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autoSpaceDE w:val="0"/>
        <w:autoSpaceDN w:val="0"/>
        <w:adjustRightInd w:val="0"/>
        <w:jc w:val="center"/>
        <w:rPr>
          <w:rFonts w:cs="Arial"/>
          <w:b/>
          <w:bCs/>
          <w:sz w:val="32"/>
          <w:szCs w:val="32"/>
        </w:rPr>
      </w:pPr>
      <w:r w:rsidRPr="00F52292">
        <w:rPr>
          <w:rFonts w:cs="Arial"/>
          <w:b/>
          <w:bCs/>
          <w:sz w:val="32"/>
          <w:szCs w:val="32"/>
        </w:rPr>
        <w:t>POVABILO IN DOKUMENTACIJA ZA</w:t>
      </w:r>
    </w:p>
    <w:p w:rsidR="00623401" w:rsidRPr="00F52292" w:rsidRDefault="00623401" w:rsidP="00623401">
      <w:pPr>
        <w:autoSpaceDE w:val="0"/>
        <w:autoSpaceDN w:val="0"/>
        <w:adjustRightInd w:val="0"/>
        <w:jc w:val="center"/>
        <w:rPr>
          <w:rFonts w:cs="Arial"/>
          <w:b/>
          <w:bCs/>
          <w:sz w:val="32"/>
          <w:szCs w:val="32"/>
        </w:rPr>
      </w:pPr>
      <w:r w:rsidRPr="00F52292">
        <w:rPr>
          <w:rFonts w:cs="Arial"/>
          <w:b/>
          <w:bCs/>
          <w:sz w:val="32"/>
          <w:szCs w:val="32"/>
        </w:rPr>
        <w:t>ODDAJO JAVNEGA NAROČILA PO</w:t>
      </w:r>
    </w:p>
    <w:p w:rsidR="00623401" w:rsidRPr="00F52292" w:rsidRDefault="00623401" w:rsidP="00623401">
      <w:pPr>
        <w:autoSpaceDE w:val="0"/>
        <w:autoSpaceDN w:val="0"/>
        <w:adjustRightInd w:val="0"/>
        <w:jc w:val="center"/>
        <w:rPr>
          <w:rFonts w:cs="Arial"/>
          <w:b/>
          <w:bCs/>
          <w:sz w:val="32"/>
          <w:szCs w:val="32"/>
        </w:rPr>
      </w:pPr>
      <w:r w:rsidRPr="00F52292">
        <w:rPr>
          <w:rFonts w:cs="Arial"/>
          <w:b/>
          <w:bCs/>
          <w:sz w:val="32"/>
          <w:szCs w:val="32"/>
        </w:rPr>
        <w:t>ODPRTEM POSTOPKU Z OZNAKO JN</w:t>
      </w:r>
      <w:r w:rsidR="009138DF">
        <w:rPr>
          <w:rFonts w:cs="Arial"/>
          <w:b/>
          <w:bCs/>
          <w:sz w:val="32"/>
          <w:szCs w:val="32"/>
        </w:rPr>
        <w:t>02</w:t>
      </w:r>
      <w:r w:rsidRPr="00F52292">
        <w:rPr>
          <w:rFonts w:cs="Arial"/>
          <w:b/>
          <w:bCs/>
          <w:sz w:val="32"/>
          <w:szCs w:val="32"/>
        </w:rPr>
        <w:t>/20</w:t>
      </w:r>
      <w:r w:rsidR="00F52292">
        <w:rPr>
          <w:rFonts w:cs="Arial"/>
          <w:b/>
          <w:bCs/>
          <w:sz w:val="32"/>
          <w:szCs w:val="32"/>
        </w:rPr>
        <w:t>2</w:t>
      </w:r>
      <w:r w:rsidR="009138DF">
        <w:rPr>
          <w:rFonts w:cs="Arial"/>
          <w:b/>
          <w:bCs/>
          <w:sz w:val="32"/>
          <w:szCs w:val="32"/>
        </w:rPr>
        <w:t>2</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623401" w:rsidRPr="00F52292" w:rsidRDefault="00623401" w:rsidP="009138DF">
      <w:pPr>
        <w:rPr>
          <w:rFonts w:cs="Arial"/>
          <w:b/>
          <w:sz w:val="28"/>
          <w:szCs w:val="28"/>
        </w:rPr>
      </w:pPr>
      <w:r w:rsidRPr="00F52292">
        <w:rPr>
          <w:rFonts w:cs="Arial"/>
          <w:sz w:val="28"/>
          <w:szCs w:val="28"/>
        </w:rPr>
        <w:t>VSEBINA JN:</w:t>
      </w:r>
      <w:r w:rsidRPr="00F52292">
        <w:rPr>
          <w:rFonts w:cs="Arial"/>
          <w:sz w:val="28"/>
          <w:szCs w:val="28"/>
        </w:rPr>
        <w:tab/>
        <w:t xml:space="preserve">     </w:t>
      </w:r>
      <w:r w:rsidR="009138DF">
        <w:rPr>
          <w:rFonts w:cs="Arial"/>
          <w:sz w:val="28"/>
          <w:szCs w:val="28"/>
        </w:rPr>
        <w:tab/>
      </w:r>
      <w:r w:rsidR="00740FB8">
        <w:rPr>
          <w:rFonts w:cs="Arial"/>
          <w:sz w:val="28"/>
          <w:szCs w:val="28"/>
        </w:rPr>
        <w:t xml:space="preserve">   </w:t>
      </w:r>
      <w:r w:rsidR="009138DF" w:rsidRPr="009138DF">
        <w:rPr>
          <w:rFonts w:cs="Arial"/>
          <w:b/>
          <w:sz w:val="28"/>
          <w:szCs w:val="28"/>
        </w:rPr>
        <w:t>Z D R A V I L A</w:t>
      </w:r>
      <w:r w:rsidR="009138DF">
        <w:rPr>
          <w:rFonts w:cs="Arial"/>
          <w:sz w:val="28"/>
          <w:szCs w:val="28"/>
        </w:rPr>
        <w:t xml:space="preserve"> </w:t>
      </w:r>
      <w:r w:rsidR="007E55EA">
        <w:rPr>
          <w:rFonts w:cs="Arial"/>
          <w:sz w:val="28"/>
          <w:szCs w:val="28"/>
        </w:rPr>
        <w:t xml:space="preserve">in </w:t>
      </w:r>
      <w:r w:rsidR="007E55EA" w:rsidRPr="007E55EA">
        <w:rPr>
          <w:rFonts w:cs="Arial"/>
          <w:b/>
          <w:sz w:val="28"/>
          <w:szCs w:val="28"/>
        </w:rPr>
        <w:t>RAZTOPINE ZA IZPIRANJE</w:t>
      </w:r>
    </w:p>
    <w:p w:rsidR="00623401" w:rsidRPr="00F52292" w:rsidRDefault="00623401" w:rsidP="00623401">
      <w:pPr>
        <w:pStyle w:val="BodyText22"/>
        <w:ind w:left="0"/>
        <w:rPr>
          <w:rFonts w:cs="Arial"/>
          <w:b/>
          <w:bCs/>
          <w:sz w:val="28"/>
          <w:szCs w:val="28"/>
        </w:rPr>
      </w:pPr>
      <w:r w:rsidRPr="00F52292">
        <w:rPr>
          <w:rFonts w:cs="Arial"/>
          <w:b/>
          <w:sz w:val="28"/>
          <w:szCs w:val="28"/>
          <w:lang w:val="sl-SI"/>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9138DF">
        <w:rPr>
          <w:rFonts w:cs="Arial"/>
          <w:b/>
          <w:sz w:val="28"/>
          <w:szCs w:val="28"/>
        </w:rPr>
        <w:t xml:space="preserve">       </w:t>
      </w:r>
      <w:r w:rsidRPr="00F52292">
        <w:rPr>
          <w:rFonts w:cs="Arial"/>
          <w:b/>
          <w:sz w:val="28"/>
          <w:szCs w:val="28"/>
        </w:rPr>
        <w:t>JN</w:t>
      </w:r>
      <w:r w:rsidR="009138DF">
        <w:rPr>
          <w:rFonts w:cs="Arial"/>
          <w:b/>
          <w:sz w:val="28"/>
          <w:szCs w:val="28"/>
        </w:rPr>
        <w:t>02</w:t>
      </w:r>
      <w:r w:rsidRPr="00F52292">
        <w:rPr>
          <w:rFonts w:cs="Arial"/>
          <w:b/>
          <w:sz w:val="28"/>
          <w:szCs w:val="28"/>
        </w:rPr>
        <w:t>/20</w:t>
      </w:r>
      <w:r w:rsidR="00F52292">
        <w:rPr>
          <w:rFonts w:cs="Arial"/>
          <w:b/>
          <w:sz w:val="28"/>
          <w:szCs w:val="28"/>
        </w:rPr>
        <w:t>2</w:t>
      </w:r>
      <w:r w:rsidR="009138DF">
        <w:rPr>
          <w:rFonts w:cs="Arial"/>
          <w:b/>
          <w:sz w:val="28"/>
          <w:szCs w:val="28"/>
        </w:rPr>
        <w:t>2</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8B3E5B"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w:t>
      </w:r>
      <w:r w:rsidR="008B3E5B">
        <w:rPr>
          <w:rFonts w:cs="Arial"/>
          <w:b/>
          <w:bCs/>
          <w:sz w:val="28"/>
          <w:szCs w:val="28"/>
        </w:rPr>
        <w:t>okvirnega sporazuma</w:t>
      </w:r>
      <w:r w:rsidRPr="00F52292">
        <w:rPr>
          <w:rFonts w:cs="Arial"/>
          <w:b/>
          <w:bCs/>
          <w:sz w:val="28"/>
          <w:szCs w:val="28"/>
        </w:rPr>
        <w:t xml:space="preserve"> </w:t>
      </w:r>
      <w:r w:rsidR="008B3E5B">
        <w:rPr>
          <w:rFonts w:cs="Arial"/>
          <w:b/>
          <w:bCs/>
          <w:sz w:val="28"/>
          <w:szCs w:val="28"/>
        </w:rPr>
        <w:t xml:space="preserve">  </w:t>
      </w:r>
    </w:p>
    <w:p w:rsidR="00374A69" w:rsidRDefault="008B3E5B" w:rsidP="00623401">
      <w:pPr>
        <w:widowControl w:val="0"/>
        <w:ind w:left="2832" w:hanging="2832"/>
        <w:jc w:val="both"/>
        <w:rPr>
          <w:rFonts w:cs="Arial"/>
          <w:b/>
          <w:bCs/>
          <w:sz w:val="28"/>
          <w:szCs w:val="28"/>
        </w:rPr>
      </w:pPr>
      <w:r>
        <w:rPr>
          <w:rFonts w:cs="Arial"/>
          <w:sz w:val="28"/>
          <w:szCs w:val="28"/>
        </w:rPr>
        <w:t xml:space="preserve">                                      </w:t>
      </w:r>
      <w:r w:rsidR="00623401" w:rsidRPr="00F52292">
        <w:rPr>
          <w:rFonts w:cs="Arial"/>
          <w:b/>
          <w:bCs/>
          <w:sz w:val="28"/>
          <w:szCs w:val="28"/>
        </w:rPr>
        <w:t xml:space="preserve">za obdobje </w:t>
      </w:r>
      <w:r w:rsidR="00F52292">
        <w:rPr>
          <w:rFonts w:cs="Arial"/>
          <w:b/>
          <w:bCs/>
          <w:sz w:val="28"/>
          <w:szCs w:val="28"/>
        </w:rPr>
        <w:t xml:space="preserve">  </w:t>
      </w:r>
      <w:r w:rsidR="00623401" w:rsidRPr="00F52292">
        <w:rPr>
          <w:rFonts w:cs="Arial"/>
          <w:b/>
          <w:bCs/>
          <w:sz w:val="28"/>
          <w:szCs w:val="28"/>
        </w:rPr>
        <w:t xml:space="preserve"> </w:t>
      </w:r>
      <w:r w:rsidR="00374A69">
        <w:rPr>
          <w:rFonts w:cs="Arial"/>
          <w:b/>
          <w:bCs/>
          <w:sz w:val="28"/>
          <w:szCs w:val="28"/>
        </w:rPr>
        <w:t xml:space="preserve"> </w:t>
      </w:r>
    </w:p>
    <w:p w:rsidR="00623401" w:rsidRPr="00F52292" w:rsidRDefault="009138DF" w:rsidP="00623401">
      <w:pPr>
        <w:widowControl w:val="0"/>
        <w:ind w:left="2832" w:hanging="2832"/>
        <w:jc w:val="both"/>
        <w:rPr>
          <w:rFonts w:cs="Arial"/>
          <w:b/>
          <w:bCs/>
          <w:sz w:val="28"/>
          <w:szCs w:val="28"/>
        </w:rPr>
      </w:pPr>
      <w:r>
        <w:rPr>
          <w:rFonts w:cs="Arial"/>
          <w:sz w:val="28"/>
          <w:szCs w:val="28"/>
        </w:rPr>
        <w:t>ZA ODDAJO JN:</w:t>
      </w:r>
      <w:r w:rsidR="00374A69">
        <w:rPr>
          <w:rFonts w:cs="Arial"/>
          <w:sz w:val="28"/>
          <w:szCs w:val="28"/>
        </w:rPr>
        <w:t xml:space="preserve">           </w:t>
      </w:r>
      <w:r w:rsidR="00374A69" w:rsidRPr="00374A69">
        <w:rPr>
          <w:rFonts w:cs="Arial"/>
          <w:b/>
          <w:sz w:val="28"/>
          <w:szCs w:val="28"/>
        </w:rPr>
        <w:t>2</w:t>
      </w:r>
      <w:r w:rsidR="00374A69">
        <w:rPr>
          <w:rFonts w:cs="Arial"/>
          <w:sz w:val="28"/>
          <w:szCs w:val="28"/>
        </w:rPr>
        <w:t xml:space="preserve"> </w:t>
      </w:r>
      <w:r w:rsidR="00623401" w:rsidRPr="00F52292">
        <w:rPr>
          <w:rFonts w:cs="Arial"/>
          <w:b/>
          <w:bCs/>
          <w:sz w:val="28"/>
          <w:szCs w:val="28"/>
        </w:rPr>
        <w:t>(dveh) let</w:t>
      </w:r>
    </w:p>
    <w:p w:rsidR="00623401" w:rsidRPr="00F52292" w:rsidRDefault="00623401" w:rsidP="00623401">
      <w:pPr>
        <w:widowControl w:val="0"/>
        <w:ind w:left="2832" w:hanging="2832"/>
        <w:jc w:val="both"/>
        <w:rPr>
          <w:rFonts w:cs="Arial"/>
          <w:b/>
          <w:bCs/>
          <w:sz w:val="28"/>
          <w:szCs w:val="28"/>
        </w:rPr>
      </w:pP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8B3E5B">
        <w:rPr>
          <w:rFonts w:cs="Arial"/>
          <w:b/>
          <w:bCs/>
          <w:sz w:val="28"/>
          <w:szCs w:val="28"/>
        </w:rPr>
        <w:t>mar</w:t>
      </w:r>
      <w:r w:rsidRPr="00F52292">
        <w:rPr>
          <w:rFonts w:cs="Arial"/>
          <w:b/>
          <w:bCs/>
          <w:sz w:val="28"/>
          <w:szCs w:val="28"/>
        </w:rPr>
        <w:t xml:space="preserve"> 20</w:t>
      </w:r>
      <w:r w:rsidR="00374A69">
        <w:rPr>
          <w:rFonts w:cs="Arial"/>
          <w:b/>
          <w:bCs/>
          <w:sz w:val="28"/>
          <w:szCs w:val="28"/>
        </w:rPr>
        <w:t>2</w:t>
      </w:r>
      <w:r w:rsidR="00740FB8">
        <w:rPr>
          <w:rFonts w:cs="Arial"/>
          <w:b/>
          <w:bCs/>
          <w:sz w:val="28"/>
          <w:szCs w:val="28"/>
        </w:rPr>
        <w:t>2</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F2523D" w:rsidRDefault="00F2523D" w:rsidP="00623401">
      <w:pPr>
        <w:pStyle w:val="Telobesedila22"/>
        <w:ind w:left="0"/>
        <w:rPr>
          <w:rFonts w:cs="Arial"/>
          <w:sz w:val="20"/>
          <w:lang w:val="sl-SI"/>
        </w:rPr>
      </w:pPr>
    </w:p>
    <w:p w:rsidR="00F2523D" w:rsidRPr="00F52292" w:rsidRDefault="00F2523D"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t>V S E B I N A DOKUMENTACIJE ZA ODDAJO JAVNEGA NAROČILA</w:t>
      </w:r>
    </w:p>
    <w:p w:rsidR="00623401" w:rsidRPr="00F52292" w:rsidRDefault="00623401"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623401" w:rsidP="00623401">
      <w:pPr>
        <w:rPr>
          <w:rStyle w:val="Krepko"/>
          <w:rFonts w:cs="Arial"/>
          <w:b w:val="0"/>
          <w:sz w:val="20"/>
          <w:szCs w:val="20"/>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Poslovna in finančna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11.2.4. Predračun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11.2.5. Odpiranje konkurence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11.2.7. Priloge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w:t>
      </w:r>
      <w:r w:rsidR="009C49A5">
        <w:rPr>
          <w:rStyle w:val="Krepko"/>
          <w:rFonts w:cs="Arial"/>
          <w:b w:val="0"/>
          <w:sz w:val="20"/>
          <w:szCs w:val="20"/>
        </w:rPr>
        <w:t>IZVAJANJE OKVIRNEGA SPORAZUMA</w:t>
      </w: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882840" w:rsidRDefault="00882840" w:rsidP="00DF56B6">
      <w:pPr>
        <w:pStyle w:val="Telobesedila22"/>
        <w:tabs>
          <w:tab w:val="left" w:pos="360"/>
        </w:tabs>
        <w:spacing w:line="360" w:lineRule="auto"/>
        <w:ind w:left="0"/>
        <w:rPr>
          <w:rStyle w:val="Krepko"/>
          <w:rFonts w:cs="Arial"/>
          <w:sz w:val="20"/>
          <w:lang w:val="sl-SI"/>
        </w:rPr>
      </w:pPr>
    </w:p>
    <w:p w:rsidR="00DF56B6" w:rsidRPr="00F52292" w:rsidRDefault="00882840" w:rsidP="00DF56B6">
      <w:pPr>
        <w:pStyle w:val="Telobesedila22"/>
        <w:tabs>
          <w:tab w:val="left" w:pos="360"/>
        </w:tabs>
        <w:spacing w:line="360" w:lineRule="auto"/>
        <w:ind w:left="0"/>
        <w:rPr>
          <w:rStyle w:val="Krepko"/>
          <w:rFonts w:cs="Arial"/>
          <w:sz w:val="20"/>
        </w:rPr>
      </w:pPr>
      <w:r>
        <w:rPr>
          <w:rStyle w:val="Krepko"/>
          <w:rFonts w:cs="Arial"/>
          <w:sz w:val="20"/>
          <w:lang w:val="sl-SI"/>
        </w:rPr>
        <w:t>III</w:t>
      </w:r>
      <w:r w:rsidR="00DF56B6" w:rsidRPr="00F52292">
        <w:rPr>
          <w:rStyle w:val="Krepko"/>
          <w:rFonts w:cs="Arial"/>
          <w:sz w:val="20"/>
        </w:rPr>
        <w:t>.  RAZPISNI OBRAZCI, VZORCI, POTRDILA IN IZJAVE</w:t>
      </w:r>
    </w:p>
    <w:p w:rsidR="00374A69" w:rsidRPr="00F52292" w:rsidRDefault="00882840" w:rsidP="00623401">
      <w:pPr>
        <w:pStyle w:val="Telobesedila22"/>
        <w:tabs>
          <w:tab w:val="left" w:pos="360"/>
        </w:tabs>
        <w:spacing w:line="360" w:lineRule="auto"/>
        <w:ind w:left="0"/>
        <w:rPr>
          <w:rStyle w:val="Krepko"/>
          <w:rFonts w:cs="Arial"/>
          <w:sz w:val="20"/>
        </w:rPr>
      </w:pPr>
      <w:r>
        <w:rPr>
          <w:rStyle w:val="Krepko"/>
          <w:rFonts w:cs="Arial"/>
          <w:sz w:val="20"/>
        </w:rPr>
        <w:t>I</w:t>
      </w:r>
      <w:r w:rsidR="00374A69">
        <w:rPr>
          <w:rStyle w:val="Krepko"/>
          <w:rFonts w:cs="Arial"/>
          <w:sz w:val="20"/>
        </w:rPr>
        <w:t xml:space="preserve">V. PREDMET JN </w:t>
      </w:r>
      <w:r w:rsidR="000B101D">
        <w:rPr>
          <w:rStyle w:val="Krepko"/>
          <w:rFonts w:cs="Arial"/>
          <w:sz w:val="20"/>
        </w:rPr>
        <w:t>–</w:t>
      </w:r>
      <w:r w:rsidR="00374A69">
        <w:rPr>
          <w:rStyle w:val="Krepko"/>
          <w:rFonts w:cs="Arial"/>
          <w:sz w:val="20"/>
        </w:rPr>
        <w:t xml:space="preserve"> TABELA</w:t>
      </w:r>
      <w:r w:rsidR="000B101D">
        <w:rPr>
          <w:rStyle w:val="Krepko"/>
          <w:rFonts w:cs="Arial"/>
          <w:sz w:val="20"/>
        </w:rPr>
        <w:t xml:space="preserve"> </w:t>
      </w: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270F2D" w:rsidRDefault="00270F2D" w:rsidP="00623401">
      <w:pPr>
        <w:pStyle w:val="Telobesedila22"/>
        <w:tabs>
          <w:tab w:val="left" w:pos="360"/>
        </w:tabs>
        <w:spacing w:line="360" w:lineRule="auto"/>
        <w:ind w:left="0"/>
        <w:rPr>
          <w:rStyle w:val="Krepko"/>
          <w:rFonts w:cs="Arial"/>
          <w:sz w:val="20"/>
        </w:rPr>
      </w:pPr>
    </w:p>
    <w:p w:rsidR="00270F2D" w:rsidRPr="00F52292" w:rsidRDefault="00270F2D"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58209E">
      <w:pPr>
        <w:pStyle w:val="Telobesedila22"/>
        <w:numPr>
          <w:ilvl w:val="0"/>
          <w:numId w:val="7"/>
        </w:numPr>
        <w:jc w:val="center"/>
        <w:rPr>
          <w:rFonts w:cs="Arial"/>
          <w:b/>
          <w:sz w:val="20"/>
          <w:lang w:val="sl-SI"/>
        </w:rPr>
      </w:pPr>
      <w:r w:rsidRPr="00F52292">
        <w:rPr>
          <w:rFonts w:cs="Arial"/>
          <w:b/>
          <w:sz w:val="20"/>
          <w:lang w:val="sl-SI"/>
        </w:rPr>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Janez Lavre, dr. 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JN</w:t>
      </w:r>
      <w:r w:rsidR="00BF661F">
        <w:rPr>
          <w:rFonts w:cs="Arial"/>
          <w:b/>
          <w:sz w:val="20"/>
          <w:lang w:val="sl-SI"/>
        </w:rPr>
        <w:t>02</w:t>
      </w:r>
      <w:r w:rsidRPr="00F52292">
        <w:rPr>
          <w:rFonts w:cs="Arial"/>
          <w:b/>
          <w:sz w:val="20"/>
          <w:lang w:val="sl-SI"/>
        </w:rPr>
        <w:t>/20</w:t>
      </w:r>
      <w:r w:rsidR="000E588D">
        <w:rPr>
          <w:rFonts w:cs="Arial"/>
          <w:b/>
          <w:sz w:val="20"/>
          <w:lang w:val="sl-SI"/>
        </w:rPr>
        <w:t>2</w:t>
      </w:r>
      <w:r w:rsidR="00BF661F">
        <w:rPr>
          <w:rFonts w:cs="Arial"/>
          <w:b/>
          <w:sz w:val="20"/>
          <w:lang w:val="sl-SI"/>
        </w:rPr>
        <w:t>2</w:t>
      </w:r>
    </w:p>
    <w:p w:rsidR="000E588D" w:rsidRPr="006D5E6E" w:rsidRDefault="000E588D" w:rsidP="000E588D">
      <w:pPr>
        <w:pStyle w:val="Telobesedila22"/>
        <w:ind w:left="0"/>
        <w:rPr>
          <w:rFonts w:cs="Arial"/>
          <w:sz w:val="20"/>
          <w:lang w:val="sl-SI"/>
        </w:rPr>
      </w:pPr>
      <w:r w:rsidRPr="006D5E6E">
        <w:rPr>
          <w:rFonts w:cs="Arial"/>
          <w:sz w:val="20"/>
          <w:lang w:val="sl-SI"/>
        </w:rPr>
        <w:t xml:space="preserve">Predmet: </w:t>
      </w:r>
      <w:r w:rsidR="00BF661F">
        <w:rPr>
          <w:rFonts w:cs="Arial"/>
          <w:b/>
          <w:sz w:val="20"/>
          <w:lang w:val="sl-SI"/>
        </w:rPr>
        <w:t>ZDRAVILA IN RAZTOPINE ZA IZPIRANJE</w:t>
      </w:r>
    </w:p>
    <w:p w:rsidR="009D3FB4" w:rsidRDefault="009D3FB4" w:rsidP="000E588D">
      <w:pPr>
        <w:pStyle w:val="BodyText22"/>
        <w:ind w:left="0"/>
        <w:rPr>
          <w:rFonts w:cs="Arial"/>
          <w:sz w:val="20"/>
          <w:lang w:val="sl-SI"/>
        </w:rPr>
      </w:pPr>
    </w:p>
    <w:p w:rsidR="00D51F7D" w:rsidRPr="00D76ECC" w:rsidRDefault="008B3E5B" w:rsidP="00D51F7D">
      <w:pPr>
        <w:autoSpaceDE w:val="0"/>
        <w:autoSpaceDN w:val="0"/>
        <w:adjustRightInd w:val="0"/>
        <w:jc w:val="both"/>
        <w:rPr>
          <w:rFonts w:cs="Arial"/>
          <w:color w:val="0070C0"/>
          <w:sz w:val="20"/>
          <w:szCs w:val="20"/>
        </w:rPr>
      </w:pPr>
      <w:r w:rsidRPr="00D76ECC">
        <w:rPr>
          <w:rFonts w:cs="Arial"/>
          <w:color w:val="0070C0"/>
          <w:sz w:val="20"/>
        </w:rPr>
        <w:t xml:space="preserve">Predmet javnega naročila so zdravila in raztopine za izpiranje v skladu s seznamom, ki </w:t>
      </w:r>
      <w:r w:rsidR="00DF52C9">
        <w:rPr>
          <w:rFonts w:cs="Arial"/>
          <w:color w:val="0070C0"/>
          <w:sz w:val="20"/>
        </w:rPr>
        <w:t xml:space="preserve">ga je </w:t>
      </w:r>
      <w:r w:rsidRPr="00D76ECC">
        <w:rPr>
          <w:rFonts w:cs="Arial"/>
          <w:color w:val="0070C0"/>
          <w:sz w:val="20"/>
        </w:rPr>
        <w:t xml:space="preserve">naročnik navedel v svoji razpisni dokumentaciji in </w:t>
      </w:r>
      <w:r w:rsidR="006F0481">
        <w:rPr>
          <w:rFonts w:cs="Arial"/>
          <w:color w:val="0070C0"/>
          <w:sz w:val="20"/>
        </w:rPr>
        <w:t xml:space="preserve">v </w:t>
      </w:r>
      <w:r w:rsidRPr="00D76ECC">
        <w:rPr>
          <w:rFonts w:cs="Arial"/>
          <w:color w:val="0070C0"/>
          <w:sz w:val="20"/>
        </w:rPr>
        <w:t xml:space="preserve">programu za pripravo ponudb. </w:t>
      </w:r>
      <w:r w:rsidR="00D51F7D" w:rsidRPr="00D76ECC">
        <w:rPr>
          <w:rFonts w:cs="Arial"/>
          <w:color w:val="0070C0"/>
          <w:sz w:val="20"/>
        </w:rPr>
        <w:t xml:space="preserve">Navedene vrste in količina blaga so </w:t>
      </w:r>
      <w:r w:rsidR="00D51F7D" w:rsidRPr="00D76ECC">
        <w:rPr>
          <w:rFonts w:cs="Arial"/>
          <w:color w:val="0070C0"/>
          <w:sz w:val="20"/>
          <w:szCs w:val="20"/>
        </w:rPr>
        <w:t>okvirne za prihodnje obdobje 12 (dvanajst) mesecev. Naročnik sklepa ta okvirni sporazum za obdobje 24 (štiriindvajset) mesecev, torej</w:t>
      </w:r>
      <w:r w:rsidR="00D76ECC">
        <w:rPr>
          <w:rFonts w:cs="Arial"/>
          <w:color w:val="0070C0"/>
          <w:sz w:val="20"/>
          <w:szCs w:val="20"/>
        </w:rPr>
        <w:t xml:space="preserve"> za</w:t>
      </w:r>
      <w:r w:rsidR="00D51F7D" w:rsidRPr="00D76ECC">
        <w:rPr>
          <w:rFonts w:cs="Arial"/>
          <w:color w:val="0070C0"/>
          <w:sz w:val="20"/>
          <w:szCs w:val="20"/>
        </w:rPr>
        <w:t xml:space="preserve"> dvakratnik objavljenih količin.</w:t>
      </w:r>
    </w:p>
    <w:p w:rsidR="00D51F7D" w:rsidRPr="00D76ECC" w:rsidRDefault="00D51F7D" w:rsidP="00D51F7D">
      <w:pPr>
        <w:autoSpaceDE w:val="0"/>
        <w:autoSpaceDN w:val="0"/>
        <w:adjustRightInd w:val="0"/>
        <w:jc w:val="both"/>
        <w:rPr>
          <w:rFonts w:cs="Arial"/>
          <w:color w:val="0070C0"/>
          <w:sz w:val="20"/>
        </w:rPr>
      </w:pPr>
      <w:r w:rsidRPr="00D76ECC">
        <w:rPr>
          <w:rFonts w:cs="Arial"/>
          <w:color w:val="0070C0"/>
          <w:sz w:val="20"/>
          <w:szCs w:val="20"/>
        </w:rPr>
        <w:t>Okvirne količine</w:t>
      </w:r>
      <w:r w:rsidR="00D76ECC">
        <w:rPr>
          <w:rFonts w:cs="Arial"/>
          <w:color w:val="0070C0"/>
          <w:sz w:val="20"/>
          <w:szCs w:val="20"/>
        </w:rPr>
        <w:t xml:space="preserve"> za naročnika </w:t>
      </w:r>
      <w:r w:rsidRPr="00D76ECC">
        <w:rPr>
          <w:rFonts w:cs="Arial"/>
          <w:color w:val="0070C0"/>
          <w:sz w:val="20"/>
          <w:szCs w:val="20"/>
        </w:rPr>
        <w:t>niso zavezujoče, ampak ponudnikom služijo kot informacija o predvidenih bodočih dobavah.</w:t>
      </w:r>
    </w:p>
    <w:p w:rsidR="008B3E5B" w:rsidRPr="00D76ECC" w:rsidRDefault="008B3E5B" w:rsidP="008B3E5B">
      <w:pPr>
        <w:autoSpaceDE w:val="0"/>
        <w:autoSpaceDN w:val="0"/>
        <w:adjustRightInd w:val="0"/>
        <w:jc w:val="both"/>
        <w:rPr>
          <w:rFonts w:cs="Arial"/>
          <w:color w:val="0070C0"/>
          <w:sz w:val="20"/>
        </w:rPr>
      </w:pPr>
    </w:p>
    <w:p w:rsidR="008B3E5B" w:rsidRPr="00D76ECC" w:rsidRDefault="00D51F7D" w:rsidP="00D51F7D">
      <w:pPr>
        <w:autoSpaceDE w:val="0"/>
        <w:autoSpaceDN w:val="0"/>
        <w:adjustRightInd w:val="0"/>
        <w:jc w:val="both"/>
        <w:rPr>
          <w:rFonts w:cs="Arial"/>
          <w:color w:val="0070C0"/>
          <w:sz w:val="20"/>
        </w:rPr>
      </w:pPr>
      <w:r w:rsidRPr="00D76ECC">
        <w:rPr>
          <w:rFonts w:cs="Arial"/>
          <w:color w:val="0070C0"/>
          <w:sz w:val="20"/>
        </w:rPr>
        <w:t>Kot je bilo uvodoma navedeno, sta n</w:t>
      </w:r>
      <w:r w:rsidR="008B3E5B" w:rsidRPr="00D76ECC">
        <w:rPr>
          <w:rFonts w:cs="Arial"/>
          <w:color w:val="0070C0"/>
          <w:sz w:val="20"/>
        </w:rPr>
        <w:t xml:space="preserve">atančna vrsta in količina blaga </w:t>
      </w:r>
      <w:r w:rsidRPr="00D76ECC">
        <w:rPr>
          <w:rFonts w:cs="Arial"/>
          <w:color w:val="0070C0"/>
          <w:sz w:val="20"/>
        </w:rPr>
        <w:t xml:space="preserve">v tem trenutku nedoločljivi. </w:t>
      </w:r>
      <w:r w:rsidR="00D76ECC">
        <w:rPr>
          <w:rFonts w:cs="Arial"/>
          <w:color w:val="0070C0"/>
          <w:sz w:val="20"/>
        </w:rPr>
        <w:t>Kot p</w:t>
      </w:r>
      <w:r w:rsidRPr="00D76ECC">
        <w:rPr>
          <w:rFonts w:cs="Arial"/>
          <w:color w:val="0070C0"/>
          <w:sz w:val="20"/>
        </w:rPr>
        <w:t xml:space="preserve">redmet javnega naročila </w:t>
      </w:r>
      <w:r w:rsidR="00D76ECC">
        <w:rPr>
          <w:rFonts w:cs="Arial"/>
          <w:color w:val="0070C0"/>
          <w:sz w:val="20"/>
        </w:rPr>
        <w:t xml:space="preserve">zato naročnik nadalje opredeljuje sprotno </w:t>
      </w:r>
      <w:r w:rsidRPr="00D76ECC">
        <w:rPr>
          <w:rFonts w:cs="Arial"/>
          <w:color w:val="0070C0"/>
          <w:sz w:val="20"/>
        </w:rPr>
        <w:t>nabav</w:t>
      </w:r>
      <w:r w:rsidR="00D76ECC">
        <w:rPr>
          <w:rFonts w:cs="Arial"/>
          <w:color w:val="0070C0"/>
          <w:sz w:val="20"/>
        </w:rPr>
        <w:t>o</w:t>
      </w:r>
      <w:r w:rsidRPr="00D76ECC">
        <w:rPr>
          <w:rFonts w:cs="Arial"/>
          <w:color w:val="0070C0"/>
          <w:sz w:val="20"/>
        </w:rPr>
        <w:t xml:space="preserve"> zdravil, </w:t>
      </w:r>
      <w:r w:rsidR="00D76ECC" w:rsidRPr="00D76ECC">
        <w:rPr>
          <w:rFonts w:cs="Arial"/>
          <w:b/>
          <w:color w:val="0070C0"/>
          <w:sz w:val="20"/>
        </w:rPr>
        <w:t xml:space="preserve">ki so </w:t>
      </w:r>
      <w:r w:rsidRPr="00D76ECC">
        <w:rPr>
          <w:rFonts w:cs="Arial"/>
          <w:b/>
          <w:color w:val="0070C0"/>
          <w:sz w:val="20"/>
        </w:rPr>
        <w:t>uvrščen</w:t>
      </w:r>
      <w:r w:rsidR="00D76ECC" w:rsidRPr="00D76ECC">
        <w:rPr>
          <w:rFonts w:cs="Arial"/>
          <w:b/>
          <w:color w:val="0070C0"/>
          <w:sz w:val="20"/>
        </w:rPr>
        <w:t>a</w:t>
      </w:r>
      <w:r w:rsidRPr="00D76ECC">
        <w:rPr>
          <w:rFonts w:cs="Arial"/>
          <w:color w:val="0070C0"/>
          <w:sz w:val="20"/>
        </w:rPr>
        <w:t xml:space="preserve"> v CBZ</w:t>
      </w:r>
      <w:r w:rsidR="00D76ECC">
        <w:rPr>
          <w:rFonts w:cs="Arial"/>
          <w:color w:val="0070C0"/>
          <w:sz w:val="20"/>
        </w:rPr>
        <w:t xml:space="preserve"> (</w:t>
      </w:r>
      <w:r w:rsidR="00D76ECC" w:rsidRPr="00D76ECC">
        <w:rPr>
          <w:rFonts w:cs="Arial"/>
          <w:color w:val="0070C0"/>
          <w:sz w:val="20"/>
        </w:rPr>
        <w:t>ki je vodena na podlagi Pravilnika o centralni bazi zdravil za uporabo v humani medicini</w:t>
      </w:r>
      <w:r w:rsidR="00D76ECC">
        <w:rPr>
          <w:rFonts w:cs="Arial"/>
          <w:color w:val="0070C0"/>
          <w:sz w:val="20"/>
        </w:rPr>
        <w:t xml:space="preserve">), oziroma </w:t>
      </w:r>
      <w:r w:rsidR="00D76ECC" w:rsidRPr="00D76ECC">
        <w:rPr>
          <w:rFonts w:cs="Arial"/>
          <w:b/>
          <w:color w:val="0070C0"/>
          <w:sz w:val="20"/>
        </w:rPr>
        <w:t>ki se bodo</w:t>
      </w:r>
      <w:r w:rsidR="00D76ECC">
        <w:rPr>
          <w:rFonts w:cs="Arial"/>
          <w:color w:val="0070C0"/>
          <w:sz w:val="20"/>
        </w:rPr>
        <w:t xml:space="preserve"> v obdobju trajanja tega okvirnega sporazuma uvrščala na posodobljeni seznam CBZ. </w:t>
      </w:r>
      <w:r w:rsidRPr="00D76ECC">
        <w:rPr>
          <w:rFonts w:cs="Arial"/>
          <w:color w:val="0070C0"/>
          <w:sz w:val="20"/>
        </w:rPr>
        <w:t xml:space="preserve"> </w:t>
      </w:r>
      <w:r w:rsidR="006F0481">
        <w:rPr>
          <w:rFonts w:cs="Arial"/>
          <w:color w:val="0070C0"/>
          <w:sz w:val="20"/>
        </w:rPr>
        <w:t xml:space="preserve">S tem si naročnik pridržuje pravico, da lahko v določenih, vnaprej opredeljenih primerih, predstavlja predmet tega javnega naročila tudi blago, ki v trenutku </w:t>
      </w:r>
      <w:r w:rsidR="00DF52C9">
        <w:rPr>
          <w:rFonts w:cs="Arial"/>
          <w:color w:val="0070C0"/>
          <w:sz w:val="20"/>
        </w:rPr>
        <w:t xml:space="preserve">priprave tega javnega naročila in </w:t>
      </w:r>
      <w:r w:rsidR="006F0481">
        <w:rPr>
          <w:rFonts w:cs="Arial"/>
          <w:color w:val="0070C0"/>
          <w:sz w:val="20"/>
        </w:rPr>
        <w:t xml:space="preserve">sklepanja okvirnega sporazuma, ni zajeto v predmetu JN. </w:t>
      </w:r>
    </w:p>
    <w:p w:rsidR="00D51F7D" w:rsidRDefault="00D51F7D" w:rsidP="000E588D">
      <w:pPr>
        <w:pStyle w:val="BodyText22"/>
        <w:ind w:left="0"/>
        <w:rPr>
          <w:rFonts w:cs="Arial"/>
          <w:sz w:val="20"/>
          <w:lang w:val="sl-SI"/>
        </w:rPr>
      </w:pPr>
    </w:p>
    <w:p w:rsidR="009D3FB4" w:rsidRPr="009D3FB4" w:rsidRDefault="009D3FB4" w:rsidP="000E588D">
      <w:pPr>
        <w:pStyle w:val="BodyText22"/>
        <w:ind w:left="0"/>
        <w:rPr>
          <w:rFonts w:cs="Arial"/>
          <w:sz w:val="20"/>
          <w:lang w:val="sl-SI"/>
        </w:rPr>
      </w:pPr>
      <w:r w:rsidRPr="009D3FB4">
        <w:rPr>
          <w:rFonts w:cs="Arial"/>
          <w:sz w:val="20"/>
          <w:lang w:val="sl-SI"/>
        </w:rPr>
        <w:t xml:space="preserve">Javno naročilo </w:t>
      </w:r>
      <w:r w:rsidR="00D76ECC">
        <w:rPr>
          <w:rFonts w:cs="Arial"/>
          <w:sz w:val="20"/>
          <w:lang w:val="sl-SI"/>
        </w:rPr>
        <w:t xml:space="preserve">JN22/2022 </w:t>
      </w:r>
      <w:r w:rsidRPr="009D3FB4">
        <w:rPr>
          <w:rFonts w:cs="Arial"/>
          <w:sz w:val="20"/>
          <w:lang w:val="sl-SI"/>
        </w:rPr>
        <w:t>je sestavljeno iz posa</w:t>
      </w:r>
      <w:r w:rsidR="00F378BB">
        <w:rPr>
          <w:rFonts w:cs="Arial"/>
          <w:sz w:val="20"/>
          <w:lang w:val="sl-SI"/>
        </w:rPr>
        <w:t>meznih sklopov, skupaj vsebuje 29 sklopov.</w:t>
      </w:r>
    </w:p>
    <w:p w:rsidR="009D3FB4" w:rsidRDefault="000E588D" w:rsidP="000E588D">
      <w:pPr>
        <w:pStyle w:val="BodyText22"/>
        <w:ind w:left="0"/>
        <w:rPr>
          <w:rFonts w:cs="Arial"/>
          <w:sz w:val="20"/>
          <w:lang w:val="sl-SI"/>
        </w:rPr>
      </w:pPr>
      <w:r w:rsidRPr="009D3FB4">
        <w:rPr>
          <w:rFonts w:cs="Arial"/>
          <w:sz w:val="20"/>
          <w:lang w:val="sl-SI"/>
        </w:rPr>
        <w:t>Javno naročilo se oddaja po posameznih sklopih z namenom</w:t>
      </w:r>
      <w:r w:rsidRPr="006D5E6E">
        <w:rPr>
          <w:rFonts w:cs="Arial"/>
          <w:sz w:val="20"/>
          <w:lang w:val="sl-SI"/>
        </w:rPr>
        <w:t>, da si naročnik zagotovi potrebn</w:t>
      </w:r>
      <w:r w:rsidR="00BF661F">
        <w:rPr>
          <w:rFonts w:cs="Arial"/>
          <w:sz w:val="20"/>
          <w:lang w:val="sl-SI"/>
        </w:rPr>
        <w:t>a</w:t>
      </w:r>
      <w:r w:rsidRPr="006D5E6E">
        <w:rPr>
          <w:rFonts w:cs="Arial"/>
          <w:sz w:val="20"/>
          <w:lang w:val="sl-SI"/>
        </w:rPr>
        <w:t xml:space="preserve"> </w:t>
      </w:r>
      <w:r w:rsidR="00BF661F">
        <w:rPr>
          <w:rFonts w:cs="Arial"/>
          <w:sz w:val="20"/>
          <w:lang w:val="sl-SI"/>
        </w:rPr>
        <w:t xml:space="preserve">zdravila in raztopine za izpiranje </w:t>
      </w:r>
      <w:r w:rsidRPr="006D5E6E">
        <w:rPr>
          <w:rFonts w:cs="Arial"/>
          <w:sz w:val="20"/>
          <w:lang w:val="sl-SI"/>
        </w:rPr>
        <w:t>v razpisanem obdobju.</w:t>
      </w:r>
      <w:r w:rsidR="007C1AB1">
        <w:rPr>
          <w:rFonts w:cs="Arial"/>
          <w:sz w:val="20"/>
          <w:lang w:val="sl-SI"/>
        </w:rPr>
        <w:t xml:space="preserve"> </w:t>
      </w:r>
      <w:r w:rsidR="009D3FB4">
        <w:rPr>
          <w:rFonts w:cs="Arial"/>
          <w:sz w:val="20"/>
          <w:lang w:val="sl-SI"/>
        </w:rPr>
        <w:t xml:space="preserve">Ponudnik lahko ponudi en sam sklop ali več sklopov, vendar </w:t>
      </w:r>
    </w:p>
    <w:p w:rsidR="000E588D" w:rsidRPr="006D5E6E" w:rsidRDefault="007C1AB1" w:rsidP="000E588D">
      <w:pPr>
        <w:pStyle w:val="BodyText22"/>
        <w:ind w:left="0"/>
        <w:rPr>
          <w:rFonts w:cs="Arial"/>
          <w:sz w:val="20"/>
          <w:lang w:val="sl-SI"/>
        </w:rPr>
      </w:pPr>
      <w:r>
        <w:rPr>
          <w:rFonts w:cs="Arial"/>
          <w:sz w:val="20"/>
          <w:lang w:val="sl-SI"/>
        </w:rPr>
        <w:t xml:space="preserve">vse artikle znotraj posameznega sklopa. </w:t>
      </w:r>
      <w:r w:rsidR="00270F2D">
        <w:rPr>
          <w:rFonts w:cs="Arial"/>
          <w:sz w:val="20"/>
          <w:lang w:val="sl-SI"/>
        </w:rPr>
        <w:t>Izjema je</w:t>
      </w:r>
      <w:r w:rsidR="00F378BB">
        <w:rPr>
          <w:rFonts w:cs="Arial"/>
          <w:sz w:val="20"/>
          <w:lang w:val="sl-SI"/>
        </w:rPr>
        <w:t xml:space="preserve"> sklop 01 Registrirana zdravila, kjer je izbor po posameznem artiklu</w:t>
      </w:r>
      <w:r w:rsidR="002B273A">
        <w:rPr>
          <w:rFonts w:cs="Arial"/>
          <w:sz w:val="20"/>
          <w:lang w:val="sl-SI"/>
        </w:rPr>
        <w:t>.</w:t>
      </w:r>
    </w:p>
    <w:p w:rsidR="007E55EA" w:rsidRDefault="007E55EA" w:rsidP="00623401">
      <w:pPr>
        <w:pStyle w:val="BodyText22"/>
        <w:ind w:left="0"/>
        <w:rPr>
          <w:rFonts w:cs="Arial"/>
          <w:sz w:val="20"/>
          <w:lang w:val="sl-SI"/>
        </w:rPr>
      </w:pPr>
    </w:p>
    <w:p w:rsidR="006F4D54" w:rsidRPr="00270F2D" w:rsidRDefault="00270F2D" w:rsidP="00623401">
      <w:pPr>
        <w:pStyle w:val="BodyText22"/>
        <w:ind w:left="0"/>
        <w:rPr>
          <w:rFonts w:cs="Arial"/>
          <w:sz w:val="20"/>
          <w:u w:val="single"/>
          <w:lang w:val="sl-SI"/>
        </w:rPr>
      </w:pPr>
      <w:r>
        <w:rPr>
          <w:rFonts w:cs="Arial"/>
          <w:sz w:val="20"/>
          <w:u w:val="single"/>
          <w:lang w:val="sl-SI"/>
        </w:rPr>
        <w:t xml:space="preserve">Posamezni sklopi in način izbora: </w:t>
      </w:r>
      <w:r w:rsidR="006F4D54" w:rsidRPr="00270F2D">
        <w:rPr>
          <w:rFonts w:cs="Arial"/>
          <w:sz w:val="20"/>
          <w:u w:val="single"/>
          <w:lang w:val="sl-SI"/>
        </w:rPr>
        <w:t xml:space="preserve"> </w:t>
      </w:r>
    </w:p>
    <w:p w:rsidR="007E55EA" w:rsidRDefault="007E55EA" w:rsidP="007E55EA">
      <w:pPr>
        <w:rPr>
          <w:rFonts w:cs="Arial"/>
          <w:color w:val="000000"/>
          <w:sz w:val="20"/>
          <w:szCs w:val="20"/>
          <w:highlight w:val="yellow"/>
        </w:rPr>
      </w:pPr>
      <w:r>
        <w:rPr>
          <w:rFonts w:cs="Arial"/>
          <w:color w:val="000000"/>
          <w:sz w:val="20"/>
          <w:szCs w:val="20"/>
        </w:rPr>
        <w:t xml:space="preserve">Skupina 28 Zdravila 2022; </w:t>
      </w:r>
      <w:r w:rsidRPr="00270F2D">
        <w:rPr>
          <w:rFonts w:cs="Arial"/>
          <w:b/>
          <w:color w:val="000000"/>
          <w:sz w:val="20"/>
          <w:szCs w:val="20"/>
        </w:rPr>
        <w:t xml:space="preserve">01 </w:t>
      </w:r>
      <w:r w:rsidR="00216A6C">
        <w:rPr>
          <w:rFonts w:cs="Arial"/>
          <w:b/>
          <w:color w:val="000000"/>
          <w:sz w:val="20"/>
          <w:szCs w:val="20"/>
        </w:rPr>
        <w:t>Razna z</w:t>
      </w:r>
      <w:r w:rsidRPr="00270F2D">
        <w:rPr>
          <w:rFonts w:cs="Arial"/>
          <w:b/>
          <w:color w:val="000000"/>
          <w:sz w:val="20"/>
          <w:szCs w:val="20"/>
        </w:rPr>
        <w:t>dravila</w:t>
      </w:r>
      <w:r>
        <w:rPr>
          <w:rFonts w:cs="Arial"/>
          <w:color w:val="000000"/>
          <w:sz w:val="20"/>
          <w:szCs w:val="20"/>
        </w:rPr>
        <w:t> </w:t>
      </w:r>
      <w:r w:rsidR="00216A6C">
        <w:rPr>
          <w:rFonts w:cs="Arial"/>
          <w:color w:val="000000"/>
          <w:sz w:val="20"/>
          <w:szCs w:val="20"/>
        </w:rPr>
        <w:t>in raztopine za izpiranje</w:t>
      </w:r>
      <w:r>
        <w:rPr>
          <w:rFonts w:cs="Arial"/>
          <w:color w:val="000000"/>
          <w:sz w:val="20"/>
          <w:szCs w:val="20"/>
        </w:rPr>
        <w:t xml:space="preserve"> – Način izbora: po posameznem artiklu</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02 Poseben sklop (2)</w:t>
      </w:r>
      <w:r w:rsidRPr="00270F2D">
        <w:rPr>
          <w:rFonts w:cs="Arial"/>
          <w:color w:val="000000"/>
          <w:sz w:val="20"/>
          <w:szCs w:val="20"/>
        </w:rPr>
        <w:t xml:space="preserve"> </w:t>
      </w:r>
      <w:r>
        <w:rPr>
          <w:rFonts w:cs="Arial"/>
          <w:color w:val="000000"/>
          <w:sz w:val="20"/>
          <w:szCs w:val="20"/>
        </w:rPr>
        <w:t>– Način izbora: izbrala se bo najugodnejša ponudba z najcenejšo učinkovino (samo ena učinkovina)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03 Poseben sklop (3)</w:t>
      </w:r>
      <w:r>
        <w:rPr>
          <w:rFonts w:cs="Arial"/>
          <w:color w:val="000000"/>
          <w:sz w:val="20"/>
          <w:szCs w:val="20"/>
        </w:rPr>
        <w:t xml:space="preserve"> – Način izbora: izbrala se bo najugodnejša ponudba z najcenejšo učinkovino (samo ena učinkovina)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04 Poseben sklop (4)</w:t>
      </w:r>
      <w:r>
        <w:rPr>
          <w:rFonts w:cs="Arial"/>
          <w:color w:val="000000"/>
          <w:sz w:val="20"/>
          <w:szCs w:val="20"/>
        </w:rPr>
        <w:t xml:space="preserve"> -  Način izbora: izbrala se bo najugodnejša ponudba z najcenejšo učinkovino (samo ena učinkovina)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 xml:space="preserve">05 Sklop: </w:t>
      </w:r>
      <w:proofErr w:type="spellStart"/>
      <w:r w:rsidRPr="00270F2D">
        <w:rPr>
          <w:rFonts w:cs="Arial"/>
          <w:b/>
          <w:color w:val="000000"/>
          <w:sz w:val="20"/>
          <w:szCs w:val="20"/>
        </w:rPr>
        <w:t>docetaksel</w:t>
      </w:r>
      <w:proofErr w:type="spellEnd"/>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06 Sklop:</w:t>
      </w:r>
      <w:r w:rsidRPr="00270F2D">
        <w:rPr>
          <w:b/>
        </w:rPr>
        <w:t xml:space="preserve"> </w:t>
      </w:r>
      <w:proofErr w:type="spellStart"/>
      <w:r w:rsidRPr="00270F2D">
        <w:rPr>
          <w:rFonts w:cs="Arial"/>
          <w:b/>
          <w:color w:val="000000"/>
          <w:sz w:val="20"/>
          <w:szCs w:val="20"/>
        </w:rPr>
        <w:t>karboplatin</w:t>
      </w:r>
      <w:proofErr w:type="spellEnd"/>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 xml:space="preserve">07 Sklop: </w:t>
      </w:r>
      <w:proofErr w:type="spellStart"/>
      <w:r w:rsidRPr="00270F2D">
        <w:rPr>
          <w:rFonts w:cs="Arial"/>
          <w:b/>
          <w:color w:val="000000"/>
          <w:sz w:val="20"/>
          <w:szCs w:val="20"/>
        </w:rPr>
        <w:t>gemcitabin</w:t>
      </w:r>
      <w:proofErr w:type="spellEnd"/>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 xml:space="preserve">08 Sklop: </w:t>
      </w:r>
      <w:proofErr w:type="spellStart"/>
      <w:r w:rsidRPr="00270F2D">
        <w:rPr>
          <w:rFonts w:cs="Arial"/>
          <w:b/>
          <w:color w:val="000000"/>
          <w:sz w:val="20"/>
          <w:szCs w:val="20"/>
        </w:rPr>
        <w:t>vinkristin</w:t>
      </w:r>
      <w:proofErr w:type="spellEnd"/>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 xml:space="preserve">09 Sklop: </w:t>
      </w:r>
      <w:proofErr w:type="spellStart"/>
      <w:r w:rsidRPr="00270F2D">
        <w:rPr>
          <w:rFonts w:cs="Arial"/>
          <w:b/>
          <w:color w:val="000000"/>
          <w:sz w:val="20"/>
          <w:szCs w:val="20"/>
        </w:rPr>
        <w:t>paklitaksel</w:t>
      </w:r>
      <w:proofErr w:type="spellEnd"/>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 xml:space="preserve">10 Sklop: </w:t>
      </w:r>
      <w:proofErr w:type="spellStart"/>
      <w:r w:rsidRPr="00270F2D">
        <w:rPr>
          <w:rFonts w:cs="Arial"/>
          <w:b/>
          <w:color w:val="000000"/>
          <w:sz w:val="20"/>
          <w:szCs w:val="20"/>
        </w:rPr>
        <w:t>doksorubicin</w:t>
      </w:r>
      <w:proofErr w:type="spellEnd"/>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 xml:space="preserve">11 Sklop: </w:t>
      </w:r>
      <w:proofErr w:type="spellStart"/>
      <w:r w:rsidRPr="00270F2D">
        <w:rPr>
          <w:rFonts w:cs="Arial"/>
          <w:b/>
          <w:color w:val="000000"/>
          <w:sz w:val="20"/>
          <w:szCs w:val="20"/>
        </w:rPr>
        <w:t>epirubicin</w:t>
      </w:r>
      <w:proofErr w:type="spellEnd"/>
      <w:r w:rsidRPr="00270F2D">
        <w:rPr>
          <w:rFonts w:cs="Arial"/>
          <w:b/>
          <w:color w:val="000000"/>
          <w:sz w:val="20"/>
          <w:szCs w:val="20"/>
        </w:rPr>
        <w:t xml:space="preserve"> -</w:t>
      </w:r>
      <w:r>
        <w:rPr>
          <w:rFonts w:cs="Arial"/>
          <w:color w:val="000000"/>
          <w:sz w:val="20"/>
          <w:szCs w:val="20"/>
        </w:rPr>
        <w:t xml:space="preserve"> Način izbora:</w:t>
      </w:r>
      <w:r>
        <w:t xml:space="preserve"> </w:t>
      </w:r>
      <w:r>
        <w:rPr>
          <w:rFonts w:cs="Arial"/>
          <w:color w:val="000000"/>
          <w:sz w:val="20"/>
          <w:szCs w:val="20"/>
        </w:rPr>
        <w:t>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 xml:space="preserve">12 Sklop: </w:t>
      </w:r>
      <w:proofErr w:type="spellStart"/>
      <w:r w:rsidRPr="00270F2D">
        <w:rPr>
          <w:rFonts w:cs="Arial"/>
          <w:b/>
          <w:color w:val="000000"/>
          <w:sz w:val="20"/>
          <w:szCs w:val="20"/>
        </w:rPr>
        <w:t>oksaliplatin</w:t>
      </w:r>
      <w:proofErr w:type="spellEnd"/>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 xml:space="preserve">13 Sklop: </w:t>
      </w:r>
      <w:proofErr w:type="spellStart"/>
      <w:r w:rsidRPr="00270F2D">
        <w:rPr>
          <w:rFonts w:cs="Arial"/>
          <w:b/>
          <w:color w:val="000000"/>
          <w:sz w:val="20"/>
          <w:szCs w:val="20"/>
        </w:rPr>
        <w:t>rituksimab</w:t>
      </w:r>
      <w:proofErr w:type="spellEnd"/>
      <w:r w:rsidRPr="00270F2D">
        <w:rPr>
          <w:rFonts w:cs="Arial"/>
          <w:b/>
          <w:color w:val="000000"/>
          <w:sz w:val="20"/>
          <w:szCs w:val="20"/>
        </w:rPr>
        <w:t>  I</w:t>
      </w:r>
      <w:r>
        <w:rPr>
          <w:rFonts w:cs="Arial"/>
          <w:color w:val="000000"/>
          <w:sz w:val="20"/>
          <w:szCs w:val="20"/>
        </w:rPr>
        <w:t xml:space="preserve"> - Način izbora: zaprt sklop, ponudba mora vsebovati učinkovino istega proizvajalca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 xml:space="preserve">14 Sklop: </w:t>
      </w:r>
      <w:proofErr w:type="spellStart"/>
      <w:r w:rsidRPr="00270F2D">
        <w:rPr>
          <w:rFonts w:cs="Arial"/>
          <w:b/>
          <w:color w:val="000000"/>
          <w:sz w:val="20"/>
          <w:szCs w:val="20"/>
        </w:rPr>
        <w:t>cisplatin</w:t>
      </w:r>
      <w:proofErr w:type="spellEnd"/>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lastRenderedPageBreak/>
        <w:t xml:space="preserve">Skupina 28 Zdravila 2022; </w:t>
      </w:r>
      <w:r w:rsidRPr="00270F2D">
        <w:rPr>
          <w:rFonts w:cs="Arial"/>
          <w:b/>
          <w:color w:val="000000"/>
          <w:sz w:val="20"/>
          <w:szCs w:val="20"/>
        </w:rPr>
        <w:t xml:space="preserve">15 Sklop: </w:t>
      </w:r>
      <w:proofErr w:type="spellStart"/>
      <w:r w:rsidRPr="00270F2D">
        <w:rPr>
          <w:rFonts w:cs="Arial"/>
          <w:b/>
          <w:color w:val="000000"/>
          <w:sz w:val="20"/>
          <w:szCs w:val="20"/>
        </w:rPr>
        <w:t>irinotekan</w:t>
      </w:r>
      <w:proofErr w:type="spellEnd"/>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 xml:space="preserve">16 Sklop: humani </w:t>
      </w:r>
      <w:proofErr w:type="spellStart"/>
      <w:r w:rsidRPr="00270F2D">
        <w:rPr>
          <w:rFonts w:cs="Arial"/>
          <w:b/>
          <w:color w:val="000000"/>
          <w:sz w:val="20"/>
          <w:szCs w:val="20"/>
        </w:rPr>
        <w:t>imunoglobulini</w:t>
      </w:r>
      <w:proofErr w:type="spellEnd"/>
      <w:r w:rsidRPr="00270F2D">
        <w:rPr>
          <w:rFonts w:cs="Arial"/>
          <w:b/>
          <w:color w:val="000000"/>
          <w:sz w:val="20"/>
          <w:szCs w:val="20"/>
        </w:rPr>
        <w:t xml:space="preserve"> za </w:t>
      </w:r>
      <w:proofErr w:type="spellStart"/>
      <w:r w:rsidRPr="00270F2D">
        <w:rPr>
          <w:rFonts w:cs="Arial"/>
          <w:b/>
          <w:color w:val="000000"/>
          <w:sz w:val="20"/>
          <w:szCs w:val="20"/>
        </w:rPr>
        <w:t>intravaskularno</w:t>
      </w:r>
      <w:proofErr w:type="spellEnd"/>
      <w:r w:rsidRPr="00270F2D">
        <w:rPr>
          <w:rFonts w:cs="Arial"/>
          <w:b/>
          <w:color w:val="000000"/>
          <w:sz w:val="20"/>
          <w:szCs w:val="20"/>
        </w:rPr>
        <w:t xml:space="preserve"> uporabo</w:t>
      </w:r>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17 Sklop:</w:t>
      </w:r>
      <w:r w:rsidRPr="00270F2D">
        <w:rPr>
          <w:b/>
        </w:rPr>
        <w:t xml:space="preserve"> </w:t>
      </w:r>
      <w:proofErr w:type="spellStart"/>
      <w:r w:rsidRPr="00270F2D">
        <w:rPr>
          <w:rFonts w:cs="Arial"/>
          <w:b/>
          <w:color w:val="000000"/>
          <w:sz w:val="20"/>
          <w:szCs w:val="20"/>
        </w:rPr>
        <w:t>tocilizumab</w:t>
      </w:r>
      <w:proofErr w:type="spellEnd"/>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18 Sklop:</w:t>
      </w:r>
      <w:r w:rsidRPr="00270F2D">
        <w:rPr>
          <w:b/>
        </w:rPr>
        <w:t xml:space="preserve"> </w:t>
      </w:r>
      <w:proofErr w:type="spellStart"/>
      <w:r w:rsidRPr="00270F2D">
        <w:rPr>
          <w:rFonts w:cs="Arial"/>
          <w:b/>
          <w:color w:val="000000"/>
          <w:sz w:val="20"/>
          <w:szCs w:val="20"/>
        </w:rPr>
        <w:t>nizkomolekularni</w:t>
      </w:r>
      <w:proofErr w:type="spellEnd"/>
      <w:r w:rsidRPr="00270F2D">
        <w:rPr>
          <w:rFonts w:cs="Arial"/>
          <w:b/>
          <w:color w:val="000000"/>
          <w:sz w:val="20"/>
          <w:szCs w:val="20"/>
        </w:rPr>
        <w:t xml:space="preserve"> heparini</w:t>
      </w:r>
      <w:r>
        <w:rPr>
          <w:rFonts w:cs="Arial"/>
          <w:color w:val="000000"/>
          <w:sz w:val="20"/>
          <w:szCs w:val="20"/>
        </w:rPr>
        <w:t xml:space="preserve"> - Način izbora: izbrala se bo najugodnejša ponudba z najcenejšo učinkovino (samo ena učinkovina)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19 Sklop:</w:t>
      </w:r>
      <w:r w:rsidRPr="00270F2D">
        <w:rPr>
          <w:b/>
        </w:rPr>
        <w:t xml:space="preserve"> </w:t>
      </w:r>
      <w:proofErr w:type="spellStart"/>
      <w:r w:rsidRPr="00270F2D">
        <w:rPr>
          <w:rFonts w:cs="Arial"/>
          <w:b/>
          <w:color w:val="000000"/>
          <w:sz w:val="20"/>
          <w:szCs w:val="20"/>
        </w:rPr>
        <w:t>bendamustin</w:t>
      </w:r>
      <w:proofErr w:type="spellEnd"/>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 xml:space="preserve">20 Sklop: </w:t>
      </w:r>
      <w:proofErr w:type="spellStart"/>
      <w:r w:rsidRPr="00270F2D">
        <w:rPr>
          <w:rFonts w:cs="Arial"/>
          <w:b/>
          <w:color w:val="000000"/>
          <w:sz w:val="20"/>
          <w:szCs w:val="20"/>
        </w:rPr>
        <w:t>ciklofosfamid</w:t>
      </w:r>
      <w:proofErr w:type="spellEnd"/>
      <w:r w:rsidRPr="00270F2D">
        <w:rPr>
          <w:rFonts w:cs="Arial"/>
          <w:b/>
          <w:color w:val="000000"/>
          <w:sz w:val="20"/>
          <w:szCs w:val="20"/>
        </w:rPr>
        <w:t xml:space="preserve"> </w:t>
      </w:r>
      <w:proofErr w:type="spellStart"/>
      <w:r w:rsidRPr="00270F2D">
        <w:rPr>
          <w:rFonts w:cs="Arial"/>
          <w:b/>
          <w:color w:val="000000"/>
          <w:sz w:val="20"/>
          <w:szCs w:val="20"/>
        </w:rPr>
        <w:t>viale</w:t>
      </w:r>
      <w:proofErr w:type="spellEnd"/>
      <w:r>
        <w:rPr>
          <w:rFonts w:cs="Arial"/>
          <w:color w:val="000000"/>
          <w:sz w:val="20"/>
          <w:szCs w:val="20"/>
        </w:rPr>
        <w:t xml:space="preserve"> - Način izbora: zaprt sklop, ponudba mora vsebovati učinkovino istega proizvajalca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 xml:space="preserve">21 Sklop: </w:t>
      </w:r>
      <w:proofErr w:type="spellStart"/>
      <w:r w:rsidRPr="00270F2D">
        <w:rPr>
          <w:rFonts w:cs="Arial"/>
          <w:b/>
          <w:color w:val="000000"/>
          <w:sz w:val="20"/>
          <w:szCs w:val="20"/>
        </w:rPr>
        <w:t>koagulacijski</w:t>
      </w:r>
      <w:proofErr w:type="spellEnd"/>
      <w:r w:rsidRPr="00270F2D">
        <w:rPr>
          <w:rFonts w:cs="Arial"/>
          <w:b/>
          <w:color w:val="000000"/>
          <w:sz w:val="20"/>
          <w:szCs w:val="20"/>
        </w:rPr>
        <w:t xml:space="preserve"> faktor IX</w:t>
      </w:r>
      <w:r>
        <w:rPr>
          <w:rFonts w:cs="Arial"/>
          <w:color w:val="000000"/>
          <w:sz w:val="20"/>
          <w:szCs w:val="20"/>
        </w:rPr>
        <w:t xml:space="preserve"> - Način izbora: zaprt sklop, ponudba mora vsebovati učinkovino istega proizvajalca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 xml:space="preserve">22 Sklop: </w:t>
      </w:r>
      <w:proofErr w:type="spellStart"/>
      <w:r w:rsidRPr="00270F2D">
        <w:rPr>
          <w:rFonts w:cs="Arial"/>
          <w:b/>
          <w:color w:val="000000"/>
          <w:sz w:val="20"/>
          <w:szCs w:val="20"/>
        </w:rPr>
        <w:t>daratumumab</w:t>
      </w:r>
      <w:proofErr w:type="spellEnd"/>
      <w:r>
        <w:rPr>
          <w:rFonts w:cs="Arial"/>
          <w:color w:val="000000"/>
          <w:sz w:val="20"/>
          <w:szCs w:val="20"/>
        </w:rPr>
        <w:t xml:space="preserve"> - Način izbora: zaprt sklop, ponudba mora vsebovati učinkovino istega proizvajalca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 xml:space="preserve">23 Sklop: </w:t>
      </w:r>
      <w:proofErr w:type="spellStart"/>
      <w:r w:rsidRPr="00270F2D">
        <w:rPr>
          <w:rFonts w:cs="Arial"/>
          <w:b/>
          <w:color w:val="000000"/>
          <w:sz w:val="20"/>
          <w:szCs w:val="20"/>
        </w:rPr>
        <w:t>rituksimab</w:t>
      </w:r>
      <w:proofErr w:type="spellEnd"/>
      <w:r w:rsidRPr="00270F2D">
        <w:rPr>
          <w:rFonts w:cs="Arial"/>
          <w:b/>
          <w:color w:val="000000"/>
          <w:sz w:val="20"/>
          <w:szCs w:val="20"/>
        </w:rPr>
        <w:t xml:space="preserve"> II</w:t>
      </w:r>
      <w:r>
        <w:rPr>
          <w:rFonts w:cs="Arial"/>
          <w:color w:val="000000"/>
          <w:sz w:val="20"/>
          <w:szCs w:val="20"/>
        </w:rPr>
        <w:t xml:space="preserve"> - Način izbora: zaprt sklop, ponudba mora vsebovati učinkovino istega proizvajalca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24 Sklop:</w:t>
      </w:r>
      <w:r w:rsidRPr="00270F2D">
        <w:rPr>
          <w:b/>
        </w:rPr>
        <w:t xml:space="preserve"> </w:t>
      </w:r>
      <w:proofErr w:type="spellStart"/>
      <w:r w:rsidRPr="00270F2D">
        <w:rPr>
          <w:rFonts w:cs="Arial"/>
          <w:b/>
          <w:color w:val="000000"/>
          <w:sz w:val="20"/>
          <w:szCs w:val="20"/>
        </w:rPr>
        <w:t>rituksimab</w:t>
      </w:r>
      <w:proofErr w:type="spellEnd"/>
      <w:r w:rsidRPr="00270F2D">
        <w:rPr>
          <w:rFonts w:cs="Arial"/>
          <w:b/>
          <w:color w:val="000000"/>
          <w:sz w:val="20"/>
          <w:szCs w:val="20"/>
        </w:rPr>
        <w:t xml:space="preserve"> III</w:t>
      </w:r>
      <w:r>
        <w:rPr>
          <w:rFonts w:cs="Arial"/>
          <w:color w:val="000000"/>
          <w:sz w:val="20"/>
          <w:szCs w:val="20"/>
        </w:rPr>
        <w:t xml:space="preserve"> - Način izbora: zaprt sklop, ponudba mora vsebovati učinkovino istega proizvajalca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25 Sklop: morfin sulfat</w:t>
      </w:r>
      <w:r>
        <w:rPr>
          <w:rFonts w:cs="Arial"/>
          <w:color w:val="000000"/>
          <w:sz w:val="20"/>
          <w:szCs w:val="20"/>
        </w:rPr>
        <w:t xml:space="preserve"> - Način izbora: zaprt sklop, ponudba mora vsebovati učinkovino istega proizvajalca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 xml:space="preserve">26 Sklop: </w:t>
      </w:r>
      <w:proofErr w:type="spellStart"/>
      <w:r w:rsidRPr="00270F2D">
        <w:rPr>
          <w:rFonts w:cs="Arial"/>
          <w:b/>
          <w:color w:val="000000"/>
          <w:sz w:val="20"/>
          <w:szCs w:val="20"/>
        </w:rPr>
        <w:t>trastuzumab</w:t>
      </w:r>
      <w:proofErr w:type="spellEnd"/>
      <w:r w:rsidRPr="00270F2D">
        <w:rPr>
          <w:rFonts w:cs="Arial"/>
          <w:b/>
          <w:color w:val="000000"/>
          <w:sz w:val="20"/>
          <w:szCs w:val="20"/>
        </w:rPr>
        <w:t xml:space="preserve"> </w:t>
      </w:r>
      <w:proofErr w:type="spellStart"/>
      <w:r w:rsidRPr="00270F2D">
        <w:rPr>
          <w:rFonts w:cs="Arial"/>
          <w:b/>
          <w:color w:val="000000"/>
          <w:sz w:val="20"/>
          <w:szCs w:val="20"/>
        </w:rPr>
        <w:t>emtanzin</w:t>
      </w:r>
      <w:proofErr w:type="spellEnd"/>
      <w:r>
        <w:rPr>
          <w:rFonts w:cs="Arial"/>
          <w:color w:val="000000"/>
          <w:sz w:val="20"/>
          <w:szCs w:val="20"/>
        </w:rPr>
        <w:t xml:space="preserve"> - Način izbora: zaprt sklop, ponudba mora vsebovati učinkovino istega proizvajalca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 xml:space="preserve">27 Sklop: </w:t>
      </w:r>
      <w:proofErr w:type="spellStart"/>
      <w:r w:rsidRPr="00270F2D">
        <w:rPr>
          <w:rFonts w:cs="Arial"/>
          <w:b/>
          <w:color w:val="000000"/>
          <w:sz w:val="20"/>
          <w:szCs w:val="20"/>
        </w:rPr>
        <w:t>daptomicin</w:t>
      </w:r>
      <w:proofErr w:type="spellEnd"/>
      <w:r>
        <w:rPr>
          <w:rFonts w:cs="Arial"/>
          <w:color w:val="000000"/>
          <w:sz w:val="20"/>
          <w:szCs w:val="20"/>
        </w:rPr>
        <w:t xml:space="preserve"> - Način izbora: zaprt sklop, ponudba mora vsebovati učinkovino istega proizvajalca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28 Sklop:</w:t>
      </w:r>
      <w:r w:rsidRPr="00270F2D">
        <w:rPr>
          <w:b/>
        </w:rPr>
        <w:t xml:space="preserve"> </w:t>
      </w:r>
      <w:proofErr w:type="spellStart"/>
      <w:r w:rsidRPr="00270F2D">
        <w:rPr>
          <w:rFonts w:cs="Arial"/>
          <w:b/>
          <w:color w:val="000000"/>
          <w:sz w:val="20"/>
          <w:szCs w:val="20"/>
        </w:rPr>
        <w:t>Prednapolnjene</w:t>
      </w:r>
      <w:proofErr w:type="spellEnd"/>
      <w:r w:rsidRPr="00270F2D">
        <w:rPr>
          <w:rFonts w:cs="Arial"/>
          <w:b/>
          <w:color w:val="000000"/>
          <w:sz w:val="20"/>
          <w:szCs w:val="20"/>
        </w:rPr>
        <w:t xml:space="preserve"> brizgalke s fiziološko raztopino I</w:t>
      </w:r>
      <w:r>
        <w:rPr>
          <w:rFonts w:cs="Arial"/>
          <w:color w:val="000000"/>
          <w:sz w:val="20"/>
          <w:szCs w:val="20"/>
        </w:rPr>
        <w:t xml:space="preserve"> - Način izbora: zaprt sklop, ponuditi je potrebno vse artikle</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 xml:space="preserve">29 Sklop: </w:t>
      </w:r>
      <w:proofErr w:type="spellStart"/>
      <w:r w:rsidRPr="00270F2D">
        <w:rPr>
          <w:rFonts w:cs="Arial"/>
          <w:b/>
          <w:color w:val="000000"/>
          <w:sz w:val="20"/>
          <w:szCs w:val="20"/>
        </w:rPr>
        <w:t>Prednapolnjene</w:t>
      </w:r>
      <w:proofErr w:type="spellEnd"/>
      <w:r w:rsidRPr="00270F2D">
        <w:rPr>
          <w:rFonts w:cs="Arial"/>
          <w:b/>
          <w:color w:val="000000"/>
          <w:sz w:val="20"/>
          <w:szCs w:val="20"/>
        </w:rPr>
        <w:t xml:space="preserve"> brizgalke s fiziološko raztopino II -</w:t>
      </w:r>
      <w:r>
        <w:rPr>
          <w:rFonts w:cs="Arial"/>
          <w:color w:val="000000"/>
          <w:sz w:val="20"/>
          <w:szCs w:val="20"/>
        </w:rPr>
        <w:t xml:space="preserve"> Način izbora: zaprt sklop, ponuditi je potrebno vse artikle</w:t>
      </w:r>
    </w:p>
    <w:p w:rsidR="00F378BB" w:rsidRDefault="00F378BB" w:rsidP="00BF661F">
      <w:pPr>
        <w:autoSpaceDE w:val="0"/>
        <w:autoSpaceDN w:val="0"/>
        <w:adjustRightInd w:val="0"/>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Pr="002471BF" w:rsidRDefault="000E588D" w:rsidP="000E588D">
      <w:pPr>
        <w:autoSpaceDE w:val="0"/>
        <w:autoSpaceDN w:val="0"/>
        <w:adjustRightInd w:val="0"/>
        <w:jc w:val="both"/>
        <w:rPr>
          <w:rFonts w:cs="Arial"/>
          <w:sz w:val="20"/>
          <w:szCs w:val="20"/>
        </w:rPr>
      </w:pPr>
      <w:r w:rsidRPr="002471BF">
        <w:rPr>
          <w:rFonts w:cs="Arial"/>
          <w:sz w:val="20"/>
          <w:szCs w:val="20"/>
        </w:rPr>
        <w:t>V skladu z ZJN-3</w:t>
      </w:r>
      <w:r w:rsidR="00270F2D">
        <w:rPr>
          <w:rFonts w:cs="Arial"/>
          <w:sz w:val="20"/>
          <w:szCs w:val="20"/>
        </w:rPr>
        <w:t>B</w:t>
      </w:r>
      <w:r w:rsidRPr="002471BF">
        <w:rPr>
          <w:rFonts w:cs="Arial"/>
          <w:sz w:val="20"/>
          <w:szCs w:val="20"/>
        </w:rPr>
        <w:t xml:space="preserve"> se glede na ocenjeno vrednost izvede  odprti postopek (40. člen ZJN-3) s sklenitvijo </w:t>
      </w:r>
      <w:r w:rsidR="00D76ECC">
        <w:rPr>
          <w:rFonts w:cs="Arial"/>
          <w:sz w:val="20"/>
          <w:szCs w:val="20"/>
        </w:rPr>
        <w:t>okvirnega sporazuma</w:t>
      </w:r>
      <w:r w:rsidRPr="002471BF">
        <w:rPr>
          <w:rFonts w:cs="Arial"/>
          <w:sz w:val="20"/>
          <w:szCs w:val="20"/>
        </w:rPr>
        <w:t xml:space="preserve"> o dobavi blaga za obdobje</w:t>
      </w:r>
      <w:r>
        <w:rPr>
          <w:rFonts w:cs="Arial"/>
          <w:sz w:val="20"/>
          <w:szCs w:val="20"/>
        </w:rPr>
        <w:t xml:space="preserve"> naslednjih </w:t>
      </w:r>
      <w:r w:rsidRPr="002471BF">
        <w:rPr>
          <w:rFonts w:cs="Arial"/>
          <w:sz w:val="20"/>
          <w:szCs w:val="20"/>
        </w:rPr>
        <w:t>2 (dve</w:t>
      </w:r>
      <w:r>
        <w:rPr>
          <w:rFonts w:cs="Arial"/>
          <w:sz w:val="20"/>
          <w:szCs w:val="20"/>
        </w:rPr>
        <w:t>h</w:t>
      </w:r>
      <w:r w:rsidR="006F0481">
        <w:rPr>
          <w:rFonts w:cs="Arial"/>
          <w:sz w:val="20"/>
          <w:szCs w:val="20"/>
        </w:rPr>
        <w:t>) let (48. člen ZJN-3B).</w:t>
      </w:r>
    </w:p>
    <w:p w:rsidR="008B4DBA" w:rsidRDefault="00D76ECC" w:rsidP="008B4DBA">
      <w:pPr>
        <w:jc w:val="both"/>
        <w:rPr>
          <w:rFonts w:cs="Arial"/>
          <w:color w:val="0070C0"/>
          <w:sz w:val="20"/>
          <w:szCs w:val="20"/>
        </w:rPr>
      </w:pPr>
      <w:r w:rsidRPr="008B4DBA">
        <w:rPr>
          <w:rFonts w:cs="Arial"/>
          <w:color w:val="0070C0"/>
          <w:sz w:val="20"/>
          <w:szCs w:val="20"/>
        </w:rPr>
        <w:t xml:space="preserve">Naročnik bo z vsemi ponudniki, ki bodo oddali </w:t>
      </w:r>
      <w:r w:rsidR="009F07DE">
        <w:rPr>
          <w:rFonts w:cs="Arial"/>
          <w:color w:val="0070C0"/>
          <w:sz w:val="20"/>
          <w:szCs w:val="20"/>
        </w:rPr>
        <w:t>dopustn</w:t>
      </w:r>
      <w:r w:rsidRPr="008B4DBA">
        <w:rPr>
          <w:rFonts w:cs="Arial"/>
          <w:color w:val="0070C0"/>
          <w:sz w:val="20"/>
          <w:szCs w:val="20"/>
        </w:rPr>
        <w:t xml:space="preserve">o ponudbo, sklenil okvirni sporazum </w:t>
      </w:r>
      <w:r w:rsidR="008B4DBA" w:rsidRPr="008B4DBA">
        <w:rPr>
          <w:rFonts w:cs="Arial"/>
          <w:color w:val="0070C0"/>
          <w:sz w:val="20"/>
          <w:szCs w:val="20"/>
        </w:rPr>
        <w:t>za obdobje naslednjih 2 (dveh)</w:t>
      </w:r>
      <w:r w:rsidR="008B4DBA">
        <w:rPr>
          <w:rFonts w:cs="Arial"/>
          <w:color w:val="0070C0"/>
          <w:sz w:val="20"/>
          <w:szCs w:val="20"/>
        </w:rPr>
        <w:t xml:space="preserve"> let, blago pa bo v celotnem pogodbenem obdobju naročal pri </w:t>
      </w:r>
      <w:r w:rsidR="008B4DBA" w:rsidRPr="008B4DBA">
        <w:rPr>
          <w:rFonts w:cs="Arial"/>
          <w:b/>
          <w:color w:val="0070C0"/>
          <w:sz w:val="20"/>
          <w:szCs w:val="20"/>
        </w:rPr>
        <w:t>najugodnejših</w:t>
      </w:r>
      <w:r w:rsidR="008B4DBA">
        <w:rPr>
          <w:rFonts w:cs="Arial"/>
          <w:color w:val="0070C0"/>
          <w:sz w:val="20"/>
          <w:szCs w:val="20"/>
        </w:rPr>
        <w:t xml:space="preserve"> oziroma </w:t>
      </w:r>
      <w:r w:rsidR="008B4DBA" w:rsidRPr="008B4DBA">
        <w:rPr>
          <w:rFonts w:cs="Arial"/>
          <w:b/>
          <w:color w:val="0070C0"/>
          <w:sz w:val="20"/>
          <w:szCs w:val="20"/>
        </w:rPr>
        <w:t>prvouvrščenih</w:t>
      </w:r>
      <w:r w:rsidR="008B4DBA">
        <w:rPr>
          <w:rFonts w:cs="Arial"/>
          <w:color w:val="0070C0"/>
          <w:sz w:val="20"/>
          <w:szCs w:val="20"/>
        </w:rPr>
        <w:t xml:space="preserve"> strankah okvirnega sporazuma, torej teh, ki bodo za posamezno blago ponudile največji popust oziroma najugodnejšo ceno v skladu z merili.</w:t>
      </w:r>
    </w:p>
    <w:p w:rsidR="008B4DBA" w:rsidRPr="008B4DBA" w:rsidRDefault="008B4DBA" w:rsidP="008B4DBA">
      <w:pPr>
        <w:jc w:val="both"/>
        <w:rPr>
          <w:rFonts w:cs="Arial"/>
          <w:color w:val="0070C0"/>
          <w:sz w:val="20"/>
          <w:szCs w:val="20"/>
        </w:rPr>
      </w:pPr>
      <w:r>
        <w:rPr>
          <w:rFonts w:cs="Arial"/>
          <w:color w:val="0070C0"/>
          <w:sz w:val="20"/>
          <w:szCs w:val="20"/>
        </w:rPr>
        <w:t>Naročnik v primeru nedoseganja predvidenih količin ne nosi nikakršne odgovornosti do dobaviteljev. V kolikor dobavitelj ni najugodnejša stranka podpisnica okvirnega sporazuma in bo najugodnejša prvouvrščena stranka zagotovila naročniku vso blago in potrebne količine, naročnik drugo</w:t>
      </w:r>
      <w:r w:rsidR="00040E27">
        <w:rPr>
          <w:rFonts w:cs="Arial"/>
          <w:color w:val="0070C0"/>
          <w:sz w:val="20"/>
          <w:szCs w:val="20"/>
        </w:rPr>
        <w:t xml:space="preserve"> </w:t>
      </w:r>
      <w:r>
        <w:rPr>
          <w:rFonts w:cs="Arial"/>
          <w:color w:val="0070C0"/>
          <w:sz w:val="20"/>
          <w:szCs w:val="20"/>
        </w:rPr>
        <w:t>uvrščeni (in nadalje tretje, četrto….uvrščeni) stranki v celotnem obdobju ne bo oddal naročila.</w:t>
      </w:r>
    </w:p>
    <w:p w:rsidR="00D76ECC" w:rsidRPr="008B4DBA" w:rsidRDefault="00D76ECC" w:rsidP="008B4DBA">
      <w:pPr>
        <w:jc w:val="both"/>
        <w:rPr>
          <w:rFonts w:cs="Arial"/>
          <w:color w:val="0070C0"/>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7"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8"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9"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0"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1"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2"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3"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F378BB" w:rsidRPr="00F52292" w:rsidRDefault="00F378BB" w:rsidP="00623401">
      <w:pPr>
        <w:jc w:val="both"/>
        <w:rPr>
          <w:rFonts w:cs="Arial"/>
          <w:sz w:val="20"/>
          <w:szCs w:val="20"/>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4"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52292">
        <w:rPr>
          <w:rFonts w:cs="Arial"/>
          <w:sz w:val="20"/>
          <w:szCs w:val="20"/>
        </w:rPr>
        <w:t>pdf</w:t>
      </w:r>
      <w:proofErr w:type="spellEnd"/>
      <w:r w:rsidRPr="00F52292">
        <w:rPr>
          <w:rFonts w:cs="Arial"/>
          <w:sz w:val="20"/>
          <w:szCs w:val="20"/>
        </w:rPr>
        <w:t xml:space="preserve">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pStyle w:val="BodyText22"/>
        <w:ind w:left="0"/>
        <w:jc w:val="left"/>
        <w:rPr>
          <w:rFonts w:cs="Arial"/>
          <w:sz w:val="20"/>
        </w:rPr>
      </w:pPr>
      <w:proofErr w:type="spellStart"/>
      <w:r w:rsidRPr="00F52292">
        <w:rPr>
          <w:rFonts w:cs="Arial"/>
          <w:sz w:val="20"/>
        </w:rPr>
        <w:t>Kontaktna</w:t>
      </w:r>
      <w:proofErr w:type="spellEnd"/>
      <w:r w:rsidRPr="00F52292">
        <w:rPr>
          <w:rFonts w:cs="Arial"/>
          <w:sz w:val="20"/>
        </w:rPr>
        <w:t xml:space="preserve"> </w:t>
      </w:r>
      <w:proofErr w:type="spellStart"/>
      <w:r w:rsidRPr="00F52292">
        <w:rPr>
          <w:rFonts w:cs="Arial"/>
          <w:sz w:val="20"/>
        </w:rPr>
        <w:t>oseba</w:t>
      </w:r>
      <w:proofErr w:type="spellEnd"/>
      <w:r w:rsidRPr="00F52292">
        <w:rPr>
          <w:rFonts w:cs="Arial"/>
          <w:sz w:val="20"/>
        </w:rPr>
        <w:t xml:space="preserve"> s </w:t>
      </w:r>
      <w:proofErr w:type="spellStart"/>
      <w:r w:rsidRPr="00F52292">
        <w:rPr>
          <w:rFonts w:cs="Arial"/>
          <w:sz w:val="20"/>
        </w:rPr>
        <w:t>strani</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w:t>
      </w:r>
      <w:proofErr w:type="gramStart"/>
      <w:r w:rsidRPr="00F52292">
        <w:rPr>
          <w:rFonts w:cs="Arial"/>
          <w:sz w:val="20"/>
        </w:rPr>
        <w:t>je  Mateja</w:t>
      </w:r>
      <w:proofErr w:type="gramEnd"/>
      <w:r w:rsidRPr="00F52292">
        <w:rPr>
          <w:rFonts w:cs="Arial"/>
          <w:sz w:val="20"/>
        </w:rPr>
        <w:t xml:space="preserve"> Gornik, </w:t>
      </w:r>
      <w:proofErr w:type="spellStart"/>
      <w:r w:rsidRPr="00F52292">
        <w:rPr>
          <w:rFonts w:cs="Arial"/>
          <w:sz w:val="20"/>
        </w:rPr>
        <w:t>univ.dipl.ekon</w:t>
      </w:r>
      <w:proofErr w:type="spellEnd"/>
      <w:r w:rsidRPr="00F52292">
        <w:rPr>
          <w:rFonts w:cs="Arial"/>
          <w:sz w:val="20"/>
        </w:rPr>
        <w:t xml:space="preserve">., </w:t>
      </w:r>
      <w:proofErr w:type="spellStart"/>
      <w:r w:rsidRPr="00F52292">
        <w:rPr>
          <w:rFonts w:cs="Arial"/>
          <w:sz w:val="20"/>
        </w:rPr>
        <w:t>telefon</w:t>
      </w:r>
      <w:proofErr w:type="spellEnd"/>
      <w:r w:rsidRPr="00F52292">
        <w:rPr>
          <w:rFonts w:cs="Arial"/>
          <w:sz w:val="20"/>
        </w:rPr>
        <w:t xml:space="preserve"> : 02 88 23 425;   fax  : </w:t>
      </w:r>
    </w:p>
    <w:p w:rsidR="00623401" w:rsidRPr="00F52292" w:rsidRDefault="00623401" w:rsidP="00623401">
      <w:pPr>
        <w:pStyle w:val="BodyText22"/>
        <w:ind w:left="0"/>
        <w:jc w:val="left"/>
        <w:rPr>
          <w:rFonts w:cs="Arial"/>
          <w:sz w:val="20"/>
        </w:rPr>
      </w:pPr>
      <w:r w:rsidRPr="00F52292">
        <w:rPr>
          <w:rFonts w:cs="Arial"/>
          <w:sz w:val="20"/>
        </w:rPr>
        <w:t>2 88 23 411 in  E-</w:t>
      </w:r>
      <w:proofErr w:type="spellStart"/>
      <w:r w:rsidRPr="00F52292">
        <w:rPr>
          <w:rFonts w:cs="Arial"/>
          <w:sz w:val="20"/>
        </w:rPr>
        <w:t>pošta</w:t>
      </w:r>
      <w:proofErr w:type="spellEnd"/>
      <w:r w:rsidRPr="00F52292">
        <w:rPr>
          <w:rFonts w:cs="Arial"/>
          <w:sz w:val="20"/>
        </w:rPr>
        <w:t xml:space="preserve"> : </w:t>
      </w:r>
      <w:hyperlink r:id="rId15" w:history="1">
        <w:r w:rsidRPr="00F52292">
          <w:rPr>
            <w:rFonts w:cs="Arial"/>
            <w:sz w:val="20"/>
          </w:rPr>
          <w:t>mateja.gornik@sb-sg.si</w:t>
        </w:r>
      </w:hyperlink>
      <w:r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roofErr w:type="spellStart"/>
      <w:r w:rsidRPr="00F52292">
        <w:rPr>
          <w:rFonts w:cs="Arial"/>
          <w:sz w:val="20"/>
        </w:rPr>
        <w:t>Direktor</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Janez Lavre, </w:t>
      </w:r>
      <w:proofErr w:type="spellStart"/>
      <w:r w:rsidRPr="00F52292">
        <w:rPr>
          <w:rFonts w:cs="Arial"/>
          <w:sz w:val="20"/>
        </w:rPr>
        <w:t>dr.med</w:t>
      </w:r>
      <w:proofErr w:type="spellEnd"/>
      <w:r w:rsidRPr="00F52292">
        <w:rPr>
          <w:rFonts w:cs="Arial"/>
          <w:sz w:val="20"/>
        </w:rPr>
        <w:t>.</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040E27" w:rsidRDefault="00040E2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58209E">
      <w:pPr>
        <w:widowControl w:val="0"/>
        <w:numPr>
          <w:ilvl w:val="3"/>
          <w:numId w:val="9"/>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58209E">
      <w:pPr>
        <w:widowControl w:val="0"/>
        <w:numPr>
          <w:ilvl w:val="0"/>
          <w:numId w:val="10"/>
        </w:numPr>
        <w:jc w:val="both"/>
        <w:rPr>
          <w:rFonts w:cs="Arial"/>
          <w:sz w:val="20"/>
          <w:szCs w:val="20"/>
        </w:rPr>
      </w:pPr>
      <w:r w:rsidRPr="00F52292">
        <w:rPr>
          <w:rFonts w:cs="Arial"/>
          <w:sz w:val="20"/>
          <w:szCs w:val="20"/>
        </w:rPr>
        <w:t xml:space="preserve">Zakon o javnem naročanju </w:t>
      </w:r>
      <w:r w:rsidRPr="006F4D54">
        <w:rPr>
          <w:rFonts w:cs="Arial"/>
          <w:b/>
          <w:sz w:val="20"/>
          <w:szCs w:val="20"/>
        </w:rPr>
        <w:t>(ZJN-3</w:t>
      </w:r>
      <w:r w:rsidR="006F4D54" w:rsidRPr="006F4D54">
        <w:rPr>
          <w:rFonts w:cs="Arial"/>
          <w:b/>
          <w:sz w:val="20"/>
          <w:szCs w:val="20"/>
        </w:rPr>
        <w:t>B</w:t>
      </w:r>
      <w:r w:rsidRPr="006F4D54">
        <w:rPr>
          <w:rFonts w:cs="Arial"/>
          <w:b/>
          <w:sz w:val="20"/>
          <w:szCs w:val="20"/>
        </w:rPr>
        <w:t>),</w:t>
      </w:r>
      <w:r w:rsidRPr="00F52292">
        <w:rPr>
          <w:rFonts w:cs="Arial"/>
          <w:sz w:val="20"/>
          <w:szCs w:val="20"/>
        </w:rPr>
        <w:t xml:space="preserve"> </w:t>
      </w:r>
    </w:p>
    <w:p w:rsidR="00623401" w:rsidRPr="00F52292" w:rsidRDefault="00623401" w:rsidP="0058209E">
      <w:pPr>
        <w:widowControl w:val="0"/>
        <w:numPr>
          <w:ilvl w:val="0"/>
          <w:numId w:val="10"/>
        </w:numPr>
        <w:jc w:val="both"/>
        <w:rPr>
          <w:rFonts w:cs="Arial"/>
          <w:sz w:val="20"/>
          <w:szCs w:val="20"/>
        </w:rPr>
      </w:pPr>
      <w:r w:rsidRPr="00F52292">
        <w:rPr>
          <w:rFonts w:cs="Arial"/>
          <w:sz w:val="20"/>
          <w:szCs w:val="20"/>
        </w:rPr>
        <w:t>Zakon o pravnem varstvu v postopkih javnega naročanje (ZPVPJN)</w:t>
      </w:r>
    </w:p>
    <w:p w:rsidR="0089146C" w:rsidRDefault="0089146C" w:rsidP="008B3E5B">
      <w:pPr>
        <w:widowControl w:val="0"/>
        <w:numPr>
          <w:ilvl w:val="0"/>
          <w:numId w:val="10"/>
        </w:numPr>
        <w:jc w:val="both"/>
        <w:rPr>
          <w:rFonts w:cs="Arial"/>
          <w:sz w:val="20"/>
          <w:szCs w:val="20"/>
        </w:rPr>
      </w:pPr>
      <w:r>
        <w:rPr>
          <w:rFonts w:cs="Arial"/>
          <w:sz w:val="20"/>
          <w:szCs w:val="20"/>
        </w:rPr>
        <w:t>o</w:t>
      </w:r>
      <w:r w:rsidR="00623401" w:rsidRPr="0089146C">
        <w:rPr>
          <w:rFonts w:cs="Arial"/>
          <w:sz w:val="20"/>
          <w:szCs w:val="20"/>
        </w:rPr>
        <w:t>stala zakonodaja, ki se nanaša na postopke javnega naročanja</w:t>
      </w:r>
      <w:r w:rsidRPr="0089146C">
        <w:rPr>
          <w:rFonts w:cs="Arial"/>
          <w:sz w:val="20"/>
          <w:szCs w:val="20"/>
        </w:rPr>
        <w:t xml:space="preserve"> in predmet javnega naročila</w:t>
      </w:r>
    </w:p>
    <w:p w:rsidR="0089146C" w:rsidRDefault="0089146C" w:rsidP="0089146C">
      <w:pPr>
        <w:widowControl w:val="0"/>
        <w:ind w:left="1429"/>
        <w:jc w:val="both"/>
        <w:rPr>
          <w:rFonts w:cs="Arial"/>
          <w:sz w:val="20"/>
          <w:szCs w:val="20"/>
        </w:rPr>
      </w:pPr>
    </w:p>
    <w:p w:rsidR="00623401" w:rsidRPr="0089146C" w:rsidRDefault="00623401" w:rsidP="0089146C">
      <w:pPr>
        <w:widowControl w:val="0"/>
        <w:jc w:val="both"/>
        <w:rPr>
          <w:rFonts w:cs="Arial"/>
          <w:sz w:val="20"/>
          <w:szCs w:val="20"/>
        </w:rPr>
      </w:pPr>
      <w:r w:rsidRPr="0089146C">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F378BB" w:rsidRPr="00605F26" w:rsidRDefault="00F378BB" w:rsidP="00F378BB">
      <w:pPr>
        <w:jc w:val="both"/>
        <w:rPr>
          <w:rFonts w:cs="Arial"/>
          <w:sz w:val="20"/>
          <w:szCs w:val="20"/>
        </w:rPr>
      </w:pPr>
      <w:r w:rsidRPr="00605F26">
        <w:rPr>
          <w:rFonts w:cs="Arial"/>
          <w:sz w:val="20"/>
          <w:szCs w:val="20"/>
        </w:rPr>
        <w:t xml:space="preserve">Razpisna dokumentacija za pripravo ponudbe je ponudnikom na voljo  brezplačno in je dostopna na  Uradnem listu RS - Portal javnih naročil </w:t>
      </w:r>
      <w:r w:rsidRPr="00605F26">
        <w:rPr>
          <w:rFonts w:cs="Arial"/>
          <w:color w:val="0000FF"/>
          <w:sz w:val="20"/>
          <w:szCs w:val="20"/>
        </w:rPr>
        <w:t>(</w:t>
      </w:r>
      <w:hyperlink r:id="rId16" w:history="1">
        <w:r w:rsidRPr="00605F26">
          <w:rPr>
            <w:rFonts w:cs="Arial"/>
            <w:color w:val="0000FF"/>
            <w:sz w:val="20"/>
            <w:szCs w:val="20"/>
          </w:rPr>
          <w:t>http://www.enarocanje.si</w:t>
        </w:r>
      </w:hyperlink>
      <w:r w:rsidRPr="00605F26">
        <w:rPr>
          <w:rFonts w:cs="Arial"/>
          <w:color w:val="0000FF"/>
          <w:sz w:val="20"/>
          <w:szCs w:val="20"/>
        </w:rPr>
        <w:t>).</w:t>
      </w:r>
    </w:p>
    <w:p w:rsidR="00F378BB" w:rsidRDefault="00F378BB" w:rsidP="00F378BB">
      <w:pPr>
        <w:rPr>
          <w:rFonts w:ascii="Times New Roman" w:hAnsi="Times New Roman"/>
        </w:rPr>
      </w:pPr>
    </w:p>
    <w:p w:rsidR="00F378BB" w:rsidRPr="0055634F" w:rsidRDefault="00F378BB" w:rsidP="00F378BB">
      <w:pPr>
        <w:jc w:val="both"/>
        <w:rPr>
          <w:rFonts w:cs="Arial"/>
        </w:rPr>
      </w:pPr>
      <w:r w:rsidRPr="0055634F">
        <w:rPr>
          <w:rFonts w:cs="Arial"/>
          <w:sz w:val="20"/>
          <w:szCs w:val="20"/>
        </w:rPr>
        <w:t xml:space="preserve">Dostop do povezave za oddajo elektronske ponudbe v tem postopku javnega naročila je </w:t>
      </w:r>
      <w:r>
        <w:rPr>
          <w:rFonts w:cs="Arial"/>
          <w:sz w:val="20"/>
          <w:szCs w:val="20"/>
        </w:rPr>
        <w:t xml:space="preserve">objavljen na portalu javnih naročil in portalu </w:t>
      </w:r>
      <w:proofErr w:type="spellStart"/>
      <w:r>
        <w:rPr>
          <w:rFonts w:cs="Arial"/>
          <w:sz w:val="20"/>
          <w:szCs w:val="20"/>
        </w:rPr>
        <w:t>ejn</w:t>
      </w:r>
      <w:proofErr w:type="spellEnd"/>
      <w:r>
        <w:rPr>
          <w:rFonts w:cs="Arial"/>
          <w:sz w:val="20"/>
          <w:szCs w:val="20"/>
        </w:rPr>
        <w:t>.</w:t>
      </w:r>
    </w:p>
    <w:p w:rsidR="00F378BB" w:rsidRDefault="00F378BB" w:rsidP="00F378BB">
      <w:pPr>
        <w:jc w:val="both"/>
        <w:rPr>
          <w:rFonts w:cs="Arial"/>
          <w:sz w:val="20"/>
          <w:szCs w:val="20"/>
        </w:rPr>
      </w:pPr>
    </w:p>
    <w:p w:rsidR="00F378BB" w:rsidRPr="00551BDD" w:rsidRDefault="00F378BB" w:rsidP="00F378BB">
      <w:pPr>
        <w:jc w:val="both"/>
        <w:rPr>
          <w:rFonts w:cs="Arial"/>
          <w:sz w:val="20"/>
          <w:szCs w:val="20"/>
        </w:rPr>
      </w:pPr>
      <w:r w:rsidRPr="00551BDD">
        <w:rPr>
          <w:rFonts w:cs="Arial"/>
          <w:sz w:val="20"/>
          <w:szCs w:val="20"/>
        </w:rPr>
        <w:t xml:space="preserve">Predvidene količine posameznih zdravil (učinkovin) so razvidne </w:t>
      </w:r>
      <w:r>
        <w:rPr>
          <w:rFonts w:cs="Arial"/>
          <w:sz w:val="20"/>
          <w:szCs w:val="20"/>
        </w:rPr>
        <w:t xml:space="preserve">iz </w:t>
      </w:r>
      <w:r w:rsidRPr="00551BDD">
        <w:rPr>
          <w:rFonts w:cs="Arial"/>
          <w:sz w:val="20"/>
          <w:szCs w:val="20"/>
        </w:rPr>
        <w:t>program</w:t>
      </w:r>
      <w:r>
        <w:rPr>
          <w:rFonts w:cs="Arial"/>
          <w:sz w:val="20"/>
          <w:szCs w:val="20"/>
        </w:rPr>
        <w:t>a</w:t>
      </w:r>
      <w:r w:rsidRPr="00551BDD">
        <w:rPr>
          <w:rFonts w:cs="Arial"/>
          <w:sz w:val="20"/>
          <w:szCs w:val="20"/>
        </w:rPr>
        <w:t xml:space="preserve"> za pripravo ponudb</w:t>
      </w:r>
      <w:r>
        <w:rPr>
          <w:rFonts w:cs="Arial"/>
          <w:sz w:val="20"/>
          <w:szCs w:val="20"/>
        </w:rPr>
        <w:t xml:space="preserve"> »SB SLOVENJ GRADEC – JAVNA NAROČILA – ZDRAVILA«</w:t>
      </w:r>
      <w:r w:rsidRPr="00551BDD">
        <w:rPr>
          <w:rFonts w:cs="Arial"/>
          <w:sz w:val="20"/>
          <w:szCs w:val="20"/>
        </w:rPr>
        <w:t>, ki je dosegljiv na spletni strani</w:t>
      </w:r>
      <w:r>
        <w:rPr>
          <w:rFonts w:cs="Arial"/>
          <w:sz w:val="20"/>
          <w:szCs w:val="20"/>
        </w:rPr>
        <w:t xml:space="preserve"> in ga mora ponudnik namestiti na svoj računalnik</w:t>
      </w:r>
      <w:r w:rsidRPr="00551BDD">
        <w:rPr>
          <w:rFonts w:cs="Arial"/>
          <w:sz w:val="20"/>
          <w:szCs w:val="20"/>
        </w:rPr>
        <w:t xml:space="preserve">: </w:t>
      </w:r>
    </w:p>
    <w:p w:rsidR="00F378BB" w:rsidRDefault="00F378BB" w:rsidP="00F378BB">
      <w:pPr>
        <w:jc w:val="both"/>
        <w:rPr>
          <w:rFonts w:cs="Arial"/>
          <w:sz w:val="20"/>
          <w:szCs w:val="20"/>
        </w:rPr>
      </w:pPr>
    </w:p>
    <w:p w:rsidR="006F4D54" w:rsidRDefault="006F4D54" w:rsidP="00F378BB">
      <w:pPr>
        <w:jc w:val="both"/>
        <w:rPr>
          <w:rFonts w:cs="Arial"/>
          <w:sz w:val="20"/>
          <w:szCs w:val="20"/>
        </w:rPr>
      </w:pPr>
      <w:r>
        <w:rPr>
          <w:rFonts w:cs="Arial"/>
          <w:sz w:val="20"/>
          <w:szCs w:val="20"/>
        </w:rPr>
        <w:t>Naslov povezave:</w:t>
      </w:r>
    </w:p>
    <w:p w:rsidR="00F378BB" w:rsidRDefault="008C1C97" w:rsidP="00F378BB">
      <w:pPr>
        <w:jc w:val="both"/>
        <w:rPr>
          <w:rFonts w:ascii="Times New Roman" w:hAnsi="Times New Roman"/>
        </w:rPr>
      </w:pPr>
      <w:hyperlink r:id="rId17" w:history="1">
        <w:r w:rsidR="00F378BB">
          <w:rPr>
            <w:rStyle w:val="Hiperpovezava"/>
            <w:rFonts w:ascii="Times New Roman" w:hAnsi="Times New Roman"/>
          </w:rPr>
          <w:t>http://www.amigdala.si/sbsg/</w:t>
        </w:r>
      </w:hyperlink>
    </w:p>
    <w:p w:rsidR="00F378BB" w:rsidRPr="00551BDD" w:rsidRDefault="00F378BB" w:rsidP="00F378BB">
      <w:pPr>
        <w:jc w:val="both"/>
        <w:rPr>
          <w:rFonts w:cs="Arial"/>
          <w:sz w:val="20"/>
          <w:szCs w:val="20"/>
        </w:rPr>
      </w:pPr>
    </w:p>
    <w:p w:rsidR="00F378BB" w:rsidRPr="00A40819" w:rsidRDefault="00F378BB" w:rsidP="00F378BB">
      <w:pPr>
        <w:jc w:val="both"/>
        <w:rPr>
          <w:rFonts w:cs="Arial"/>
          <w:sz w:val="20"/>
          <w:szCs w:val="20"/>
        </w:rPr>
      </w:pPr>
      <w:r w:rsidRPr="00A40819">
        <w:rPr>
          <w:rFonts w:cs="Arial"/>
          <w:sz w:val="20"/>
          <w:szCs w:val="20"/>
        </w:rPr>
        <w:t xml:space="preserve">Naročnik je pripravil tudi tabelo </w:t>
      </w:r>
      <w:r w:rsidR="00EF788E">
        <w:rPr>
          <w:rFonts w:cs="Arial"/>
          <w:sz w:val="20"/>
          <w:szCs w:val="20"/>
        </w:rPr>
        <w:t xml:space="preserve">JN02-22 </w:t>
      </w:r>
      <w:r w:rsidRPr="00A40819">
        <w:rPr>
          <w:rFonts w:cs="Arial"/>
          <w:sz w:val="20"/>
          <w:szCs w:val="20"/>
        </w:rPr>
        <w:t xml:space="preserve">ZDRAVILA </w:t>
      </w:r>
      <w:r>
        <w:rPr>
          <w:rFonts w:cs="Arial"/>
          <w:sz w:val="20"/>
          <w:szCs w:val="20"/>
        </w:rPr>
        <w:t>S</w:t>
      </w:r>
      <w:r w:rsidRPr="00A40819">
        <w:rPr>
          <w:rFonts w:cs="Arial"/>
          <w:sz w:val="20"/>
          <w:szCs w:val="20"/>
        </w:rPr>
        <w:t>KLOPI</w:t>
      </w:r>
      <w:r>
        <w:rPr>
          <w:rFonts w:cs="Arial"/>
          <w:sz w:val="20"/>
          <w:szCs w:val="20"/>
        </w:rPr>
        <w:t>.xlsx</w:t>
      </w:r>
      <w:r w:rsidRPr="00A40819">
        <w:rPr>
          <w:rFonts w:cs="Arial"/>
          <w:sz w:val="20"/>
          <w:szCs w:val="20"/>
        </w:rPr>
        <w:t xml:space="preserve">, iz katere </w:t>
      </w:r>
      <w:r w:rsidR="00EF788E">
        <w:rPr>
          <w:rFonts w:cs="Arial"/>
          <w:sz w:val="20"/>
          <w:szCs w:val="20"/>
        </w:rPr>
        <w:t>so razvidni posamezni artikli ter način izbora.  Na listu 1 tabele JN02-22 je SKLOP 1., na listu 2 pa SKLOPI 2. - 29.</w:t>
      </w:r>
      <w:r>
        <w:rPr>
          <w:rFonts w:cs="Arial"/>
          <w:sz w:val="20"/>
          <w:szCs w:val="20"/>
        </w:rPr>
        <w:t xml:space="preserve"> </w:t>
      </w:r>
    </w:p>
    <w:p w:rsidR="00F378BB" w:rsidRPr="00A40819" w:rsidRDefault="00F378BB" w:rsidP="00F378BB">
      <w:pPr>
        <w:pStyle w:val="bodytext220"/>
        <w:ind w:left="0"/>
        <w:rPr>
          <w:sz w:val="20"/>
          <w:szCs w:val="20"/>
        </w:rPr>
      </w:pPr>
    </w:p>
    <w:p w:rsidR="00F378BB" w:rsidRPr="00551BDD" w:rsidRDefault="00F378BB" w:rsidP="00F378BB">
      <w:pPr>
        <w:pStyle w:val="BodyText22"/>
        <w:ind w:left="0"/>
        <w:rPr>
          <w:rFonts w:cs="Arial"/>
          <w:sz w:val="20"/>
          <w:lang w:val="sl-SI"/>
        </w:rPr>
      </w:pPr>
      <w:r w:rsidRPr="00551BDD">
        <w:rPr>
          <w:rFonts w:cs="Arial"/>
          <w:sz w:val="20"/>
          <w:lang w:val="sl-SI"/>
        </w:rPr>
        <w:t>Kot ponudnik lahko na razpisu konkurira vsak gospodarski subjekt, ki je registriran za dejavnost, ki je predmet razpisa in ima za opravljanje te dejavnosti vsa predpisana dovoljenja.</w:t>
      </w:r>
    </w:p>
    <w:p w:rsidR="00F378BB" w:rsidRPr="00551BDD" w:rsidRDefault="00F378BB" w:rsidP="00F378BB">
      <w:pPr>
        <w:pStyle w:val="BodyText22"/>
        <w:ind w:left="0"/>
        <w:rPr>
          <w:rFonts w:cs="Arial"/>
          <w:sz w:val="20"/>
          <w:lang w:val="sl-SI"/>
        </w:rPr>
      </w:pPr>
      <w:r w:rsidRPr="00551BDD">
        <w:rPr>
          <w:rFonts w:cs="Arial"/>
          <w:sz w:val="20"/>
          <w:lang w:val="sl-SI"/>
        </w:rPr>
        <w:t>Ponudniki s sedežem v tuji državi morajo izpolnjevati enake pogoje, kot ponudniki s sedežem v Republiki Sloveniji.</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F52292" w:rsidRDefault="00623401" w:rsidP="00623401">
      <w:pPr>
        <w:autoSpaceDE w:val="0"/>
        <w:autoSpaceDN w:val="0"/>
        <w:adjustRightInd w:val="0"/>
        <w:jc w:val="both"/>
        <w:rPr>
          <w:rFonts w:cs="Arial"/>
          <w:i/>
          <w:sz w:val="20"/>
          <w:szCs w:val="20"/>
        </w:rPr>
      </w:pPr>
    </w:p>
    <w:p w:rsidR="00623401" w:rsidRPr="00F52292" w:rsidRDefault="00623401" w:rsidP="00623401">
      <w:pPr>
        <w:ind w:right="-2"/>
        <w:jc w:val="both"/>
        <w:rPr>
          <w:rFonts w:cs="Arial"/>
          <w:sz w:val="20"/>
          <w:szCs w:val="20"/>
        </w:rPr>
      </w:pPr>
      <w:r w:rsidRPr="00F52292">
        <w:rPr>
          <w:rFonts w:cs="Arial"/>
          <w:sz w:val="20"/>
          <w:szCs w:val="20"/>
        </w:rPr>
        <w:t>Naročnik bo dodatna pojasnila v zvezi z dokumentacijo objavil na Portalu javnih naročil  pred iztekom roka za oddajo ponudb, pod pogojem, da je bila zahteva posredovana pravočasno.</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Ponudnik mora pripraviti ponudbo v skladu z zahtevami iz te razpisne dokumentacije. V nadaljevanju so opredeljene zahteve, ki jih mora izpolnjevati ponudnik. Naročnik lahko ponudnika iz sodelovanja izključi tudi v ostalih primerih za katere tako določa ZJN-3</w:t>
      </w:r>
      <w:r w:rsidR="006F4D54">
        <w:rPr>
          <w:rFonts w:cs="Arial"/>
          <w:bCs/>
          <w:sz w:val="20"/>
          <w:szCs w:val="20"/>
        </w:rPr>
        <w:t>B</w:t>
      </w:r>
      <w:r w:rsidRPr="00F52292">
        <w:rPr>
          <w:rFonts w:cs="Arial"/>
          <w:bCs/>
          <w:sz w:val="20"/>
          <w:szCs w:val="20"/>
        </w:rPr>
        <w:t xml:space="preserve">.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lastRenderedPageBreak/>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 predložitvi ponudbe bo naročnik namesto potrdil, ki jih izdajajo javni organi ali tretje osebe, v skladu z ZJN-3</w:t>
      </w:r>
      <w:r w:rsidR="006F4D54">
        <w:rPr>
          <w:rFonts w:cs="Arial"/>
          <w:sz w:val="20"/>
          <w:szCs w:val="20"/>
        </w:rPr>
        <w:t>B</w:t>
      </w:r>
      <w:r w:rsidRPr="00F52292">
        <w:rPr>
          <w:rFonts w:cs="Arial"/>
          <w:sz w:val="20"/>
          <w:szCs w:val="20"/>
        </w:rPr>
        <w:t xml:space="preserve">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razlogov za izključitev iz točke 9.1.1 teh navodil ponudnikom in kot dokaz izpolnjevanja pogojev za sodelovanje iz točk 9.1.2. - 9.1.3. 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izključitvenih razlogov iz točke 9.1.1 teh navodil in dokazila o izpolnjevanju pogoja za sodelovanje iz točke 9.1.2. in 9.1.3.  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 potrebno upoštevati še točki 11.3.1 (Skupna ponudba) in</w:t>
      </w:r>
    </w:p>
    <w:p w:rsidR="00623401" w:rsidRPr="00F52292" w:rsidRDefault="00623401" w:rsidP="00623401">
      <w:pPr>
        <w:pStyle w:val="BodyText22"/>
        <w:ind w:left="0"/>
        <w:rPr>
          <w:rFonts w:cs="Arial"/>
          <w:b/>
          <w:sz w:val="20"/>
          <w:lang w:val="sl-SI"/>
        </w:rPr>
      </w:pPr>
      <w:r w:rsidRPr="00F52292">
        <w:rPr>
          <w:rFonts w:cs="Arial"/>
          <w:sz w:val="20"/>
        </w:rPr>
        <w:t>11.3.2 (</w:t>
      </w:r>
      <w:proofErr w:type="spellStart"/>
      <w:r w:rsidRPr="00F52292">
        <w:rPr>
          <w:rFonts w:cs="Arial"/>
          <w:sz w:val="20"/>
        </w:rPr>
        <w:t>Ponudba</w:t>
      </w:r>
      <w:proofErr w:type="spellEnd"/>
      <w:r w:rsidRPr="00F52292">
        <w:rPr>
          <w:rFonts w:cs="Arial"/>
          <w:sz w:val="20"/>
        </w:rPr>
        <w:t xml:space="preserve"> s </w:t>
      </w:r>
      <w:proofErr w:type="spellStart"/>
      <w:r w:rsidRPr="00F52292">
        <w:rPr>
          <w:rFonts w:cs="Arial"/>
          <w:sz w:val="20"/>
        </w:rPr>
        <w:t>podizvajalci</w:t>
      </w:r>
      <w:proofErr w:type="spellEnd"/>
      <w:r w:rsidRPr="00F52292">
        <w:rPr>
          <w:rFonts w:cs="Arial"/>
          <w:sz w:val="20"/>
        </w:rPr>
        <w:t xml:space="preserve">) </w:t>
      </w:r>
      <w:proofErr w:type="spellStart"/>
      <w:r w:rsidRPr="00F52292">
        <w:rPr>
          <w:rFonts w:cs="Arial"/>
          <w:sz w:val="20"/>
        </w:rPr>
        <w:t>teh</w:t>
      </w:r>
      <w:proofErr w:type="spellEnd"/>
      <w:r w:rsidRPr="00F52292">
        <w:rPr>
          <w:rFonts w:cs="Arial"/>
          <w:sz w:val="20"/>
        </w:rPr>
        <w:t xml:space="preserve"> </w:t>
      </w:r>
      <w:proofErr w:type="spellStart"/>
      <w:r w:rsidRPr="00F52292">
        <w:rPr>
          <w:rFonts w:cs="Arial"/>
          <w:sz w:val="20"/>
        </w:rPr>
        <w:t>Navodil</w:t>
      </w:r>
      <w:proofErr w:type="spellEnd"/>
      <w:r w:rsidRPr="00F52292">
        <w:rPr>
          <w:rFonts w:cs="Arial"/>
          <w:sz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9.1.1. Razlogi za izključitev</w:t>
      </w:r>
    </w:p>
    <w:p w:rsidR="001A39D9" w:rsidRPr="001A39D9" w:rsidRDefault="001A39D9" w:rsidP="001A39D9">
      <w:pPr>
        <w:rPr>
          <w:rFonts w:cs="Arial"/>
          <w:b/>
          <w:sz w:val="20"/>
          <w:szCs w:val="20"/>
        </w:rPr>
      </w:pPr>
    </w:p>
    <w:p w:rsidR="001A39D9" w:rsidRPr="001A39D9" w:rsidRDefault="001A39D9" w:rsidP="0058209E">
      <w:pPr>
        <w:pStyle w:val="Naslov3"/>
        <w:keepNext w:val="0"/>
        <w:widowControl/>
        <w:numPr>
          <w:ilvl w:val="0"/>
          <w:numId w:val="16"/>
        </w:numPr>
        <w:suppressAutoHyphens/>
        <w:spacing w:before="0" w:after="0"/>
        <w:ind w:left="709" w:hanging="425"/>
        <w:jc w:val="left"/>
        <w:rPr>
          <w:rFonts w:ascii="Arial" w:hAnsi="Arial" w:cs="Arial"/>
          <w:sz w:val="20"/>
          <w:szCs w:val="20"/>
        </w:rPr>
      </w:pPr>
      <w:r w:rsidRPr="001A39D9">
        <w:rPr>
          <w:rFonts w:ascii="Arial" w:hAnsi="Arial" w:cs="Arial"/>
          <w:sz w:val="20"/>
          <w:szCs w:val="20"/>
        </w:rPr>
        <w:t>Razlogi, povezani s kazenskimi obsodbami</w:t>
      </w:r>
      <w:r w:rsidRPr="001A39D9">
        <w:rPr>
          <w:rFonts w:ascii="Arial" w:hAnsi="Arial" w:cs="Arial"/>
          <w:sz w:val="20"/>
          <w:szCs w:val="20"/>
          <w:u w:val="single"/>
        </w:rPr>
        <w:t xml:space="preserve"> </w:t>
      </w:r>
    </w:p>
    <w:p w:rsidR="001A39D9" w:rsidRPr="001A39D9" w:rsidRDefault="001A39D9" w:rsidP="001A39D9">
      <w:pPr>
        <w:jc w:val="both"/>
        <w:rPr>
          <w:rFonts w:cs="Arial"/>
          <w:color w:val="FF0000"/>
          <w:sz w:val="20"/>
          <w:szCs w:val="20"/>
          <w:u w:val="single"/>
        </w:rPr>
      </w:pPr>
    </w:p>
    <w:p w:rsidR="001A39D9" w:rsidRPr="001A39D9" w:rsidRDefault="001A39D9" w:rsidP="0058209E">
      <w:pPr>
        <w:numPr>
          <w:ilvl w:val="0"/>
          <w:numId w:val="17"/>
        </w:numPr>
        <w:suppressAutoHyphens/>
        <w:ind w:left="709" w:hanging="283"/>
        <w:jc w:val="both"/>
        <w:rPr>
          <w:rFonts w:cs="Arial"/>
          <w:sz w:val="20"/>
          <w:szCs w:val="20"/>
        </w:rPr>
      </w:pPr>
      <w:r w:rsidRPr="001A39D9">
        <w:rPr>
          <w:rFonts w:cs="Arial"/>
          <w:sz w:val="20"/>
          <w:szCs w:val="20"/>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1A39D9" w:rsidRPr="001A39D9" w:rsidRDefault="001A39D9" w:rsidP="001A39D9">
      <w:pPr>
        <w:ind w:left="360"/>
        <w:jc w:val="both"/>
        <w:rPr>
          <w:rFonts w:cs="Arial"/>
          <w:sz w:val="20"/>
          <w:szCs w:val="20"/>
        </w:rPr>
      </w:pPr>
      <w:r w:rsidRPr="001A39D9">
        <w:rPr>
          <w:rFonts w:cs="Arial"/>
          <w:sz w:val="20"/>
          <w:szCs w:val="20"/>
        </w:rPr>
        <w:t>Dokazilo: Izpolnjen in podpisan evropski dokument v zvezi z oddajo javnega naročila (ESPD), ki je priloga k tej dokumentaciji v zvezi z oddajo javnega naročila.</w:t>
      </w:r>
    </w:p>
    <w:p w:rsidR="001A39D9" w:rsidRPr="001A39D9" w:rsidRDefault="001A39D9" w:rsidP="001A39D9">
      <w:pPr>
        <w:ind w:left="360"/>
        <w:jc w:val="both"/>
        <w:rPr>
          <w:rFonts w:cs="Arial"/>
          <w:sz w:val="20"/>
          <w:szCs w:val="20"/>
        </w:rPr>
      </w:pPr>
    </w:p>
    <w:p w:rsidR="001A39D9" w:rsidRPr="001A39D9" w:rsidRDefault="001A39D9" w:rsidP="001A39D9">
      <w:pPr>
        <w:ind w:left="360"/>
        <w:jc w:val="both"/>
        <w:rPr>
          <w:rFonts w:cs="Arial"/>
          <w:sz w:val="20"/>
          <w:szCs w:val="20"/>
        </w:rPr>
      </w:pPr>
      <w:r w:rsidRPr="001A39D9">
        <w:rPr>
          <w:rFonts w:cs="Arial"/>
          <w:sz w:val="20"/>
          <w:szCs w:val="20"/>
        </w:rPr>
        <w:t>Ponudnik lahko potrdila iz kazenske evidence priloži sam. Tako predložena potrdila morajo odražati zadnje stanje.</w:t>
      </w:r>
    </w:p>
    <w:p w:rsidR="001A39D9" w:rsidRPr="001A39D9" w:rsidRDefault="001A39D9" w:rsidP="001A39D9">
      <w:pPr>
        <w:ind w:left="360"/>
        <w:jc w:val="both"/>
        <w:rPr>
          <w:rFonts w:cs="Arial"/>
          <w:sz w:val="20"/>
          <w:szCs w:val="20"/>
        </w:rPr>
      </w:pPr>
    </w:p>
    <w:p w:rsidR="001A39D9" w:rsidRPr="001A39D9" w:rsidRDefault="001A39D9" w:rsidP="0058209E">
      <w:pPr>
        <w:pStyle w:val="Naslov3"/>
        <w:keepNext w:val="0"/>
        <w:widowControl/>
        <w:numPr>
          <w:ilvl w:val="0"/>
          <w:numId w:val="16"/>
        </w:numPr>
        <w:suppressAutoHyphens/>
        <w:spacing w:before="0" w:after="0"/>
        <w:ind w:left="709" w:hanging="425"/>
        <w:jc w:val="left"/>
        <w:rPr>
          <w:rFonts w:ascii="Arial" w:hAnsi="Arial" w:cs="Arial"/>
          <w:sz w:val="20"/>
          <w:szCs w:val="20"/>
        </w:rPr>
      </w:pPr>
      <w:r w:rsidRPr="001A39D9">
        <w:rPr>
          <w:rFonts w:ascii="Arial" w:hAnsi="Arial" w:cs="Arial"/>
          <w:sz w:val="20"/>
          <w:szCs w:val="20"/>
        </w:rPr>
        <w:t>Razlogi, povezani s plačilom davkov ali prispevkov za socialno varnost</w:t>
      </w:r>
    </w:p>
    <w:p w:rsidR="001A39D9" w:rsidRPr="001A39D9" w:rsidRDefault="001A39D9" w:rsidP="001A39D9">
      <w:pPr>
        <w:jc w:val="both"/>
        <w:rPr>
          <w:rFonts w:cs="Arial"/>
          <w:sz w:val="20"/>
          <w:szCs w:val="20"/>
        </w:rPr>
      </w:pPr>
    </w:p>
    <w:p w:rsidR="001A39D9" w:rsidRPr="001A39D9" w:rsidRDefault="001A39D9" w:rsidP="0058209E">
      <w:pPr>
        <w:numPr>
          <w:ilvl w:val="0"/>
          <w:numId w:val="17"/>
        </w:numPr>
        <w:suppressAutoHyphens/>
        <w:ind w:left="709" w:hanging="283"/>
        <w:jc w:val="both"/>
        <w:rPr>
          <w:rFonts w:cs="Arial"/>
          <w:sz w:val="20"/>
          <w:szCs w:val="20"/>
        </w:rPr>
      </w:pPr>
      <w:r w:rsidRPr="001A39D9">
        <w:rPr>
          <w:rFonts w:cs="Arial"/>
          <w:sz w:val="20"/>
          <w:szCs w:val="20"/>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rsidR="001A39D9" w:rsidRPr="001A39D9" w:rsidRDefault="001A39D9" w:rsidP="001A39D9">
      <w:pPr>
        <w:ind w:left="360"/>
        <w:jc w:val="both"/>
        <w:rPr>
          <w:rFonts w:cs="Arial"/>
          <w:sz w:val="20"/>
          <w:szCs w:val="20"/>
        </w:rPr>
      </w:pPr>
      <w:r w:rsidRPr="001A39D9">
        <w:rPr>
          <w:rFonts w:cs="Arial"/>
          <w:sz w:val="20"/>
          <w:szCs w:val="20"/>
        </w:rPr>
        <w:t>Dokazilo: Izpolnjen in podpisan evropski dokument v zvezi z oddajo javnega naročila (ESPD), ki je priloga k tej dokumentaciji v zvezi z oddajo javnega naročila.</w:t>
      </w:r>
    </w:p>
    <w:p w:rsidR="001A39D9" w:rsidRPr="001A39D9" w:rsidRDefault="001A39D9" w:rsidP="001A39D9">
      <w:pPr>
        <w:jc w:val="both"/>
        <w:rPr>
          <w:rFonts w:cs="Arial"/>
          <w:sz w:val="20"/>
          <w:szCs w:val="20"/>
        </w:rPr>
      </w:pPr>
    </w:p>
    <w:p w:rsidR="001A39D9" w:rsidRPr="001A39D9" w:rsidRDefault="001A39D9" w:rsidP="0058209E">
      <w:pPr>
        <w:pStyle w:val="Naslov3"/>
        <w:keepNext w:val="0"/>
        <w:widowControl/>
        <w:numPr>
          <w:ilvl w:val="0"/>
          <w:numId w:val="16"/>
        </w:numPr>
        <w:suppressAutoHyphens/>
        <w:spacing w:before="0" w:after="0"/>
        <w:ind w:left="709" w:hanging="425"/>
        <w:jc w:val="left"/>
        <w:rPr>
          <w:rFonts w:ascii="Arial" w:hAnsi="Arial" w:cs="Arial"/>
          <w:sz w:val="20"/>
          <w:szCs w:val="20"/>
        </w:rPr>
      </w:pPr>
      <w:r w:rsidRPr="001A39D9">
        <w:rPr>
          <w:rFonts w:ascii="Arial" w:hAnsi="Arial" w:cs="Arial"/>
          <w:sz w:val="20"/>
          <w:szCs w:val="20"/>
        </w:rPr>
        <w:t>Nacionalni razlogi za izključitev</w:t>
      </w:r>
    </w:p>
    <w:p w:rsidR="001A39D9" w:rsidRPr="001A39D9" w:rsidRDefault="001A39D9" w:rsidP="001A39D9">
      <w:pPr>
        <w:jc w:val="both"/>
        <w:rPr>
          <w:rFonts w:cs="Arial"/>
          <w:sz w:val="20"/>
          <w:szCs w:val="20"/>
        </w:rPr>
      </w:pPr>
    </w:p>
    <w:p w:rsidR="001A39D9" w:rsidRPr="001A39D9" w:rsidRDefault="001A39D9" w:rsidP="0058209E">
      <w:pPr>
        <w:numPr>
          <w:ilvl w:val="0"/>
          <w:numId w:val="17"/>
        </w:numPr>
        <w:suppressAutoHyphens/>
        <w:ind w:left="709" w:hanging="283"/>
        <w:jc w:val="both"/>
        <w:rPr>
          <w:rFonts w:cs="Arial"/>
          <w:sz w:val="20"/>
          <w:szCs w:val="20"/>
        </w:rPr>
      </w:pPr>
      <w:r w:rsidRPr="001A39D9">
        <w:rPr>
          <w:rFonts w:cs="Arial"/>
          <w:sz w:val="20"/>
          <w:szCs w:val="20"/>
        </w:rPr>
        <w:t>Naročnik bo iz postopka javnega naročanja izključil gospodarski subjekt, če je ta na dan, ko poteče rok za oddajo ponudb, izločen iz postopkov oddaje javnih naročil zaradi uvrstitve v evidenco gospodarskih subjektov z negativnimi referencami iz 110. člena ZJN-3.</w:t>
      </w:r>
    </w:p>
    <w:p w:rsidR="001A39D9" w:rsidRPr="001A39D9" w:rsidRDefault="001A39D9" w:rsidP="001A39D9">
      <w:pPr>
        <w:ind w:left="360"/>
        <w:jc w:val="both"/>
        <w:rPr>
          <w:rFonts w:cs="Arial"/>
          <w:sz w:val="20"/>
          <w:szCs w:val="20"/>
        </w:rPr>
      </w:pPr>
      <w:r w:rsidRPr="001A39D9">
        <w:rPr>
          <w:rFonts w:cs="Arial"/>
          <w:sz w:val="20"/>
          <w:szCs w:val="20"/>
        </w:rPr>
        <w:t>Dokazilo: Izpolnjen in podpisan evropski dokument v zvezi z oddajo javnega naročila (ESPD), ki je priloga k tej dokumentaciji v zvezi z oddajo javnega naročila.</w:t>
      </w:r>
    </w:p>
    <w:p w:rsidR="001A39D9" w:rsidRPr="001A39D9" w:rsidRDefault="001A39D9" w:rsidP="001A39D9">
      <w:pPr>
        <w:jc w:val="both"/>
        <w:rPr>
          <w:rFonts w:cs="Arial"/>
          <w:sz w:val="20"/>
          <w:szCs w:val="20"/>
        </w:rPr>
      </w:pPr>
    </w:p>
    <w:p w:rsidR="001A39D9" w:rsidRPr="001A39D9" w:rsidRDefault="001A39D9" w:rsidP="0058209E">
      <w:pPr>
        <w:numPr>
          <w:ilvl w:val="0"/>
          <w:numId w:val="17"/>
        </w:numPr>
        <w:tabs>
          <w:tab w:val="left" w:pos="-709"/>
        </w:tabs>
        <w:suppressAutoHyphens/>
        <w:ind w:left="720"/>
        <w:jc w:val="both"/>
        <w:rPr>
          <w:rFonts w:cs="Arial"/>
          <w:sz w:val="20"/>
          <w:szCs w:val="20"/>
        </w:rPr>
      </w:pPr>
      <w:r w:rsidRPr="001A39D9">
        <w:rPr>
          <w:rFonts w:cs="Arial"/>
          <w:sz w:val="20"/>
          <w:szCs w:val="20"/>
        </w:rPr>
        <w:t xml:space="preserve">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w:t>
      </w:r>
      <w:r w:rsidRPr="001A39D9">
        <w:rPr>
          <w:rFonts w:cs="Arial"/>
          <w:sz w:val="20"/>
          <w:szCs w:val="20"/>
        </w:rPr>
        <w:lastRenderedPageBreak/>
        <w:t>v zvezi z zaposlovanjem na črno, za kateri mu je bila s pravnomočno odločitvijo ali več pravnomočnimi odločitvami izrečena globa za prekršek.</w:t>
      </w:r>
    </w:p>
    <w:p w:rsidR="001A39D9" w:rsidRPr="001A39D9" w:rsidRDefault="001A39D9" w:rsidP="001A39D9">
      <w:pPr>
        <w:ind w:left="360"/>
        <w:jc w:val="both"/>
        <w:rPr>
          <w:rFonts w:cs="Arial"/>
          <w:sz w:val="20"/>
          <w:szCs w:val="20"/>
        </w:rPr>
      </w:pPr>
      <w:r w:rsidRPr="001A39D9">
        <w:rPr>
          <w:rFonts w:cs="Arial"/>
          <w:sz w:val="20"/>
          <w:szCs w:val="20"/>
        </w:rPr>
        <w:t>Dokazilo: Izpolnjen in podpisan evropski dokument v zvezi z oddajo javnega naročila (ESPD), ki je priloga k tej dokumentaciji v zvezi z oddajo javnega naročila.</w:t>
      </w:r>
    </w:p>
    <w:p w:rsidR="001A39D9" w:rsidRPr="001A39D9" w:rsidRDefault="001A39D9" w:rsidP="001A39D9">
      <w:pPr>
        <w:jc w:val="both"/>
        <w:rPr>
          <w:rFonts w:cs="Arial"/>
          <w:sz w:val="20"/>
          <w:szCs w:val="20"/>
        </w:rPr>
      </w:pPr>
    </w:p>
    <w:p w:rsidR="001A39D9" w:rsidRPr="001A39D9" w:rsidRDefault="001A39D9" w:rsidP="001A39D9">
      <w:pPr>
        <w:jc w:val="both"/>
        <w:rPr>
          <w:rFonts w:cs="Arial"/>
          <w:sz w:val="20"/>
          <w:szCs w:val="20"/>
        </w:rPr>
      </w:pPr>
      <w:r w:rsidRPr="001A39D9">
        <w:rPr>
          <w:rFonts w:cs="Arial"/>
          <w:sz w:val="20"/>
          <w:szCs w:val="20"/>
        </w:rPr>
        <w:t>Ponudnik (v primeru skupne ponudbe pa vsi partnerji v skupini) mora poleg svojega ESPD-ja naročniku predložiti tudi ESPD-je, ki jih izpolnijo:</w:t>
      </w:r>
    </w:p>
    <w:p w:rsidR="001A39D9" w:rsidRPr="001A39D9" w:rsidRDefault="001A39D9" w:rsidP="001A39D9">
      <w:pPr>
        <w:jc w:val="both"/>
        <w:rPr>
          <w:rFonts w:cs="Arial"/>
          <w:sz w:val="20"/>
          <w:szCs w:val="20"/>
        </w:rPr>
      </w:pPr>
    </w:p>
    <w:p w:rsidR="001A39D9" w:rsidRPr="001A39D9" w:rsidRDefault="001A39D9" w:rsidP="001A39D9">
      <w:pPr>
        <w:jc w:val="both"/>
        <w:rPr>
          <w:rFonts w:cs="Arial"/>
          <w:sz w:val="20"/>
          <w:szCs w:val="20"/>
        </w:rPr>
      </w:pPr>
      <w:r w:rsidRPr="001A39D9">
        <w:rPr>
          <w:rFonts w:eastAsia="Arial" w:cs="Arial"/>
          <w:sz w:val="20"/>
          <w:szCs w:val="20"/>
        </w:rPr>
        <w:t xml:space="preserve"> – </w:t>
      </w:r>
      <w:r w:rsidRPr="001A39D9">
        <w:rPr>
          <w:rFonts w:cs="Arial"/>
          <w:sz w:val="20"/>
          <w:szCs w:val="20"/>
        </w:rPr>
        <w:t>subjekti, katerih zmogljivosti namerava uporabiti ponudnik v skladu z 81. členom ZJN-3. To so tisti subjekti, na katerih zmogljivosti se sklicuje ponudnik, da izkaže, da izpolnjuje pogoje za sodelovanje, in</w:t>
      </w:r>
    </w:p>
    <w:p w:rsidR="001A39D9" w:rsidRPr="001A39D9" w:rsidRDefault="001A39D9" w:rsidP="001A39D9">
      <w:pPr>
        <w:jc w:val="both"/>
        <w:rPr>
          <w:rFonts w:cs="Arial"/>
          <w:sz w:val="20"/>
          <w:szCs w:val="20"/>
        </w:rPr>
      </w:pPr>
    </w:p>
    <w:p w:rsidR="001A39D9" w:rsidRPr="001A39D9" w:rsidRDefault="001A39D9" w:rsidP="001A39D9">
      <w:pPr>
        <w:jc w:val="both"/>
        <w:rPr>
          <w:rFonts w:cs="Arial"/>
          <w:sz w:val="20"/>
          <w:szCs w:val="20"/>
        </w:rPr>
      </w:pPr>
      <w:r w:rsidRPr="001A39D9">
        <w:rPr>
          <w:rFonts w:eastAsia="Arial" w:cs="Arial"/>
          <w:sz w:val="20"/>
          <w:szCs w:val="20"/>
        </w:rPr>
        <w:t xml:space="preserve"> – </w:t>
      </w:r>
      <w:r w:rsidRPr="001A39D9">
        <w:rPr>
          <w:rFonts w:cs="Arial"/>
          <w:sz w:val="20"/>
          <w:szCs w:val="20"/>
        </w:rPr>
        <w:t xml:space="preserve">podizvajalci, in sicer ne glede na to, ali jih ponudnik nominira v ponudbi ali predlaga njihovo vključitev v izvedbo javnega naročila po oddaji naročila. </w:t>
      </w:r>
    </w:p>
    <w:p w:rsidR="001A39D9" w:rsidRPr="001A39D9" w:rsidRDefault="001A39D9" w:rsidP="001A39D9">
      <w:pPr>
        <w:jc w:val="both"/>
        <w:rPr>
          <w:rFonts w:cs="Arial"/>
          <w:sz w:val="20"/>
          <w:szCs w:val="20"/>
        </w:rPr>
      </w:pPr>
    </w:p>
    <w:p w:rsidR="001A39D9" w:rsidRPr="001A39D9" w:rsidRDefault="001A39D9" w:rsidP="001A39D9">
      <w:pPr>
        <w:jc w:val="both"/>
        <w:rPr>
          <w:rFonts w:cs="Arial"/>
          <w:sz w:val="20"/>
          <w:szCs w:val="20"/>
        </w:rPr>
      </w:pPr>
      <w:r w:rsidRPr="001A39D9">
        <w:rPr>
          <w:rFonts w:cs="Arial"/>
          <w:sz w:val="20"/>
          <w:szCs w:val="20"/>
        </w:rPr>
        <w:t xml:space="preserve">Obstoj razlogov za izključitev iz točke VII. Razlogi za izključitev bo naročnik preveril pred izdajo odločitve na način, da bo ponudnike pozval k predložitvi ustreznih dokazil skladno s 77. in 78. členom ZJN-3. </w:t>
      </w:r>
    </w:p>
    <w:p w:rsidR="001A39D9" w:rsidRPr="001A39D9" w:rsidRDefault="001A39D9" w:rsidP="001A39D9">
      <w:pPr>
        <w:jc w:val="both"/>
        <w:rPr>
          <w:rFonts w:cs="Arial"/>
          <w:sz w:val="20"/>
          <w:szCs w:val="20"/>
        </w:rPr>
      </w:pPr>
    </w:p>
    <w:p w:rsidR="001A39D9" w:rsidRPr="001A39D9" w:rsidRDefault="001A39D9" w:rsidP="001A39D9">
      <w:pPr>
        <w:jc w:val="both"/>
        <w:rPr>
          <w:rFonts w:cs="Arial"/>
          <w:sz w:val="20"/>
          <w:szCs w:val="20"/>
        </w:rPr>
      </w:pPr>
      <w:r w:rsidRPr="001A39D9">
        <w:rPr>
          <w:rFonts w:cs="Arial"/>
          <w:sz w:val="20"/>
          <w:szCs w:val="20"/>
        </w:rPr>
        <w:t>Naročnik si pridržuje pravico, da pozove ponudnike, da dopolnijo ali pojasnijo predložena potrdila.</w:t>
      </w:r>
    </w:p>
    <w:p w:rsidR="001A39D9" w:rsidRPr="001A39D9" w:rsidRDefault="001A39D9" w:rsidP="001A39D9">
      <w:pPr>
        <w:jc w:val="both"/>
        <w:rPr>
          <w:rFonts w:cs="Arial"/>
          <w:sz w:val="20"/>
          <w:szCs w:val="20"/>
        </w:rPr>
      </w:pPr>
    </w:p>
    <w:p w:rsidR="001A39D9" w:rsidRDefault="001A39D9" w:rsidP="001A39D9">
      <w:pPr>
        <w:jc w:val="both"/>
        <w:rPr>
          <w:rFonts w:cs="Arial"/>
          <w:sz w:val="22"/>
          <w:szCs w:val="22"/>
        </w:rPr>
      </w:pPr>
      <w:r w:rsidRPr="001A39D9">
        <w:rPr>
          <w:rFonts w:cs="Arial"/>
          <w:sz w:val="20"/>
          <w:szCs w:val="20"/>
        </w:rPr>
        <w:t>Ponudnik, 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1A39D9" w:rsidRDefault="001A39D9" w:rsidP="001A39D9">
      <w:pPr>
        <w:autoSpaceDE w:val="0"/>
        <w:autoSpaceDN w:val="0"/>
        <w:adjustRightInd w:val="0"/>
        <w:rPr>
          <w:rFonts w:ascii="Arial,Bold" w:hAnsi="Arial,Bold" w:cs="Arial,Bold"/>
          <w:b/>
          <w:bCs/>
          <w:sz w:val="20"/>
          <w:szCs w:val="20"/>
        </w:rPr>
      </w:pPr>
    </w:p>
    <w:p w:rsidR="001A39D9" w:rsidRDefault="001A39D9" w:rsidP="001A39D9">
      <w:pPr>
        <w:autoSpaceDE w:val="0"/>
        <w:autoSpaceDN w:val="0"/>
        <w:adjustRightInd w:val="0"/>
        <w:rPr>
          <w:rFonts w:ascii="Arial,Bold" w:hAnsi="Arial,Bold" w:cs="Arial,Bold"/>
          <w:b/>
          <w:bCs/>
          <w:sz w:val="20"/>
          <w:szCs w:val="20"/>
        </w:rPr>
      </w:pPr>
      <w:r>
        <w:rPr>
          <w:rFonts w:ascii="Arial,Bold" w:hAnsi="Arial,Bold" w:cs="Arial,Bold"/>
          <w:b/>
          <w:bCs/>
          <w:sz w:val="20"/>
          <w:szCs w:val="20"/>
        </w:rPr>
        <w:t xml:space="preserve">9.1.2. Poslovna in finančna sposobnost </w:t>
      </w:r>
    </w:p>
    <w:p w:rsidR="001A39D9" w:rsidRDefault="001A39D9" w:rsidP="001A39D9">
      <w:pPr>
        <w:autoSpaceDE w:val="0"/>
        <w:autoSpaceDN w:val="0"/>
        <w:adjustRightInd w:val="0"/>
        <w:jc w:val="both"/>
        <w:rPr>
          <w:rFonts w:cs="Arial"/>
          <w:b/>
          <w:color w:val="FF0000"/>
          <w:sz w:val="20"/>
          <w:szCs w:val="20"/>
        </w:rPr>
      </w:pPr>
    </w:p>
    <w:p w:rsidR="002477A6" w:rsidRPr="001B5604" w:rsidRDefault="001B5604" w:rsidP="001B5604">
      <w:pPr>
        <w:spacing w:line="260" w:lineRule="atLeast"/>
        <w:jc w:val="both"/>
        <w:rPr>
          <w:sz w:val="20"/>
          <w:szCs w:val="20"/>
        </w:rPr>
      </w:pPr>
      <w:r w:rsidRPr="00AA3993">
        <w:rPr>
          <w:b/>
          <w:color w:val="FF0000"/>
          <w:sz w:val="20"/>
          <w:szCs w:val="20"/>
        </w:rPr>
        <w:t>1.</w:t>
      </w:r>
      <w:r w:rsidR="002477A6" w:rsidRPr="001B5604">
        <w:rPr>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1B5604" w:rsidRDefault="001B5604" w:rsidP="001B5604">
      <w:pPr>
        <w:autoSpaceDE w:val="0"/>
        <w:autoSpaceDN w:val="0"/>
        <w:adjustRightInd w:val="0"/>
        <w:rPr>
          <w:sz w:val="20"/>
          <w:szCs w:val="20"/>
        </w:rPr>
      </w:pPr>
    </w:p>
    <w:p w:rsidR="001B5604" w:rsidRDefault="001B5604" w:rsidP="001B5604">
      <w:pPr>
        <w:autoSpaceDE w:val="0"/>
        <w:autoSpaceDN w:val="0"/>
        <w:adjustRightInd w:val="0"/>
        <w:rPr>
          <w:rFonts w:cs="Arial"/>
          <w:sz w:val="20"/>
          <w:szCs w:val="20"/>
        </w:rPr>
      </w:pPr>
      <w:r w:rsidRPr="00970445">
        <w:rPr>
          <w:rFonts w:cs="Arial"/>
          <w:sz w:val="20"/>
          <w:szCs w:val="20"/>
        </w:rPr>
        <w:t xml:space="preserve">DOKAZILO: izpolnjen obrazec </w:t>
      </w:r>
      <w:r w:rsidRPr="00970445">
        <w:rPr>
          <w:rFonts w:ascii="Arial,Bold" w:hAnsi="Arial,Bold" w:cs="Arial,Bold"/>
          <w:b/>
          <w:bCs/>
          <w:sz w:val="20"/>
          <w:szCs w:val="20"/>
        </w:rPr>
        <w:t xml:space="preserve">»ESPD«. </w:t>
      </w:r>
      <w:r w:rsidRPr="00970445">
        <w:rPr>
          <w:rFonts w:cs="Arial"/>
          <w:sz w:val="20"/>
          <w:szCs w:val="20"/>
        </w:rPr>
        <w:t>Gospodarski</w:t>
      </w:r>
      <w:r>
        <w:rPr>
          <w:rFonts w:cs="Arial"/>
          <w:sz w:val="20"/>
          <w:szCs w:val="20"/>
        </w:rPr>
        <w:t xml:space="preserve"> subjekt s potrditvijo predmetnega obrazca v delu IV</w:t>
      </w:r>
    </w:p>
    <w:p w:rsidR="001B5604" w:rsidRDefault="001B5604" w:rsidP="001B5604">
      <w:pPr>
        <w:autoSpaceDE w:val="0"/>
        <w:autoSpaceDN w:val="0"/>
        <w:adjustRightInd w:val="0"/>
        <w:rPr>
          <w:rFonts w:cs="Arial"/>
          <w:sz w:val="20"/>
          <w:szCs w:val="20"/>
        </w:rPr>
      </w:pPr>
      <w:r>
        <w:rPr>
          <w:rFonts w:cs="Arial"/>
          <w:sz w:val="20"/>
          <w:szCs w:val="20"/>
        </w:rPr>
        <w:t>(Pogoji za sodelovanje), razdelek A, prvi odstavek, potrdi, da je priglašen v predmetni register.</w:t>
      </w:r>
    </w:p>
    <w:p w:rsidR="001B5604" w:rsidRDefault="001B5604" w:rsidP="001B5604">
      <w:pPr>
        <w:autoSpaceDE w:val="0"/>
        <w:autoSpaceDN w:val="0"/>
        <w:adjustRightInd w:val="0"/>
        <w:rPr>
          <w:rFonts w:cs="Arial"/>
          <w:sz w:val="20"/>
          <w:szCs w:val="20"/>
        </w:rPr>
      </w:pPr>
      <w:r>
        <w:rPr>
          <w:rFonts w:cs="Arial"/>
          <w:sz w:val="20"/>
          <w:szCs w:val="20"/>
        </w:rPr>
        <w:t>In</w:t>
      </w:r>
    </w:p>
    <w:p w:rsidR="001B5604" w:rsidRPr="00CC648A" w:rsidRDefault="001B5604" w:rsidP="001B5604">
      <w:pPr>
        <w:autoSpaceDE w:val="0"/>
        <w:autoSpaceDN w:val="0"/>
        <w:adjustRightInd w:val="0"/>
        <w:jc w:val="both"/>
        <w:rPr>
          <w:rFonts w:ascii="Calibri" w:hAnsi="Calibri" w:cs="Calibri"/>
          <w:b/>
          <w:color w:val="1F497D"/>
        </w:rPr>
      </w:pPr>
      <w:r>
        <w:rPr>
          <w:rFonts w:cs="Arial"/>
          <w:sz w:val="20"/>
          <w:szCs w:val="20"/>
        </w:rPr>
        <w:t xml:space="preserve">izpolnjen obrazec </w:t>
      </w:r>
      <w:r>
        <w:rPr>
          <w:rFonts w:ascii="Arial,Bold" w:hAnsi="Arial,Bold" w:cs="Arial,Bold"/>
          <w:b/>
          <w:bCs/>
          <w:sz w:val="20"/>
          <w:szCs w:val="20"/>
        </w:rPr>
        <w:t xml:space="preserve">»ESPD« </w:t>
      </w:r>
      <w:r>
        <w:rPr>
          <w:rFonts w:cs="Arial"/>
          <w:sz w:val="20"/>
          <w:szCs w:val="20"/>
        </w:rPr>
        <w:t>za podizvajalca</w:t>
      </w:r>
      <w:r>
        <w:rPr>
          <w:rFonts w:ascii="Arial,Bold" w:hAnsi="Arial,Bold" w:cs="Arial,Bold"/>
          <w:b/>
          <w:bCs/>
          <w:sz w:val="20"/>
          <w:szCs w:val="20"/>
        </w:rPr>
        <w:t xml:space="preserve">, </w:t>
      </w:r>
      <w:r>
        <w:rPr>
          <w:rFonts w:cs="Arial"/>
          <w:sz w:val="20"/>
          <w:szCs w:val="20"/>
        </w:rPr>
        <w:t xml:space="preserve">v kolikor ponudnik v ponudbi nastopa s podizvajalcem in bo podizvajalec nastopal kot dobavitelj posameznega sklopa predmetnih artiklov. </w:t>
      </w:r>
    </w:p>
    <w:p w:rsidR="002477A6" w:rsidRPr="001B5604" w:rsidRDefault="002477A6" w:rsidP="002477A6">
      <w:pPr>
        <w:ind w:left="426"/>
        <w:rPr>
          <w:b/>
          <w:sz w:val="20"/>
          <w:szCs w:val="20"/>
        </w:rPr>
      </w:pPr>
    </w:p>
    <w:p w:rsidR="002477A6" w:rsidRPr="001B5604" w:rsidRDefault="002477A6" w:rsidP="001B5604">
      <w:pPr>
        <w:rPr>
          <w:sz w:val="20"/>
          <w:szCs w:val="20"/>
        </w:rPr>
      </w:pPr>
      <w:r w:rsidRPr="001B5604">
        <w:rPr>
          <w:sz w:val="20"/>
          <w:szCs w:val="20"/>
        </w:rPr>
        <w:t xml:space="preserve">ESPD mora vsebovati vse potrebne podatke, da lahko naročnik v uradni evidenci preveri izpolnjevanje predmetnega pogoja. V kolikor takšna preveritev ne bo mogoča, bo naročnik od </w:t>
      </w:r>
      <w:r w:rsidRPr="001B5604">
        <w:rPr>
          <w:rFonts w:cs="Arial"/>
          <w:sz w:val="20"/>
          <w:szCs w:val="20"/>
        </w:rPr>
        <w:t>ponudnika zahteval predložitev kopije vpisa v enega od poklicnih ali poslovnih registrov.</w:t>
      </w:r>
      <w:r w:rsidRPr="001B5604">
        <w:rPr>
          <w:sz w:val="20"/>
          <w:szCs w:val="20"/>
        </w:rPr>
        <w:t xml:space="preserve"> </w:t>
      </w:r>
    </w:p>
    <w:p w:rsidR="002477A6" w:rsidRPr="001B5604" w:rsidRDefault="002477A6" w:rsidP="002477A6">
      <w:pPr>
        <w:ind w:left="426"/>
        <w:rPr>
          <w:sz w:val="20"/>
          <w:szCs w:val="20"/>
        </w:rPr>
      </w:pPr>
    </w:p>
    <w:p w:rsidR="002477A6" w:rsidRPr="001B5604" w:rsidRDefault="001B5604" w:rsidP="001B5604">
      <w:pPr>
        <w:spacing w:line="260" w:lineRule="atLeast"/>
        <w:jc w:val="both"/>
        <w:rPr>
          <w:sz w:val="20"/>
          <w:szCs w:val="20"/>
        </w:rPr>
      </w:pPr>
      <w:r w:rsidRPr="00AA3993">
        <w:rPr>
          <w:b/>
          <w:color w:val="FF0000"/>
          <w:sz w:val="20"/>
          <w:szCs w:val="20"/>
        </w:rPr>
        <w:t>2.</w:t>
      </w:r>
      <w:r w:rsidR="002477A6" w:rsidRPr="001B5604">
        <w:rPr>
          <w:sz w:val="20"/>
          <w:szCs w:val="20"/>
        </w:rPr>
        <w:t>Gospodarski subjekt mora imeti posebno dovoljenje za opravljanje storitev, ki so predmet naročila: gospodarski subjekt mora imeti veljavno dovoljenje Javne agencije RS za zdravila in medicinske pripomočke pri Ministrstvu za zdravje za opravljanje prometa z zdravili.</w:t>
      </w:r>
    </w:p>
    <w:p w:rsidR="002477A6" w:rsidRPr="001B5604" w:rsidRDefault="002477A6" w:rsidP="002477A6">
      <w:pPr>
        <w:rPr>
          <w:sz w:val="20"/>
          <w:szCs w:val="20"/>
        </w:rPr>
      </w:pPr>
    </w:p>
    <w:p w:rsidR="002477A6" w:rsidRPr="001B5604" w:rsidRDefault="002477A6" w:rsidP="001B5604">
      <w:pPr>
        <w:rPr>
          <w:sz w:val="20"/>
          <w:szCs w:val="20"/>
        </w:rPr>
      </w:pPr>
      <w:r w:rsidRPr="001B5604">
        <w:rPr>
          <w:sz w:val="20"/>
          <w:szCs w:val="20"/>
        </w:rPr>
        <w:t>DOKAZIL</w:t>
      </w:r>
      <w:r w:rsidR="001B5604">
        <w:rPr>
          <w:sz w:val="20"/>
          <w:szCs w:val="20"/>
        </w:rPr>
        <w:t>O</w:t>
      </w:r>
      <w:r w:rsidRPr="001B5604">
        <w:rPr>
          <w:sz w:val="20"/>
          <w:szCs w:val="20"/>
        </w:rPr>
        <w:t>:</w:t>
      </w:r>
      <w:r w:rsidR="001B5604">
        <w:rPr>
          <w:sz w:val="20"/>
          <w:szCs w:val="20"/>
        </w:rPr>
        <w:t xml:space="preserve"> </w:t>
      </w:r>
      <w:r w:rsidRPr="001B5604">
        <w:rPr>
          <w:sz w:val="20"/>
          <w:szCs w:val="20"/>
        </w:rPr>
        <w:t>Potrdilo Javne agencije RS za zdravila in medicinske pripomočke</w:t>
      </w:r>
    </w:p>
    <w:p w:rsidR="00EE50DD" w:rsidRPr="00F52292" w:rsidRDefault="00EE50DD" w:rsidP="00623401">
      <w:pPr>
        <w:jc w:val="both"/>
        <w:rPr>
          <w:rFonts w:cs="Arial"/>
          <w:b/>
          <w:color w:val="1F497D"/>
          <w:sz w:val="20"/>
          <w:szCs w:val="20"/>
        </w:rPr>
      </w:pPr>
    </w:p>
    <w:p w:rsidR="00623401" w:rsidRDefault="001A39D9" w:rsidP="00623401">
      <w:pPr>
        <w:pStyle w:val="Telobesedila22"/>
        <w:ind w:left="0"/>
        <w:rPr>
          <w:rFonts w:cs="Arial"/>
          <w:b/>
          <w:bCs/>
          <w:sz w:val="20"/>
          <w:lang w:val="sl-SI"/>
        </w:rPr>
      </w:pPr>
      <w:r>
        <w:rPr>
          <w:rFonts w:cs="Arial"/>
          <w:b/>
          <w:bCs/>
          <w:sz w:val="20"/>
          <w:lang w:val="sl-SI"/>
        </w:rPr>
        <w:t>9.1</w:t>
      </w:r>
      <w:r w:rsidR="00623401" w:rsidRPr="00F52292">
        <w:rPr>
          <w:rFonts w:cs="Arial"/>
          <w:b/>
          <w:bCs/>
          <w:sz w:val="20"/>
          <w:lang w:val="sl-SI"/>
        </w:rPr>
        <w:t>.</w:t>
      </w:r>
      <w:r>
        <w:rPr>
          <w:rFonts w:cs="Arial"/>
          <w:b/>
          <w:bCs/>
          <w:sz w:val="20"/>
          <w:lang w:val="sl-SI"/>
        </w:rPr>
        <w:t>3</w:t>
      </w:r>
      <w:r w:rsidR="00623401" w:rsidRPr="00F52292">
        <w:rPr>
          <w:rFonts w:cs="Arial"/>
          <w:b/>
          <w:bCs/>
          <w:sz w:val="20"/>
          <w:lang w:val="sl-SI"/>
        </w:rPr>
        <w:t xml:space="preserve">. Tehnična in kadrovska sposobnost </w:t>
      </w:r>
    </w:p>
    <w:p w:rsidR="002477A6" w:rsidRPr="00AA3993" w:rsidRDefault="002477A6" w:rsidP="008F04E2">
      <w:pPr>
        <w:jc w:val="both"/>
        <w:rPr>
          <w:rFonts w:cs="Arial"/>
          <w:b/>
          <w:color w:val="FF0000"/>
          <w:sz w:val="20"/>
          <w:szCs w:val="20"/>
        </w:rPr>
      </w:pPr>
    </w:p>
    <w:p w:rsidR="008F04E2" w:rsidRPr="008F04E2" w:rsidRDefault="008F04E2" w:rsidP="008F04E2">
      <w:pPr>
        <w:jc w:val="both"/>
        <w:rPr>
          <w:rFonts w:cs="Arial"/>
          <w:sz w:val="20"/>
          <w:szCs w:val="20"/>
        </w:rPr>
      </w:pPr>
      <w:r w:rsidRPr="00AA3993">
        <w:rPr>
          <w:rFonts w:cs="Arial"/>
          <w:b/>
          <w:color w:val="FF0000"/>
          <w:sz w:val="20"/>
          <w:szCs w:val="20"/>
        </w:rPr>
        <w:t>1</w:t>
      </w:r>
      <w:r w:rsidRPr="008F04E2">
        <w:rPr>
          <w:rFonts w:cs="Arial"/>
          <w:sz w:val="20"/>
          <w:szCs w:val="20"/>
        </w:rPr>
        <w:t>.Ponudnik zagotavlja, da je pridobitev blaga in promet z blagom v skladu z Zakonom o zdravilih (ZZdr-1) (Uradni list RS, št. 31/06 in 45/08) in drugimi predpisi, ki urejajo pridobitev in promet z zdravili ter veljajo v Republiki Sloveniji</w:t>
      </w:r>
    </w:p>
    <w:p w:rsidR="00AA3993" w:rsidRDefault="00AA3993" w:rsidP="008F04E2">
      <w:pPr>
        <w:jc w:val="both"/>
        <w:rPr>
          <w:rFonts w:cs="Arial"/>
          <w:sz w:val="20"/>
          <w:szCs w:val="20"/>
        </w:rPr>
      </w:pPr>
    </w:p>
    <w:p w:rsidR="008F04E2" w:rsidRPr="008F04E2" w:rsidRDefault="008F04E2" w:rsidP="008F04E2">
      <w:pPr>
        <w:jc w:val="both"/>
        <w:rPr>
          <w:rFonts w:cs="Arial"/>
          <w:sz w:val="20"/>
          <w:szCs w:val="20"/>
        </w:rPr>
      </w:pPr>
      <w:r w:rsidRPr="00AA3993">
        <w:rPr>
          <w:rFonts w:cs="Arial"/>
          <w:b/>
          <w:color w:val="FF0000"/>
          <w:sz w:val="20"/>
          <w:szCs w:val="20"/>
        </w:rPr>
        <w:t>2</w:t>
      </w:r>
      <w:r>
        <w:rPr>
          <w:rFonts w:cs="Arial"/>
          <w:sz w:val="20"/>
          <w:szCs w:val="20"/>
        </w:rPr>
        <w:t>.</w:t>
      </w:r>
      <w:r w:rsidRPr="008F04E2">
        <w:rPr>
          <w:rFonts w:cs="Arial"/>
          <w:sz w:val="20"/>
          <w:szCs w:val="20"/>
        </w:rPr>
        <w:t>Ponudnik zagotavlja, da bo naročnika sproti pisno obveščal o spremembi najvišjih dovoljenih cenah ponujenih zdravil, ki jih določa Javna agencija RS za zdravila in medicinske pripomočke</w:t>
      </w:r>
    </w:p>
    <w:p w:rsidR="008F04E2" w:rsidRPr="008F04E2" w:rsidRDefault="008F04E2" w:rsidP="008F04E2">
      <w:pPr>
        <w:jc w:val="both"/>
        <w:rPr>
          <w:rFonts w:cs="Arial"/>
          <w:sz w:val="20"/>
          <w:szCs w:val="20"/>
        </w:rPr>
      </w:pPr>
    </w:p>
    <w:p w:rsidR="008F04E2" w:rsidRPr="008F04E2" w:rsidRDefault="008F04E2" w:rsidP="008F04E2">
      <w:pPr>
        <w:jc w:val="both"/>
        <w:rPr>
          <w:rFonts w:cs="Arial"/>
          <w:sz w:val="20"/>
          <w:szCs w:val="20"/>
        </w:rPr>
      </w:pPr>
      <w:r w:rsidRPr="00AA3993">
        <w:rPr>
          <w:rFonts w:cs="Arial"/>
          <w:b/>
          <w:color w:val="FF0000"/>
          <w:sz w:val="20"/>
          <w:szCs w:val="20"/>
        </w:rPr>
        <w:t>3</w:t>
      </w:r>
      <w:r w:rsidRPr="008F04E2">
        <w:rPr>
          <w:rFonts w:cs="Arial"/>
          <w:sz w:val="20"/>
          <w:szCs w:val="20"/>
        </w:rPr>
        <w:t>.</w:t>
      </w:r>
      <w:r w:rsidR="006F4D54" w:rsidRPr="008F04E2">
        <w:rPr>
          <w:rFonts w:cs="Arial"/>
          <w:sz w:val="20"/>
          <w:szCs w:val="20"/>
        </w:rPr>
        <w:t>ponudnik zagotavlja tekočo dobavo razpisanih vrst in količin zdravil ves čas trajanja pogodbe</w:t>
      </w:r>
      <w:r w:rsidRPr="008F04E2">
        <w:rPr>
          <w:rFonts w:cs="Arial"/>
          <w:sz w:val="20"/>
          <w:szCs w:val="20"/>
        </w:rPr>
        <w:t xml:space="preserve"> ter posameznih sklopih ustrezajo vsem opredeljenim strokovnim zahtevam naročnika, ki so opredeljeni v predračunu v opredelitvi predmeta naročila</w:t>
      </w:r>
    </w:p>
    <w:p w:rsidR="008F04E2" w:rsidRDefault="008F04E2" w:rsidP="008F04E2">
      <w:pPr>
        <w:jc w:val="both"/>
        <w:rPr>
          <w:rFonts w:cs="Arial"/>
          <w:sz w:val="20"/>
        </w:rPr>
      </w:pPr>
    </w:p>
    <w:p w:rsidR="006F4D54" w:rsidRPr="00480399" w:rsidRDefault="008F04E2" w:rsidP="006F4D54">
      <w:pPr>
        <w:jc w:val="both"/>
        <w:rPr>
          <w:rFonts w:cs="Arial"/>
          <w:sz w:val="20"/>
          <w:szCs w:val="20"/>
        </w:rPr>
      </w:pPr>
      <w:r>
        <w:rPr>
          <w:rFonts w:cs="Arial"/>
          <w:b/>
          <w:color w:val="FF0000"/>
          <w:sz w:val="20"/>
          <w:szCs w:val="20"/>
        </w:rPr>
        <w:t>4</w:t>
      </w:r>
      <w:r w:rsidR="006F4D54" w:rsidRPr="00480399">
        <w:rPr>
          <w:rFonts w:cs="Arial"/>
          <w:b/>
          <w:color w:val="FF0000"/>
          <w:sz w:val="20"/>
          <w:szCs w:val="20"/>
        </w:rPr>
        <w:t>.</w:t>
      </w:r>
      <w:r w:rsidR="006F4D54">
        <w:rPr>
          <w:rFonts w:cs="Arial"/>
          <w:sz w:val="20"/>
          <w:szCs w:val="20"/>
        </w:rPr>
        <w:t xml:space="preserve"> </w:t>
      </w:r>
      <w:r w:rsidR="006F4D54" w:rsidRPr="00480399">
        <w:rPr>
          <w:rFonts w:cs="Arial"/>
          <w:sz w:val="20"/>
          <w:szCs w:val="20"/>
        </w:rPr>
        <w:t xml:space="preserve">ponudnik  zagotavlja dobavni rok  </w:t>
      </w:r>
      <w:r w:rsidR="006F4D54">
        <w:rPr>
          <w:rFonts w:cs="Arial"/>
          <w:sz w:val="20"/>
          <w:szCs w:val="20"/>
        </w:rPr>
        <w:t xml:space="preserve">za zdravila v 24 urah od naročila, če se naročilo izvede do 13.30 ure v dnevu; </w:t>
      </w:r>
      <w:r w:rsidR="006F4D54" w:rsidRPr="00480399">
        <w:rPr>
          <w:rFonts w:cs="Arial"/>
          <w:sz w:val="20"/>
          <w:szCs w:val="20"/>
        </w:rPr>
        <w:t xml:space="preserve">v nujnih primerih dostavo v </w:t>
      </w:r>
      <w:r w:rsidR="006F4D54">
        <w:rPr>
          <w:rFonts w:cs="Arial"/>
          <w:sz w:val="20"/>
          <w:szCs w:val="20"/>
        </w:rPr>
        <w:t>6</w:t>
      </w:r>
      <w:r w:rsidR="006F4D54" w:rsidRPr="00480399">
        <w:rPr>
          <w:rFonts w:cs="Arial"/>
          <w:sz w:val="20"/>
          <w:szCs w:val="20"/>
        </w:rPr>
        <w:t xml:space="preserve"> urah ter da bo po vsakem posameznem naročilu dobavljena celotna količina naročen</w:t>
      </w:r>
      <w:r w:rsidR="006F4D54">
        <w:rPr>
          <w:rFonts w:cs="Arial"/>
          <w:sz w:val="20"/>
          <w:szCs w:val="20"/>
        </w:rPr>
        <w:t>ih zdravil</w:t>
      </w:r>
      <w:r w:rsidR="006F4D54" w:rsidRPr="00480399">
        <w:rPr>
          <w:rFonts w:cs="Arial"/>
          <w:sz w:val="20"/>
          <w:szCs w:val="20"/>
        </w:rPr>
        <w:t xml:space="preserve">; </w:t>
      </w:r>
    </w:p>
    <w:p w:rsidR="006F4D54" w:rsidRDefault="008F04E2" w:rsidP="006F4D54">
      <w:pPr>
        <w:pStyle w:val="BodyText24"/>
        <w:ind w:left="0"/>
        <w:rPr>
          <w:rFonts w:cs="Arial"/>
          <w:sz w:val="20"/>
          <w:lang w:val="sl-SI"/>
        </w:rPr>
      </w:pPr>
      <w:r>
        <w:rPr>
          <w:rFonts w:cs="Arial"/>
          <w:b/>
          <w:color w:val="FF0000"/>
          <w:sz w:val="20"/>
          <w:lang w:val="sl-SI"/>
        </w:rPr>
        <w:t>5</w:t>
      </w:r>
      <w:r w:rsidR="006F4D54" w:rsidRPr="004A29FC">
        <w:rPr>
          <w:rFonts w:cs="Arial"/>
          <w:sz w:val="20"/>
          <w:lang w:val="sl-SI"/>
        </w:rPr>
        <w:t>.</w:t>
      </w:r>
      <w:r w:rsidR="006F4D54">
        <w:rPr>
          <w:rFonts w:cs="Arial"/>
          <w:sz w:val="20"/>
          <w:lang w:val="sl-SI"/>
        </w:rPr>
        <w:t xml:space="preserve"> p</w:t>
      </w:r>
      <w:r w:rsidR="006F4D54" w:rsidRPr="004A29FC">
        <w:rPr>
          <w:rFonts w:cs="Arial"/>
          <w:sz w:val="20"/>
          <w:lang w:val="sl-SI"/>
        </w:rPr>
        <w:t>onudnik zagotavlja dostavo DDP skladišče bolnišnična lekarna v delovnem času lekarne (od 7. – 15. ure od ponedeljka do petka</w:t>
      </w:r>
      <w:r w:rsidR="00A85538">
        <w:rPr>
          <w:rFonts w:cs="Arial"/>
          <w:sz w:val="20"/>
          <w:lang w:val="sl-SI"/>
        </w:rPr>
        <w:t>)</w:t>
      </w:r>
      <w:r w:rsidR="006F4D54" w:rsidRPr="004A29FC">
        <w:rPr>
          <w:rFonts w:cs="Arial"/>
          <w:sz w:val="20"/>
          <w:lang w:val="sl-SI"/>
        </w:rPr>
        <w:t>, v nujnih primerih pa izven rednega delovnega časa po dogovoru z odgovorno osebo v lekarni) – razloženo in poskrbljeno za odvoz celotne embalaže, ki je predmet dostave blaga;</w:t>
      </w:r>
    </w:p>
    <w:p w:rsidR="006F4D54" w:rsidRDefault="008F04E2" w:rsidP="006F4D54">
      <w:pPr>
        <w:jc w:val="both"/>
        <w:rPr>
          <w:rFonts w:cs="Arial"/>
          <w:sz w:val="20"/>
          <w:szCs w:val="20"/>
        </w:rPr>
      </w:pPr>
      <w:r>
        <w:rPr>
          <w:rFonts w:cs="Arial"/>
          <w:b/>
          <w:color w:val="FF0000"/>
          <w:sz w:val="20"/>
          <w:szCs w:val="20"/>
        </w:rPr>
        <w:lastRenderedPageBreak/>
        <w:t>6</w:t>
      </w:r>
      <w:r w:rsidR="006F4D54" w:rsidRPr="00480399">
        <w:rPr>
          <w:rFonts w:cs="Arial"/>
          <w:b/>
          <w:color w:val="FF0000"/>
          <w:sz w:val="20"/>
          <w:szCs w:val="20"/>
        </w:rPr>
        <w:t>.</w:t>
      </w:r>
      <w:r w:rsidR="006F4D54">
        <w:rPr>
          <w:rFonts w:cs="Arial"/>
          <w:sz w:val="20"/>
          <w:szCs w:val="20"/>
        </w:rPr>
        <w:t xml:space="preserve"> </w:t>
      </w:r>
      <w:r w:rsidR="006F4D54" w:rsidRPr="00480399">
        <w:rPr>
          <w:rFonts w:cs="Arial"/>
          <w:sz w:val="20"/>
          <w:szCs w:val="20"/>
        </w:rPr>
        <w:t xml:space="preserve">ponudnik po prejemu naročila v roku 2 (dveh) ur pisno obvesti naročnika, če naročenega blaga ne bo mogel dobaviti v dogovorjenem roku; </w:t>
      </w:r>
    </w:p>
    <w:p w:rsidR="006F4D54" w:rsidRDefault="008F04E2" w:rsidP="006F4D54">
      <w:pPr>
        <w:jc w:val="both"/>
        <w:rPr>
          <w:rFonts w:cs="Arial"/>
          <w:sz w:val="20"/>
          <w:szCs w:val="20"/>
        </w:rPr>
      </w:pPr>
      <w:r>
        <w:rPr>
          <w:rFonts w:cs="Arial"/>
          <w:b/>
          <w:color w:val="FF0000"/>
          <w:sz w:val="20"/>
          <w:szCs w:val="20"/>
        </w:rPr>
        <w:t>7</w:t>
      </w:r>
      <w:r w:rsidR="006F4D54" w:rsidRPr="000D6FA6">
        <w:rPr>
          <w:rFonts w:cs="Arial"/>
          <w:b/>
          <w:color w:val="FF0000"/>
          <w:sz w:val="20"/>
          <w:szCs w:val="20"/>
        </w:rPr>
        <w:t>.</w:t>
      </w:r>
      <w:r w:rsidR="006F4D54">
        <w:rPr>
          <w:rFonts w:cs="Arial"/>
          <w:sz w:val="20"/>
          <w:szCs w:val="20"/>
        </w:rPr>
        <w:t xml:space="preserve"> ponudnik mora praviloma </w:t>
      </w:r>
      <w:r w:rsidR="006F4D54" w:rsidRPr="000D6FA6">
        <w:rPr>
          <w:rFonts w:cs="Arial"/>
          <w:sz w:val="20"/>
          <w:szCs w:val="20"/>
        </w:rPr>
        <w:t>dobavlja</w:t>
      </w:r>
      <w:r w:rsidR="006F4D54">
        <w:rPr>
          <w:rFonts w:cs="Arial"/>
          <w:sz w:val="20"/>
          <w:szCs w:val="20"/>
        </w:rPr>
        <w:t>ti</w:t>
      </w:r>
      <w:r w:rsidR="006F4D54" w:rsidRPr="000D6FA6">
        <w:rPr>
          <w:rFonts w:cs="Arial"/>
          <w:sz w:val="20"/>
          <w:szCs w:val="20"/>
        </w:rPr>
        <w:t xml:space="preserve"> zdravila</w:t>
      </w:r>
      <w:r w:rsidR="006F4D54">
        <w:rPr>
          <w:rFonts w:cs="Arial"/>
          <w:sz w:val="20"/>
          <w:szCs w:val="20"/>
        </w:rPr>
        <w:t>,</w:t>
      </w:r>
      <w:r w:rsidR="006F4D54" w:rsidRPr="000D6FA6">
        <w:rPr>
          <w:rFonts w:cs="Arial"/>
          <w:sz w:val="20"/>
          <w:szCs w:val="20"/>
        </w:rPr>
        <w:t xml:space="preserve"> katerih rok trajanja na dan dobave znaša vsaj še tretjino celotnega roka trajanja od datuma izdelave, oziroma še najmanj </w:t>
      </w:r>
      <w:r w:rsidR="00193D03">
        <w:rPr>
          <w:rFonts w:cs="Arial"/>
          <w:sz w:val="20"/>
          <w:szCs w:val="20"/>
        </w:rPr>
        <w:t xml:space="preserve">6 (šest) </w:t>
      </w:r>
      <w:r w:rsidR="006F4D54" w:rsidRPr="000D6FA6">
        <w:rPr>
          <w:rFonts w:cs="Arial"/>
          <w:sz w:val="20"/>
          <w:szCs w:val="20"/>
        </w:rPr>
        <w:t>mesece</w:t>
      </w:r>
      <w:r w:rsidR="00193D03">
        <w:rPr>
          <w:rFonts w:cs="Arial"/>
          <w:sz w:val="20"/>
          <w:szCs w:val="20"/>
        </w:rPr>
        <w:t>v</w:t>
      </w:r>
      <w:r w:rsidR="006F4D54" w:rsidRPr="000D6FA6">
        <w:rPr>
          <w:rFonts w:cs="Arial"/>
          <w:sz w:val="20"/>
          <w:szCs w:val="20"/>
        </w:rPr>
        <w:t xml:space="preserve">; </w:t>
      </w:r>
      <w:r w:rsidR="00193D03">
        <w:rPr>
          <w:rFonts w:cs="Arial"/>
          <w:sz w:val="20"/>
          <w:szCs w:val="20"/>
        </w:rPr>
        <w:t>v primeru, da je rok krajši, pa mora ponudnik naročnika obvestiti o krajšem roku;</w:t>
      </w:r>
    </w:p>
    <w:p w:rsidR="006F4D54" w:rsidRPr="00546DAE" w:rsidRDefault="008F04E2" w:rsidP="006F4D54">
      <w:pPr>
        <w:jc w:val="both"/>
        <w:rPr>
          <w:rFonts w:cs="Arial"/>
          <w:sz w:val="20"/>
          <w:szCs w:val="20"/>
        </w:rPr>
      </w:pPr>
      <w:r>
        <w:rPr>
          <w:rFonts w:cs="Arial"/>
          <w:b/>
          <w:color w:val="FF0000"/>
          <w:sz w:val="20"/>
          <w:szCs w:val="20"/>
        </w:rPr>
        <w:t>8</w:t>
      </w:r>
      <w:r w:rsidR="006F4D54" w:rsidRPr="00546DAE">
        <w:rPr>
          <w:rFonts w:cs="Arial"/>
          <w:b/>
          <w:color w:val="FF0000"/>
          <w:sz w:val="20"/>
          <w:szCs w:val="20"/>
        </w:rPr>
        <w:t xml:space="preserve">. </w:t>
      </w:r>
      <w:r w:rsidR="006F4D54">
        <w:rPr>
          <w:rFonts w:cs="Arial"/>
          <w:sz w:val="20"/>
          <w:szCs w:val="20"/>
        </w:rPr>
        <w:t xml:space="preserve">ponudnik </w:t>
      </w:r>
      <w:r w:rsidR="006F4D54" w:rsidRPr="00546DAE">
        <w:rPr>
          <w:rFonts w:cs="Arial"/>
          <w:sz w:val="20"/>
          <w:szCs w:val="20"/>
        </w:rPr>
        <w:t xml:space="preserve"> je dolžan na zahtevo naročnika na svoje </w:t>
      </w:r>
      <w:r w:rsidR="006F4D54">
        <w:rPr>
          <w:rFonts w:cs="Arial"/>
          <w:sz w:val="20"/>
          <w:szCs w:val="20"/>
        </w:rPr>
        <w:t xml:space="preserve">stroške </w:t>
      </w:r>
      <w:r w:rsidR="006F4D54" w:rsidRPr="00546DAE">
        <w:rPr>
          <w:rFonts w:cs="Arial"/>
          <w:sz w:val="20"/>
          <w:szCs w:val="20"/>
        </w:rPr>
        <w:t xml:space="preserve">prevzeti in na ustrezen način deponirati oziroma oddati v uničenje neporabljena zdravila (nenevarni odpadki), ki so bila s strani naročnika kupljena pri </w:t>
      </w:r>
      <w:r w:rsidR="006F4D54">
        <w:rPr>
          <w:rFonts w:cs="Arial"/>
          <w:sz w:val="20"/>
          <w:szCs w:val="20"/>
        </w:rPr>
        <w:t>ponudniku</w:t>
      </w:r>
      <w:r w:rsidR="006F4D54" w:rsidRPr="00546DAE">
        <w:rPr>
          <w:rFonts w:cs="Arial"/>
          <w:sz w:val="20"/>
          <w:szCs w:val="20"/>
        </w:rPr>
        <w:t>, pa jim je pretekel rok trajanja, oziroma niso bila porabljena; na enak način je dolžan na zahtevo naročnika na svoje stroške prevzeti tudi morebitno odpadno embalažo dobavljenega blaga.</w:t>
      </w:r>
    </w:p>
    <w:p w:rsidR="006F4D54" w:rsidRPr="000D6FA6" w:rsidRDefault="008F04E2" w:rsidP="006F4D54">
      <w:pPr>
        <w:jc w:val="both"/>
        <w:rPr>
          <w:rFonts w:cs="Arial"/>
          <w:sz w:val="20"/>
          <w:szCs w:val="20"/>
        </w:rPr>
      </w:pPr>
      <w:r>
        <w:rPr>
          <w:rFonts w:cs="Arial"/>
          <w:b/>
          <w:color w:val="FF0000"/>
          <w:sz w:val="20"/>
          <w:szCs w:val="20"/>
        </w:rPr>
        <w:t>9</w:t>
      </w:r>
      <w:r w:rsidR="006F4D54" w:rsidRPr="000D6FA6">
        <w:rPr>
          <w:rFonts w:cs="Arial"/>
          <w:b/>
          <w:color w:val="FF0000"/>
          <w:sz w:val="20"/>
          <w:szCs w:val="20"/>
        </w:rPr>
        <w:t>.</w:t>
      </w:r>
      <w:r w:rsidR="006F4D54">
        <w:rPr>
          <w:rFonts w:cs="Arial"/>
          <w:sz w:val="20"/>
          <w:szCs w:val="20"/>
        </w:rPr>
        <w:t xml:space="preserve"> </w:t>
      </w:r>
      <w:r w:rsidR="006F4D54" w:rsidRPr="000D6FA6">
        <w:rPr>
          <w:rFonts w:cs="Arial"/>
          <w:sz w:val="20"/>
          <w:szCs w:val="20"/>
        </w:rPr>
        <w:t xml:space="preserve">izbrani ponudnik mora za zdravila, ki se morajo hraniti v hladilniku pri 2 do 8 </w:t>
      </w:r>
      <w:proofErr w:type="spellStart"/>
      <w:r w:rsidR="006F4D54" w:rsidRPr="000D6FA6">
        <w:rPr>
          <w:rFonts w:cs="Arial"/>
          <w:sz w:val="20"/>
          <w:szCs w:val="20"/>
        </w:rPr>
        <w:t>oC</w:t>
      </w:r>
      <w:proofErr w:type="spellEnd"/>
      <w:r w:rsidR="006F4D54" w:rsidRPr="000D6FA6">
        <w:rPr>
          <w:rFonts w:cs="Arial"/>
          <w:sz w:val="20"/>
          <w:szCs w:val="20"/>
        </w:rPr>
        <w:t xml:space="preserve">, </w:t>
      </w:r>
      <w:r w:rsidR="00193D03">
        <w:rPr>
          <w:rFonts w:cs="Arial"/>
          <w:sz w:val="20"/>
          <w:szCs w:val="20"/>
        </w:rPr>
        <w:t xml:space="preserve">na zahtevo naročnika, </w:t>
      </w:r>
      <w:r w:rsidR="006F4D54" w:rsidRPr="000D6FA6">
        <w:rPr>
          <w:rFonts w:cs="Arial"/>
          <w:sz w:val="20"/>
          <w:szCs w:val="20"/>
        </w:rPr>
        <w:t>predložiti pisno dokazilo (izpis temperature v celotnem obdobju tra</w:t>
      </w:r>
      <w:r w:rsidR="006F4D54">
        <w:rPr>
          <w:rFonts w:cs="Arial"/>
          <w:sz w:val="20"/>
          <w:szCs w:val="20"/>
        </w:rPr>
        <w:t>n</w:t>
      </w:r>
      <w:r w:rsidR="006F4D54" w:rsidRPr="000D6FA6">
        <w:rPr>
          <w:rFonts w:cs="Arial"/>
          <w:sz w:val="20"/>
          <w:szCs w:val="20"/>
        </w:rPr>
        <w:t xml:space="preserve">sporta in hranjenja), da so bila zdravila ustrezno shranjevana in transportirana po načelu hladne verige. Ob prekinitvi hladne verige bo dobavitelj priskrbel podatke o stabilnosti zdravila in podal pisno mnenje, ali je zdravilo še vedno uporabno. </w:t>
      </w:r>
      <w:r w:rsidR="006F4D54" w:rsidRPr="000D6FA6">
        <w:rPr>
          <w:rFonts w:cs="Arial"/>
          <w:sz w:val="20"/>
          <w:szCs w:val="20"/>
        </w:rPr>
        <w:br/>
        <w:t xml:space="preserve">Dobavitelj mora zagotavljati transport zdravil po pravilih dobre transportne prakse in kjer je to potrebno, zagotavljati hladno verigo ter to označiti na transportni embalaži. </w:t>
      </w:r>
      <w:r w:rsidR="006F4D54" w:rsidRPr="000D6FA6">
        <w:rPr>
          <w:rFonts w:cs="Arial"/>
          <w:sz w:val="20"/>
          <w:szCs w:val="20"/>
        </w:rPr>
        <w:br/>
        <w:t xml:space="preserve">Vsa </w:t>
      </w:r>
      <w:proofErr w:type="spellStart"/>
      <w:r w:rsidR="006F4D54" w:rsidRPr="000D6FA6">
        <w:rPr>
          <w:rFonts w:cs="Arial"/>
          <w:sz w:val="20"/>
          <w:szCs w:val="20"/>
        </w:rPr>
        <w:t>parenteralna</w:t>
      </w:r>
      <w:proofErr w:type="spellEnd"/>
      <w:r w:rsidR="006F4D54" w:rsidRPr="000D6FA6">
        <w:rPr>
          <w:rFonts w:cs="Arial"/>
          <w:sz w:val="20"/>
          <w:szCs w:val="20"/>
        </w:rPr>
        <w:t xml:space="preserve"> zdravila s karcinogeno in/ali mutageno in/ali reproduktivno toksičnostjo, morajo biti med transportom ločena od drugih zdravil in zapakirana v nelomljivih in za tekočine nepropustnih posodah, ki jih je mogoče zapreti. Posode morajo biti jasno označene z oznako “rumena roka</w:t>
      </w:r>
      <w:r w:rsidR="006F4D54" w:rsidRPr="000D6FA6">
        <w:rPr>
          <w:rFonts w:ascii="Calibri" w:hAnsi="Calibri" w:cs="Calibri"/>
        </w:rPr>
        <w:t>”.</w:t>
      </w:r>
    </w:p>
    <w:p w:rsidR="001B5604" w:rsidRPr="001B5604" w:rsidRDefault="001B5604" w:rsidP="008F04E2">
      <w:pPr>
        <w:ind w:firstLine="426"/>
        <w:rPr>
          <w:rFonts w:cs="Arial"/>
          <w:sz w:val="20"/>
          <w:szCs w:val="20"/>
        </w:rPr>
      </w:pPr>
    </w:p>
    <w:p w:rsidR="008F04E2" w:rsidRPr="001B5604" w:rsidRDefault="008F04E2" w:rsidP="001B5604">
      <w:pPr>
        <w:rPr>
          <w:rFonts w:cs="Arial"/>
          <w:sz w:val="20"/>
          <w:szCs w:val="20"/>
        </w:rPr>
      </w:pPr>
      <w:r w:rsidRPr="001B5604">
        <w:rPr>
          <w:rFonts w:cs="Arial"/>
          <w:sz w:val="20"/>
          <w:szCs w:val="20"/>
        </w:rPr>
        <w:t>DOKAZILO:</w:t>
      </w:r>
    </w:p>
    <w:p w:rsidR="008F04E2" w:rsidRPr="001B5604" w:rsidRDefault="001B5604" w:rsidP="001B5604">
      <w:pPr>
        <w:shd w:val="clear" w:color="auto" w:fill="FFFFFF"/>
        <w:rPr>
          <w:rFonts w:cs="Arial"/>
          <w:sz w:val="20"/>
          <w:szCs w:val="20"/>
        </w:rPr>
      </w:pPr>
      <w:r>
        <w:rPr>
          <w:rFonts w:cs="Arial"/>
          <w:sz w:val="20"/>
          <w:szCs w:val="20"/>
        </w:rPr>
        <w:t>Iz</w:t>
      </w:r>
      <w:r w:rsidR="008F04E2" w:rsidRPr="001B5604">
        <w:rPr>
          <w:rFonts w:cs="Arial"/>
          <w:sz w:val="20"/>
          <w:szCs w:val="20"/>
        </w:rPr>
        <w:t xml:space="preserve">polnjen obrazec ESPD (v »Del IV: Pogoji za sodelovanje, Oddelek ɑ: Skupna navedba za vse </w:t>
      </w:r>
    </w:p>
    <w:p w:rsidR="008F04E2" w:rsidRPr="001B5604" w:rsidRDefault="008F04E2" w:rsidP="00026CF9">
      <w:pPr>
        <w:shd w:val="clear" w:color="auto" w:fill="FFFFFF"/>
        <w:rPr>
          <w:rFonts w:cs="Arial"/>
          <w:sz w:val="20"/>
          <w:szCs w:val="20"/>
        </w:rPr>
      </w:pPr>
      <w:r w:rsidRPr="001B5604">
        <w:rPr>
          <w:rFonts w:cs="Arial"/>
          <w:sz w:val="20"/>
          <w:szCs w:val="20"/>
        </w:rPr>
        <w:t>pogoje za sodelovanje, izjava gospodarskega subjekta, da: Izpolnjuje vse zahtevane pogoje za sodelovanje, navedene v ustreznem obvestilu ali dokumentaciji v zvezi z oddajo javnega naročila, na katero se sklicuje obvestilo)</w:t>
      </w:r>
    </w:p>
    <w:p w:rsidR="00623401" w:rsidRPr="00F52292" w:rsidRDefault="00623401" w:rsidP="00623401">
      <w:pPr>
        <w:widowControl w:val="0"/>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2B273A" w:rsidRDefault="002B273A" w:rsidP="002B273A">
      <w:pPr>
        <w:jc w:val="both"/>
        <w:rPr>
          <w:rFonts w:cs="Arial"/>
          <w:sz w:val="20"/>
          <w:szCs w:val="20"/>
        </w:rPr>
      </w:pPr>
      <w:r w:rsidRPr="008A0784">
        <w:rPr>
          <w:rFonts w:cs="Arial"/>
          <w:sz w:val="20"/>
          <w:szCs w:val="20"/>
        </w:rPr>
        <w:t xml:space="preserve">Osnova za izračun najugodnejše ponudbe je najnižja absolutna cena ponujenega zdravila brez DDV za vsak razpisani </w:t>
      </w:r>
      <w:proofErr w:type="spellStart"/>
      <w:r w:rsidRPr="008A0784">
        <w:rPr>
          <w:rFonts w:cs="Arial"/>
          <w:sz w:val="20"/>
          <w:szCs w:val="20"/>
        </w:rPr>
        <w:t>ident</w:t>
      </w:r>
      <w:proofErr w:type="spellEnd"/>
      <w:r w:rsidRPr="008A0784">
        <w:rPr>
          <w:rFonts w:cs="Arial"/>
          <w:sz w:val="20"/>
          <w:szCs w:val="20"/>
        </w:rPr>
        <w:t xml:space="preserve"> (cena na enoto oz. cena v EUR brez DDV), z upoštevnim popustom, ponujena ob predpostavki izračuna na dan </w:t>
      </w:r>
      <w:r w:rsidRPr="006F0481">
        <w:rPr>
          <w:rFonts w:cs="Arial"/>
          <w:b/>
          <w:color w:val="0070C0"/>
          <w:sz w:val="20"/>
          <w:szCs w:val="20"/>
        </w:rPr>
        <w:t>(0</w:t>
      </w:r>
      <w:r w:rsidR="006F0481" w:rsidRPr="006F0481">
        <w:rPr>
          <w:rFonts w:cs="Arial"/>
          <w:b/>
          <w:color w:val="0070C0"/>
          <w:sz w:val="20"/>
          <w:szCs w:val="20"/>
        </w:rPr>
        <w:t>7</w:t>
      </w:r>
      <w:r w:rsidRPr="006F0481">
        <w:rPr>
          <w:rFonts w:cs="Arial"/>
          <w:b/>
          <w:color w:val="0070C0"/>
          <w:sz w:val="20"/>
          <w:szCs w:val="20"/>
        </w:rPr>
        <w:t>.0</w:t>
      </w:r>
      <w:r w:rsidR="006F0481" w:rsidRPr="006F0481">
        <w:rPr>
          <w:rFonts w:cs="Arial"/>
          <w:b/>
          <w:color w:val="0070C0"/>
          <w:sz w:val="20"/>
          <w:szCs w:val="20"/>
        </w:rPr>
        <w:t>3</w:t>
      </w:r>
      <w:r w:rsidRPr="006F0481">
        <w:rPr>
          <w:rFonts w:cs="Arial"/>
          <w:b/>
          <w:color w:val="0070C0"/>
          <w:sz w:val="20"/>
          <w:szCs w:val="20"/>
        </w:rPr>
        <w:t>.2022)</w:t>
      </w:r>
      <w:r w:rsidRPr="006F0481">
        <w:rPr>
          <w:rFonts w:cs="Arial"/>
          <w:color w:val="0070C0"/>
          <w:sz w:val="20"/>
          <w:szCs w:val="20"/>
        </w:rPr>
        <w:t xml:space="preserve"> </w:t>
      </w:r>
      <w:r w:rsidRPr="008A0784">
        <w:rPr>
          <w:rFonts w:cs="Arial"/>
          <w:sz w:val="20"/>
          <w:szCs w:val="20"/>
        </w:rPr>
        <w:t xml:space="preserve">(ne glede na to, ali se od tega datuma do oddaje ponudbe oziroma izdaje odločitve dogovorjena cena z ZZZS oziroma najvišja dovoljena cena zdravila pri JAZMP spremeni). </w:t>
      </w:r>
    </w:p>
    <w:p w:rsidR="002B273A" w:rsidRDefault="002B273A" w:rsidP="002B273A">
      <w:pPr>
        <w:jc w:val="both"/>
        <w:rPr>
          <w:rFonts w:cs="Arial"/>
          <w:sz w:val="20"/>
          <w:szCs w:val="20"/>
        </w:rPr>
      </w:pPr>
    </w:p>
    <w:p w:rsidR="002B273A" w:rsidRPr="006F0481" w:rsidRDefault="002B273A" w:rsidP="006F0481">
      <w:pPr>
        <w:jc w:val="both"/>
        <w:rPr>
          <w:rFonts w:cs="Arial"/>
          <w:color w:val="0070C0"/>
          <w:sz w:val="20"/>
          <w:szCs w:val="20"/>
        </w:rPr>
      </w:pPr>
      <w:r w:rsidRPr="008A0784">
        <w:rPr>
          <w:rFonts w:cs="Arial"/>
          <w:sz w:val="20"/>
          <w:szCs w:val="20"/>
        </w:rPr>
        <w:t xml:space="preserve">V kolikor bo ponudnik za posamezno zdravilo podal dogovorjeno ceno z ZZZS oziroma najvišjo dovoljeno ceno zdravila pri JAZMP, veljavno na kasnejši datum, bo naročnik pri izračunu upošteval ceno na dan </w:t>
      </w:r>
      <w:r w:rsidR="006F0481" w:rsidRPr="006F0481">
        <w:rPr>
          <w:rFonts w:cs="Arial"/>
          <w:b/>
          <w:color w:val="0070C0"/>
          <w:sz w:val="20"/>
          <w:szCs w:val="20"/>
        </w:rPr>
        <w:t>(07.03.2022)</w:t>
      </w:r>
    </w:p>
    <w:p w:rsidR="002B273A" w:rsidRPr="008A0784" w:rsidRDefault="002B273A" w:rsidP="002B273A">
      <w:pPr>
        <w:jc w:val="both"/>
        <w:rPr>
          <w:rFonts w:cs="Arial"/>
          <w:sz w:val="20"/>
          <w:szCs w:val="20"/>
        </w:rPr>
      </w:pPr>
      <w:r w:rsidRPr="008A0784">
        <w:rPr>
          <w:rFonts w:cs="Arial"/>
          <w:sz w:val="20"/>
          <w:szCs w:val="20"/>
        </w:rPr>
        <w:t xml:space="preserve">Naročnik je pripravil tabelo ZDRAVILA SKLOPI, iz katere je razviden zahtevani način priprave ponudbe in merila za ocenjevanje. </w:t>
      </w:r>
    </w:p>
    <w:p w:rsidR="002B273A" w:rsidRDefault="002B273A" w:rsidP="002B273A">
      <w:pPr>
        <w:pStyle w:val="Telobesedila23"/>
        <w:ind w:left="0"/>
        <w:rPr>
          <w:rFonts w:cs="Arial"/>
          <w:sz w:val="20"/>
          <w:lang w:val="sl-SI"/>
        </w:rPr>
      </w:pPr>
    </w:p>
    <w:p w:rsidR="002B273A" w:rsidRPr="008A0784" w:rsidRDefault="002B273A" w:rsidP="002B273A">
      <w:pPr>
        <w:pStyle w:val="Telobesedila23"/>
        <w:ind w:left="0"/>
        <w:rPr>
          <w:rFonts w:cs="Arial"/>
          <w:sz w:val="20"/>
          <w:lang w:val="sl-SI"/>
        </w:rPr>
      </w:pPr>
      <w:r w:rsidRPr="008A0784">
        <w:rPr>
          <w:rFonts w:cs="Arial"/>
          <w:sz w:val="20"/>
          <w:lang w:val="sl-SI"/>
        </w:rPr>
        <w:t xml:space="preserve">V primeru, da bosta za posamezni </w:t>
      </w:r>
      <w:proofErr w:type="spellStart"/>
      <w:r w:rsidRPr="008A0784">
        <w:rPr>
          <w:rFonts w:cs="Arial"/>
          <w:sz w:val="20"/>
          <w:lang w:val="sl-SI"/>
        </w:rPr>
        <w:t>ident</w:t>
      </w:r>
      <w:proofErr w:type="spellEnd"/>
      <w:r w:rsidRPr="008A0784">
        <w:rPr>
          <w:rFonts w:cs="Arial"/>
          <w:sz w:val="20"/>
          <w:lang w:val="sl-SI"/>
        </w:rPr>
        <w:t xml:space="preserve"> dva ponudnika ponudila enako končno ceno, bo naročnik za potrebe končnega izbora izvedel žrebanje.</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623401" w:rsidRDefault="00623401" w:rsidP="00623401">
      <w:pPr>
        <w:autoSpaceDE w:val="0"/>
        <w:autoSpaceDN w:val="0"/>
        <w:adjustRightInd w:val="0"/>
        <w:rPr>
          <w:rFonts w:cs="Arial"/>
          <w:sz w:val="20"/>
          <w:szCs w:val="20"/>
        </w:rPr>
      </w:pPr>
    </w:p>
    <w:p w:rsidR="006F0481" w:rsidRDefault="006F0481" w:rsidP="00623401">
      <w:pPr>
        <w:autoSpaceDE w:val="0"/>
        <w:autoSpaceDN w:val="0"/>
        <w:adjustRightInd w:val="0"/>
        <w:rPr>
          <w:rFonts w:cs="Arial"/>
          <w:sz w:val="20"/>
          <w:szCs w:val="20"/>
        </w:rPr>
      </w:pPr>
    </w:p>
    <w:p w:rsidR="006F0481" w:rsidRDefault="006F0481" w:rsidP="00623401">
      <w:pPr>
        <w:autoSpaceDE w:val="0"/>
        <w:autoSpaceDN w:val="0"/>
        <w:adjustRightInd w:val="0"/>
        <w:rPr>
          <w:rFonts w:cs="Arial"/>
          <w:sz w:val="20"/>
          <w:szCs w:val="20"/>
        </w:rPr>
      </w:pPr>
    </w:p>
    <w:p w:rsidR="006F0481" w:rsidRPr="00F52292" w:rsidRDefault="006F0481" w:rsidP="00623401">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u w:val="single"/>
        </w:rPr>
      </w:pPr>
      <w:r w:rsidRPr="00F52292">
        <w:rPr>
          <w:rFonts w:cs="Arial"/>
          <w:sz w:val="20"/>
          <w:szCs w:val="20"/>
          <w:u w:val="single"/>
        </w:rPr>
        <w:t>SESTAVA PONUDBENE DOKUMENTACIJE:</w:t>
      </w:r>
    </w:p>
    <w:p w:rsidR="00DB2E75" w:rsidRPr="00F52292" w:rsidRDefault="00DB2E75" w:rsidP="00DB2E75">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t>3) izpolnjen obrazec »P</w:t>
      </w:r>
      <w:r w:rsidR="004E2D81">
        <w:rPr>
          <w:rFonts w:cs="Arial"/>
          <w:sz w:val="20"/>
          <w:szCs w:val="20"/>
        </w:rPr>
        <w:t>redračun</w:t>
      </w:r>
      <w:r w:rsidRPr="00F52292">
        <w:rPr>
          <w:rFonts w:cs="Arial"/>
          <w:sz w:val="20"/>
          <w:szCs w:val="20"/>
        </w:rPr>
        <w:t xml:space="preserve"> – (OBR-3); </w:t>
      </w:r>
      <w:r w:rsidR="004E2D81">
        <w:rPr>
          <w:rFonts w:cs="Arial"/>
          <w:sz w:val="20"/>
          <w:szCs w:val="20"/>
        </w:rPr>
        <w:t xml:space="preserve">s </w:t>
      </w:r>
      <w:r w:rsidR="00B21ABB" w:rsidRPr="00713280">
        <w:rPr>
          <w:rFonts w:cs="Arial"/>
          <w:sz w:val="20"/>
          <w:szCs w:val="20"/>
        </w:rPr>
        <w:t xml:space="preserve">Specifikacijo iz programa za pripravo ponudbe   </w:t>
      </w:r>
    </w:p>
    <w:p w:rsidR="00DB2E75" w:rsidRPr="00F52292" w:rsidRDefault="00DB2E75" w:rsidP="00DB2E75">
      <w:pPr>
        <w:autoSpaceDE w:val="0"/>
        <w:autoSpaceDN w:val="0"/>
        <w:adjustRightInd w:val="0"/>
        <w:rPr>
          <w:rFonts w:cs="Arial"/>
          <w:sz w:val="20"/>
          <w:szCs w:val="20"/>
        </w:rPr>
      </w:pPr>
      <w:r w:rsidRPr="00F52292">
        <w:rPr>
          <w:rFonts w:cs="Arial"/>
          <w:sz w:val="20"/>
          <w:szCs w:val="20"/>
        </w:rPr>
        <w:t>4) izpolnjena Izjava o izpolnjevanju pogojev ZJN-3</w:t>
      </w:r>
      <w:r w:rsidR="00B21ABB">
        <w:rPr>
          <w:rFonts w:cs="Arial"/>
          <w:sz w:val="20"/>
          <w:szCs w:val="20"/>
        </w:rPr>
        <w:t>B</w:t>
      </w:r>
      <w:r w:rsidRPr="00F52292">
        <w:rPr>
          <w:rFonts w:cs="Arial"/>
          <w:sz w:val="20"/>
          <w:szCs w:val="20"/>
        </w:rPr>
        <w:t xml:space="preserve">  in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r w:rsidR="004E64DD">
        <w:rPr>
          <w:rFonts w:cs="Arial"/>
          <w:sz w:val="20"/>
          <w:szCs w:val="20"/>
        </w:rPr>
        <w:t xml:space="preserve"> in 5A</w:t>
      </w:r>
      <w:r w:rsidRPr="00F52292">
        <w:rPr>
          <w:rFonts w:cs="Arial"/>
          <w:sz w:val="20"/>
          <w:szCs w:val="20"/>
        </w:rPr>
        <w:t>)</w:t>
      </w:r>
    </w:p>
    <w:p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(OBR-6)</w:t>
      </w:r>
    </w:p>
    <w:p w:rsidR="00DB2E75" w:rsidRPr="00F52292" w:rsidRDefault="00DB2E75" w:rsidP="00DB2E75">
      <w:pPr>
        <w:autoSpaceDE w:val="0"/>
        <w:autoSpaceDN w:val="0"/>
        <w:adjustRightInd w:val="0"/>
        <w:rPr>
          <w:rFonts w:cs="Arial"/>
          <w:sz w:val="20"/>
          <w:szCs w:val="20"/>
        </w:rPr>
      </w:pPr>
      <w:r>
        <w:rPr>
          <w:rFonts w:cs="Arial"/>
          <w:sz w:val="20"/>
          <w:szCs w:val="20"/>
        </w:rPr>
        <w:t xml:space="preserve">7) izpolnjen obrazec Izjava 35.člen </w:t>
      </w:r>
      <w:proofErr w:type="spellStart"/>
      <w:r>
        <w:rPr>
          <w:rFonts w:cs="Arial"/>
          <w:sz w:val="20"/>
          <w:szCs w:val="20"/>
        </w:rPr>
        <w:t>ZIntPK</w:t>
      </w:r>
      <w:proofErr w:type="spellEnd"/>
      <w:r>
        <w:rPr>
          <w:rFonts w:cs="Arial"/>
          <w:sz w:val="20"/>
          <w:szCs w:val="20"/>
        </w:rPr>
        <w:t xml:space="preserve"> (OBR-6a)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xml:space="preserve">) s podatki izpolnjen vzorec </w:t>
      </w:r>
      <w:r w:rsidR="00BE1461">
        <w:rPr>
          <w:rFonts w:cs="Arial"/>
          <w:sz w:val="20"/>
          <w:szCs w:val="20"/>
        </w:rPr>
        <w:t>Okvirnega sporazuma</w:t>
      </w:r>
      <w:r w:rsidR="00DB2E75" w:rsidRPr="00F52292">
        <w:rPr>
          <w:rFonts w:cs="Arial"/>
          <w:sz w:val="20"/>
          <w:szCs w:val="20"/>
        </w:rPr>
        <w:t xml:space="preserv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jc w:val="both"/>
        <w:rPr>
          <w:rFonts w:cs="Arial"/>
          <w:i/>
          <w:sz w:val="20"/>
          <w:szCs w:val="20"/>
        </w:rPr>
      </w:pPr>
      <w:r w:rsidRPr="00F52292">
        <w:rPr>
          <w:rFonts w:cs="Arial"/>
          <w:i/>
          <w:sz w:val="20"/>
          <w:szCs w:val="20"/>
        </w:rPr>
        <w:t>Opomba: Dokumentov/obrazcev ni potrebno parafirati ali podpisovati. Izpolnjene dokumente ponudnik v *</w:t>
      </w:r>
      <w:proofErr w:type="spellStart"/>
      <w:r w:rsidRPr="00F52292">
        <w:rPr>
          <w:rFonts w:cs="Arial"/>
          <w:i/>
          <w:sz w:val="20"/>
          <w:szCs w:val="20"/>
        </w:rPr>
        <w:t>pdf</w:t>
      </w:r>
      <w:proofErr w:type="spellEnd"/>
      <w:r w:rsidRPr="00F52292">
        <w:rPr>
          <w:rFonts w:cs="Arial"/>
          <w:i/>
          <w:sz w:val="20"/>
          <w:szCs w:val="20"/>
        </w:rPr>
        <w:t xml:space="preserve"> obliki naloži v informacijskem sistemu e-JN, kjer so opremljeni z elektronskim podpisom.</w:t>
      </w:r>
    </w:p>
    <w:p w:rsidR="00B21ABB" w:rsidRDefault="00B21ABB" w:rsidP="00B21ABB">
      <w:pPr>
        <w:autoSpaceDE w:val="0"/>
        <w:autoSpaceDN w:val="0"/>
        <w:adjustRightInd w:val="0"/>
        <w:rPr>
          <w:rFonts w:cs="Arial"/>
          <w:sz w:val="20"/>
          <w:szCs w:val="20"/>
        </w:rPr>
      </w:pPr>
    </w:p>
    <w:p w:rsidR="00BA2F23" w:rsidRPr="004E2D81" w:rsidRDefault="00BA2F23" w:rsidP="00BA2F23">
      <w:pPr>
        <w:jc w:val="both"/>
        <w:rPr>
          <w:rFonts w:cs="Arial"/>
          <w:b/>
          <w:sz w:val="20"/>
          <w:szCs w:val="20"/>
        </w:rPr>
      </w:pPr>
      <w:r w:rsidRPr="004E2D81">
        <w:rPr>
          <w:rFonts w:cs="Arial"/>
          <w:b/>
          <w:sz w:val="20"/>
          <w:szCs w:val="20"/>
        </w:rPr>
        <w:t xml:space="preserve">Ponudnik v informacijskem sistemu e-JN v razdelek </w:t>
      </w:r>
      <w:r w:rsidRPr="004E2D81">
        <w:rPr>
          <w:rFonts w:cs="Arial"/>
          <w:b/>
          <w:i/>
          <w:sz w:val="20"/>
          <w:szCs w:val="20"/>
        </w:rPr>
        <w:t>»Predračun«</w:t>
      </w:r>
      <w:r w:rsidRPr="004E2D81">
        <w:rPr>
          <w:rFonts w:cs="Arial"/>
          <w:b/>
          <w:sz w:val="20"/>
          <w:szCs w:val="20"/>
        </w:rPr>
        <w:t xml:space="preserve"> naloži samo izpolnjen obrazec v *</w:t>
      </w:r>
      <w:proofErr w:type="spellStart"/>
      <w:r w:rsidRPr="004E2D81">
        <w:rPr>
          <w:rFonts w:cs="Arial"/>
          <w:b/>
          <w:sz w:val="20"/>
          <w:szCs w:val="20"/>
        </w:rPr>
        <w:t>pdf</w:t>
      </w:r>
      <w:proofErr w:type="spellEnd"/>
      <w:r w:rsidRPr="004E2D81">
        <w:rPr>
          <w:rFonts w:cs="Arial"/>
          <w:b/>
          <w:sz w:val="20"/>
          <w:szCs w:val="20"/>
        </w:rPr>
        <w:t xml:space="preserve"> datoteki, ki bo dostopen na javnem odpiranju ponudb:</w:t>
      </w:r>
    </w:p>
    <w:p w:rsidR="00BA2F23" w:rsidRPr="004E2D81" w:rsidRDefault="00BA2F23" w:rsidP="0058209E">
      <w:pPr>
        <w:pStyle w:val="Odstavekseznama"/>
        <w:numPr>
          <w:ilvl w:val="0"/>
          <w:numId w:val="13"/>
        </w:numPr>
        <w:autoSpaceDE w:val="0"/>
        <w:autoSpaceDN w:val="0"/>
        <w:adjustRightInd w:val="0"/>
        <w:contextualSpacing w:val="0"/>
        <w:rPr>
          <w:rFonts w:cs="Arial"/>
          <w:sz w:val="20"/>
          <w:szCs w:val="20"/>
          <w:u w:val="single"/>
        </w:rPr>
      </w:pPr>
      <w:r w:rsidRPr="004E2D81">
        <w:rPr>
          <w:rFonts w:cs="Arial"/>
          <w:sz w:val="20"/>
          <w:szCs w:val="20"/>
          <w:u w:val="single"/>
        </w:rPr>
        <w:lastRenderedPageBreak/>
        <w:t>»Predračun«</w:t>
      </w:r>
      <w:r w:rsidRPr="004E2D81">
        <w:rPr>
          <w:rFonts w:cs="Arial"/>
          <w:b/>
          <w:bCs/>
          <w:sz w:val="20"/>
          <w:szCs w:val="20"/>
          <w:u w:val="single"/>
        </w:rPr>
        <w:t xml:space="preserve">  </w:t>
      </w:r>
      <w:r w:rsidRPr="004E2D81">
        <w:rPr>
          <w:rFonts w:cs="Arial"/>
          <w:bCs/>
          <w:sz w:val="20"/>
          <w:szCs w:val="20"/>
          <w:u w:val="single"/>
        </w:rPr>
        <w:t>(</w:t>
      </w:r>
      <w:r w:rsidRPr="004E2D81">
        <w:rPr>
          <w:rFonts w:cs="Arial"/>
          <w:bCs/>
          <w:i/>
          <w:sz w:val="20"/>
          <w:szCs w:val="20"/>
          <w:u w:val="single"/>
        </w:rPr>
        <w:t>OBR-</w:t>
      </w:r>
      <w:r w:rsidRPr="004E2D81">
        <w:rPr>
          <w:rFonts w:cs="Arial"/>
          <w:i/>
          <w:sz w:val="20"/>
          <w:szCs w:val="20"/>
          <w:u w:val="single"/>
        </w:rPr>
        <w:t>3</w:t>
      </w:r>
      <w:r w:rsidRPr="004E2D81">
        <w:rPr>
          <w:rFonts w:cs="Arial"/>
          <w:bCs/>
          <w:sz w:val="20"/>
          <w:szCs w:val="20"/>
          <w:u w:val="single"/>
        </w:rPr>
        <w:t>)</w:t>
      </w:r>
    </w:p>
    <w:p w:rsidR="00BA2F23" w:rsidRPr="004E2D81" w:rsidRDefault="00BA2F23" w:rsidP="00BA2F23">
      <w:pPr>
        <w:jc w:val="both"/>
        <w:rPr>
          <w:rFonts w:cs="Arial"/>
          <w:b/>
          <w:sz w:val="20"/>
          <w:szCs w:val="20"/>
        </w:rPr>
      </w:pPr>
    </w:p>
    <w:p w:rsidR="00BA2F23" w:rsidRPr="004E2D81" w:rsidRDefault="00BA2F23" w:rsidP="00BA2F23">
      <w:pPr>
        <w:jc w:val="both"/>
        <w:rPr>
          <w:rFonts w:cs="Arial"/>
          <w:b/>
          <w:sz w:val="20"/>
          <w:szCs w:val="20"/>
        </w:rPr>
      </w:pPr>
      <w:r w:rsidRPr="004E2D81">
        <w:rPr>
          <w:rFonts w:cs="Arial"/>
          <w:b/>
          <w:sz w:val="20"/>
          <w:szCs w:val="20"/>
        </w:rPr>
        <w:t xml:space="preserve">V razdelek </w:t>
      </w:r>
      <w:r w:rsidRPr="004E2D81">
        <w:rPr>
          <w:rFonts w:cs="Arial"/>
          <w:b/>
          <w:i/>
          <w:sz w:val="20"/>
          <w:szCs w:val="20"/>
        </w:rPr>
        <w:t>»</w:t>
      </w:r>
      <w:r w:rsidR="002A5DB2" w:rsidRPr="004E2D81">
        <w:rPr>
          <w:rFonts w:cs="Arial"/>
          <w:b/>
          <w:i/>
          <w:sz w:val="20"/>
          <w:szCs w:val="20"/>
        </w:rPr>
        <w:t>Ostale priloge</w:t>
      </w:r>
      <w:r w:rsidRPr="004E2D81">
        <w:rPr>
          <w:rFonts w:cs="Arial"/>
          <w:b/>
          <w:i/>
          <w:sz w:val="20"/>
          <w:szCs w:val="20"/>
        </w:rPr>
        <w:t>«</w:t>
      </w:r>
      <w:r w:rsidRPr="004E2D81">
        <w:rPr>
          <w:rFonts w:cs="Arial"/>
          <w:b/>
          <w:sz w:val="20"/>
          <w:szCs w:val="20"/>
        </w:rPr>
        <w:t xml:space="preserve"> </w:t>
      </w:r>
      <w:r w:rsidRPr="004E2D81">
        <w:rPr>
          <w:rFonts w:cs="Arial"/>
          <w:sz w:val="20"/>
          <w:szCs w:val="20"/>
        </w:rPr>
        <w:t>naloži obrazec</w:t>
      </w:r>
      <w:r w:rsidRPr="004E2D81">
        <w:rPr>
          <w:rFonts w:cs="Arial"/>
          <w:b/>
          <w:sz w:val="20"/>
          <w:szCs w:val="20"/>
        </w:rPr>
        <w:t xml:space="preserve"> </w:t>
      </w:r>
      <w:r w:rsidRPr="004E2D81">
        <w:rPr>
          <w:rFonts w:cs="Arial"/>
          <w:b/>
          <w:i/>
          <w:sz w:val="20"/>
          <w:szCs w:val="20"/>
        </w:rPr>
        <w:t>»</w:t>
      </w:r>
      <w:r w:rsidRPr="004E2D81">
        <w:rPr>
          <w:rFonts w:cs="Arial"/>
          <w:b/>
          <w:sz w:val="20"/>
        </w:rPr>
        <w:t>Specifikacija ponudbe s cenami«</w:t>
      </w:r>
      <w:r w:rsidRPr="004E2D81">
        <w:rPr>
          <w:rFonts w:cs="Arial"/>
          <w:sz w:val="20"/>
        </w:rPr>
        <w:t xml:space="preserve"> </w:t>
      </w:r>
      <w:r w:rsidRPr="004E2D81">
        <w:rPr>
          <w:rFonts w:cs="Arial"/>
          <w:i/>
          <w:sz w:val="20"/>
        </w:rPr>
        <w:t>(izpis iz programa</w:t>
      </w:r>
      <w:r w:rsidRPr="004E2D81">
        <w:rPr>
          <w:rFonts w:cs="Arial"/>
          <w:sz w:val="20"/>
        </w:rPr>
        <w:t>) v *</w:t>
      </w:r>
      <w:proofErr w:type="spellStart"/>
      <w:r w:rsidRPr="004E2D81">
        <w:rPr>
          <w:rFonts w:cs="Arial"/>
          <w:sz w:val="20"/>
        </w:rPr>
        <w:t>pdf</w:t>
      </w:r>
      <w:proofErr w:type="spellEnd"/>
      <w:r w:rsidRPr="004E2D81">
        <w:rPr>
          <w:rFonts w:cs="Arial"/>
          <w:sz w:val="20"/>
        </w:rPr>
        <w:t xml:space="preserve"> datoteki</w:t>
      </w:r>
      <w:r w:rsidRPr="004E2D81">
        <w:rPr>
          <w:rFonts w:cs="Arial"/>
          <w:b/>
          <w:sz w:val="20"/>
          <w:szCs w:val="20"/>
        </w:rPr>
        <w:t>.</w:t>
      </w:r>
    </w:p>
    <w:p w:rsidR="00BA2F23" w:rsidRPr="004E2D81" w:rsidRDefault="00BA2F23" w:rsidP="00BA2F23">
      <w:pPr>
        <w:jc w:val="both"/>
        <w:rPr>
          <w:rFonts w:cs="Arial"/>
          <w:b/>
          <w:sz w:val="20"/>
          <w:szCs w:val="20"/>
        </w:rPr>
      </w:pPr>
    </w:p>
    <w:p w:rsidR="002A5DB2" w:rsidRPr="004E2D81" w:rsidRDefault="002A5DB2" w:rsidP="00BA2F23">
      <w:pPr>
        <w:jc w:val="both"/>
        <w:rPr>
          <w:rFonts w:cs="Arial"/>
          <w:b/>
          <w:sz w:val="20"/>
          <w:szCs w:val="20"/>
        </w:rPr>
      </w:pPr>
      <w:r w:rsidRPr="004E2D81">
        <w:rPr>
          <w:rFonts w:cs="Arial"/>
          <w:b/>
          <w:sz w:val="20"/>
          <w:szCs w:val="20"/>
        </w:rPr>
        <w:t xml:space="preserve">V razdelek »ESPD – ponudnik« </w:t>
      </w:r>
      <w:r w:rsidRPr="004E2D81">
        <w:rPr>
          <w:rFonts w:cs="Arial"/>
          <w:sz w:val="20"/>
          <w:szCs w:val="20"/>
        </w:rPr>
        <w:t xml:space="preserve">naloži ESPD obrazec. </w:t>
      </w:r>
    </w:p>
    <w:p w:rsidR="002A5DB2" w:rsidRPr="004E2D81" w:rsidRDefault="002A5DB2" w:rsidP="00BA2F23">
      <w:pPr>
        <w:jc w:val="both"/>
        <w:rPr>
          <w:rFonts w:cs="Arial"/>
          <w:b/>
          <w:sz w:val="20"/>
          <w:szCs w:val="20"/>
        </w:rPr>
      </w:pPr>
    </w:p>
    <w:p w:rsidR="00BA2F23" w:rsidRPr="004E2D81" w:rsidRDefault="00BA2F23" w:rsidP="00BA2F23">
      <w:pPr>
        <w:jc w:val="both"/>
        <w:rPr>
          <w:rFonts w:cs="Arial"/>
          <w:b/>
          <w:sz w:val="20"/>
          <w:szCs w:val="20"/>
        </w:rPr>
      </w:pPr>
      <w:r w:rsidRPr="004E2D81">
        <w:rPr>
          <w:rFonts w:cs="Arial"/>
          <w:b/>
          <w:sz w:val="20"/>
          <w:szCs w:val="20"/>
        </w:rPr>
        <w:t xml:space="preserve">Vse ostale obrazce </w:t>
      </w:r>
      <w:r w:rsidRPr="004E2D81">
        <w:rPr>
          <w:rFonts w:cs="Arial"/>
          <w:b/>
          <w:i/>
          <w:sz w:val="20"/>
          <w:szCs w:val="20"/>
        </w:rPr>
        <w:t>OBR</w:t>
      </w:r>
      <w:r w:rsidRPr="004E2D81">
        <w:rPr>
          <w:rFonts w:cs="Arial"/>
          <w:b/>
          <w:sz w:val="20"/>
          <w:szCs w:val="20"/>
        </w:rPr>
        <w:t xml:space="preserve"> (</w:t>
      </w:r>
      <w:r w:rsidRPr="004E2D81">
        <w:rPr>
          <w:rFonts w:cs="Arial"/>
          <w:sz w:val="20"/>
          <w:szCs w:val="20"/>
        </w:rPr>
        <w:t>v nadaljevanju RD</w:t>
      </w:r>
      <w:r w:rsidRPr="004E2D81">
        <w:rPr>
          <w:rFonts w:cs="Arial"/>
          <w:b/>
          <w:sz w:val="20"/>
          <w:szCs w:val="20"/>
        </w:rPr>
        <w:t xml:space="preserve">), potrdila, izjave, dokazila in tehnično dokumentacijo prav tako naloži v razdelek </w:t>
      </w:r>
      <w:r w:rsidRPr="004E2D81">
        <w:rPr>
          <w:rFonts w:cs="Arial"/>
          <w:b/>
          <w:i/>
          <w:sz w:val="20"/>
          <w:szCs w:val="20"/>
        </w:rPr>
        <w:t>»</w:t>
      </w:r>
      <w:r w:rsidR="002A5DB2" w:rsidRPr="004E2D81">
        <w:rPr>
          <w:rFonts w:cs="Arial"/>
          <w:b/>
          <w:i/>
          <w:sz w:val="20"/>
          <w:szCs w:val="20"/>
        </w:rPr>
        <w:t>Ostale priloge</w:t>
      </w:r>
      <w:r w:rsidRPr="004E2D81">
        <w:rPr>
          <w:rFonts w:cs="Arial"/>
          <w:b/>
          <w:i/>
          <w:sz w:val="20"/>
          <w:szCs w:val="20"/>
        </w:rPr>
        <w:t>«</w:t>
      </w:r>
      <w:r w:rsidRPr="004E2D81">
        <w:rPr>
          <w:rFonts w:cs="Arial"/>
          <w:b/>
          <w:sz w:val="20"/>
          <w:szCs w:val="20"/>
        </w:rPr>
        <w:t xml:space="preserve">. </w:t>
      </w:r>
    </w:p>
    <w:p w:rsidR="00BA2F23" w:rsidRPr="004E2D81" w:rsidRDefault="00BA2F23" w:rsidP="00BA2F23">
      <w:pPr>
        <w:autoSpaceDE w:val="0"/>
        <w:autoSpaceDN w:val="0"/>
        <w:adjustRightInd w:val="0"/>
        <w:rPr>
          <w:rFonts w:cs="Arial"/>
          <w:sz w:val="20"/>
          <w:szCs w:val="20"/>
        </w:rPr>
      </w:pPr>
    </w:p>
    <w:p w:rsidR="00BA2F23" w:rsidRPr="004E2D81" w:rsidRDefault="00BA2F23" w:rsidP="00BA2F23">
      <w:pPr>
        <w:jc w:val="both"/>
        <w:rPr>
          <w:rFonts w:cs="Arial"/>
          <w:sz w:val="20"/>
          <w:szCs w:val="20"/>
        </w:rPr>
      </w:pPr>
      <w:r w:rsidRPr="004E2D8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4E2D81" w:rsidRDefault="00BA2F23" w:rsidP="00BA2F23">
      <w:pPr>
        <w:autoSpaceDE w:val="0"/>
        <w:autoSpaceDN w:val="0"/>
        <w:adjustRightInd w:val="0"/>
        <w:rPr>
          <w:rFonts w:cs="Arial"/>
          <w:sz w:val="20"/>
          <w:szCs w:val="20"/>
        </w:rPr>
      </w:pPr>
    </w:p>
    <w:p w:rsidR="00BA2F23" w:rsidRPr="004E2D81" w:rsidRDefault="00BA2F23" w:rsidP="00BA2F23">
      <w:pPr>
        <w:autoSpaceDE w:val="0"/>
        <w:autoSpaceDN w:val="0"/>
        <w:adjustRightInd w:val="0"/>
        <w:rPr>
          <w:rFonts w:cs="Arial"/>
          <w:sz w:val="20"/>
          <w:szCs w:val="20"/>
        </w:rPr>
      </w:pPr>
      <w:r w:rsidRPr="004E2D81">
        <w:rPr>
          <w:rFonts w:cs="Arial"/>
          <w:b/>
          <w:sz w:val="20"/>
          <w:szCs w:val="20"/>
        </w:rPr>
        <w:t>Opomba:</w:t>
      </w:r>
      <w:r w:rsidRPr="004E2D81">
        <w:rPr>
          <w:rFonts w:cs="Arial"/>
          <w:sz w:val="20"/>
          <w:szCs w:val="20"/>
        </w:rPr>
        <w:t xml:space="preserve"> Dokumentov/obrazcev ni potrebno parafirati ali podpisovati. Izpolnjene dokumente ponudnik v *</w:t>
      </w:r>
      <w:proofErr w:type="spellStart"/>
      <w:r w:rsidRPr="004E2D81">
        <w:rPr>
          <w:rFonts w:cs="Arial"/>
          <w:sz w:val="20"/>
          <w:szCs w:val="20"/>
        </w:rPr>
        <w:t>pdf</w:t>
      </w:r>
      <w:proofErr w:type="spellEnd"/>
      <w:r w:rsidRPr="004E2D81">
        <w:rPr>
          <w:rFonts w:cs="Arial"/>
          <w:sz w:val="20"/>
          <w:szCs w:val="20"/>
        </w:rPr>
        <w:t xml:space="preserve">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8B1B17" w:rsidRPr="00F52292" w:rsidRDefault="008B1B1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B21ABB" w:rsidRPr="008C390E" w:rsidRDefault="00B21ABB" w:rsidP="00B21ABB">
      <w:pPr>
        <w:autoSpaceDE w:val="0"/>
        <w:autoSpaceDN w:val="0"/>
        <w:adjustRightInd w:val="0"/>
        <w:jc w:val="both"/>
        <w:rPr>
          <w:rFonts w:cs="Arial"/>
          <w:sz w:val="20"/>
          <w:szCs w:val="20"/>
        </w:rPr>
      </w:pPr>
      <w:r w:rsidRPr="008C390E">
        <w:rPr>
          <w:rFonts w:cs="Arial"/>
          <w:sz w:val="20"/>
          <w:szCs w:val="20"/>
        </w:rPr>
        <w:t xml:space="preserve">Ponudnik mora </w:t>
      </w:r>
      <w:r>
        <w:rPr>
          <w:rFonts w:cs="Arial"/>
          <w:sz w:val="20"/>
          <w:szCs w:val="20"/>
        </w:rPr>
        <w:t xml:space="preserve">na zahtevo ponudnika </w:t>
      </w:r>
      <w:r w:rsidRPr="008C390E">
        <w:rPr>
          <w:rFonts w:cs="Arial"/>
          <w:sz w:val="20"/>
          <w:szCs w:val="20"/>
        </w:rPr>
        <w:t>k ponudbi priložiti prospekte ponujenega blaga, na katerih so posamezne zahtevane lastnosti blaga posebej označene, da jih  bo naročnik lahko preveril.</w:t>
      </w:r>
    </w:p>
    <w:p w:rsidR="00B21ABB" w:rsidRPr="008C390E" w:rsidRDefault="00B21ABB" w:rsidP="00B21ABB">
      <w:pPr>
        <w:autoSpaceDE w:val="0"/>
        <w:autoSpaceDN w:val="0"/>
        <w:adjustRightInd w:val="0"/>
        <w:jc w:val="both"/>
        <w:rPr>
          <w:rFonts w:cs="Arial"/>
          <w:sz w:val="20"/>
          <w:szCs w:val="20"/>
        </w:rPr>
      </w:pPr>
      <w:r w:rsidRPr="008C390E">
        <w:rPr>
          <w:rFonts w:cs="Arial"/>
          <w:sz w:val="20"/>
          <w:szCs w:val="20"/>
        </w:rPr>
        <w:t xml:space="preserve">Ponudnik mora </w:t>
      </w:r>
      <w:r>
        <w:rPr>
          <w:rFonts w:cs="Arial"/>
          <w:sz w:val="20"/>
          <w:szCs w:val="20"/>
        </w:rPr>
        <w:t>k</w:t>
      </w:r>
      <w:r w:rsidRPr="008C390E">
        <w:rPr>
          <w:rFonts w:cs="Arial"/>
          <w:sz w:val="20"/>
          <w:szCs w:val="20"/>
        </w:rPr>
        <w:t xml:space="preserve"> ponudbi </w:t>
      </w:r>
      <w:r>
        <w:rPr>
          <w:rFonts w:cs="Arial"/>
          <w:sz w:val="20"/>
          <w:szCs w:val="20"/>
        </w:rPr>
        <w:t xml:space="preserve">na zahtevo ponudnika </w:t>
      </w:r>
      <w:r w:rsidRPr="008C390E">
        <w:rPr>
          <w:rFonts w:cs="Arial"/>
          <w:sz w:val="20"/>
          <w:szCs w:val="20"/>
        </w:rPr>
        <w:t xml:space="preserve">priložiti ustrezne in veljavne CE certifikate in ES izjavo o skladnosti </w:t>
      </w:r>
      <w:r w:rsidRPr="00FD3F54">
        <w:rPr>
          <w:rFonts w:cs="Arial"/>
          <w:sz w:val="20"/>
          <w:szCs w:val="20"/>
          <w:u w:val="single"/>
        </w:rPr>
        <w:t>medicinskega pripomočka</w:t>
      </w:r>
      <w:r w:rsidRPr="008C390E">
        <w:rPr>
          <w:rFonts w:cs="Arial"/>
          <w:sz w:val="20"/>
          <w:szCs w:val="20"/>
        </w:rPr>
        <w:t xml:space="preserve"> z medicinsko direktivo MDD 93/42 EEC, ne glede na razred medicinskega pripomočka.</w:t>
      </w:r>
      <w:r>
        <w:rPr>
          <w:rFonts w:cs="Arial"/>
          <w:sz w:val="20"/>
          <w:szCs w:val="20"/>
        </w:rPr>
        <w:t xml:space="preserve"> </w:t>
      </w:r>
    </w:p>
    <w:p w:rsidR="00B21ABB" w:rsidRPr="008C390E" w:rsidRDefault="00B21ABB" w:rsidP="00B21ABB">
      <w:pPr>
        <w:autoSpaceDE w:val="0"/>
        <w:autoSpaceDN w:val="0"/>
        <w:adjustRightInd w:val="0"/>
        <w:jc w:val="both"/>
        <w:rPr>
          <w:rFonts w:cs="Arial"/>
          <w:sz w:val="20"/>
        </w:rPr>
      </w:pPr>
      <w:r w:rsidRPr="008C390E">
        <w:rPr>
          <w:rFonts w:cs="Arial"/>
          <w:sz w:val="20"/>
          <w:szCs w:val="20"/>
        </w:rPr>
        <w:t xml:space="preserve">Izbrani ponudnik mora ves čas trajanja </w:t>
      </w:r>
      <w:r>
        <w:rPr>
          <w:rFonts w:cs="Arial"/>
          <w:sz w:val="20"/>
          <w:szCs w:val="20"/>
        </w:rPr>
        <w:t>pogodbe</w:t>
      </w:r>
      <w:r w:rsidRPr="008C390E">
        <w:rPr>
          <w:rFonts w:cs="Arial"/>
          <w:sz w:val="20"/>
          <w:szCs w:val="20"/>
        </w:rPr>
        <w:t xml:space="preserve"> skrbeti za veljavnost dokumentov (CE certifikate ter izjave o skladnosti) iz tehničnih specifikacij. Izbrani ponudnik je dolžan naročniku sprotno dostaviti iz tehničnih specifikacij zahtevan dokument, v primeru, ko dokumentu poteče rok </w:t>
      </w:r>
      <w:r w:rsidRPr="008C390E">
        <w:rPr>
          <w:rFonts w:cs="Arial"/>
          <w:sz w:val="20"/>
        </w:rPr>
        <w:t>veljavnosti.</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58209E">
      <w:pPr>
        <w:pStyle w:val="BodyText24"/>
        <w:numPr>
          <w:ilvl w:val="0"/>
          <w:numId w:val="4"/>
        </w:numPr>
        <w:rPr>
          <w:rFonts w:cs="Arial"/>
          <w:sz w:val="20"/>
          <w:lang w:val="sl-SI"/>
        </w:rPr>
      </w:pPr>
      <w:r w:rsidRPr="00F52292">
        <w:rPr>
          <w:rFonts w:cs="Arial"/>
          <w:sz w:val="20"/>
          <w:lang w:val="sl-SI"/>
        </w:rPr>
        <w:t>predložil  bianco menico »brez protesta« v višini 5 % 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B21ABB" w:rsidRPr="008A0784" w:rsidRDefault="00B21ABB" w:rsidP="00B21ABB">
      <w:pPr>
        <w:jc w:val="both"/>
        <w:rPr>
          <w:rFonts w:cs="Arial"/>
          <w:sz w:val="20"/>
          <w:szCs w:val="20"/>
        </w:rPr>
      </w:pPr>
      <w:r w:rsidRPr="008A0784">
        <w:rPr>
          <w:rFonts w:cs="Arial"/>
          <w:sz w:val="20"/>
          <w:szCs w:val="20"/>
        </w:rPr>
        <w:t xml:space="preserve">Ponudnik odda ponudbo za razpisano zdravilo (učinkovino), v skladu s priloženim seznamom in Navodili za delo s programom »SB SLOVENJ GRADEC – JAVNA NAROČILA – ZDRAVILA«. </w:t>
      </w:r>
    </w:p>
    <w:p w:rsidR="00B21ABB" w:rsidRPr="008A0784" w:rsidRDefault="00B21ABB" w:rsidP="00B21ABB">
      <w:pPr>
        <w:jc w:val="both"/>
        <w:rPr>
          <w:rFonts w:cs="Arial"/>
          <w:sz w:val="20"/>
          <w:szCs w:val="20"/>
        </w:rPr>
      </w:pPr>
    </w:p>
    <w:p w:rsidR="00B21ABB" w:rsidRPr="008A0784" w:rsidRDefault="00B21ABB" w:rsidP="00B21ABB">
      <w:pPr>
        <w:jc w:val="both"/>
        <w:rPr>
          <w:rFonts w:cs="Arial"/>
          <w:sz w:val="20"/>
          <w:szCs w:val="20"/>
        </w:rPr>
      </w:pPr>
      <w:r w:rsidRPr="008A0784">
        <w:rPr>
          <w:rFonts w:cs="Arial"/>
          <w:sz w:val="20"/>
          <w:szCs w:val="20"/>
        </w:rPr>
        <w:t>Ponujene cene morajo vsebovati vse stroške in dajatve,  brez DDV.</w:t>
      </w:r>
    </w:p>
    <w:p w:rsidR="00B21ABB" w:rsidRPr="008A0784" w:rsidRDefault="00B21ABB" w:rsidP="00B21ABB">
      <w:pPr>
        <w:pStyle w:val="BodyText22"/>
        <w:ind w:left="0"/>
        <w:rPr>
          <w:rFonts w:cs="Arial"/>
          <w:sz w:val="20"/>
          <w:lang w:val="sl-SI"/>
        </w:rPr>
      </w:pPr>
      <w:r w:rsidRPr="008A0784">
        <w:rPr>
          <w:rFonts w:cs="Arial"/>
          <w:sz w:val="20"/>
          <w:lang w:val="sl-SI"/>
        </w:rPr>
        <w:t xml:space="preserve">Ponujeno blago mora v celoti ustrezati vsem navedenim kriterijem kvalitete – zahtevam iz razpisne dokumentacije (specifikacije v programu in prilogah). </w:t>
      </w:r>
    </w:p>
    <w:p w:rsidR="00623401" w:rsidRPr="00F52292" w:rsidRDefault="00623401"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33655F" w:rsidRDefault="0033655F" w:rsidP="0033655F">
      <w:pPr>
        <w:jc w:val="both"/>
        <w:rPr>
          <w:rFonts w:cs="Arial"/>
          <w:color w:val="0070C0"/>
          <w:sz w:val="20"/>
          <w:szCs w:val="20"/>
        </w:rPr>
      </w:pPr>
      <w:r w:rsidRPr="008B4DBA">
        <w:rPr>
          <w:rFonts w:cs="Arial"/>
          <w:color w:val="0070C0"/>
          <w:sz w:val="20"/>
          <w:szCs w:val="20"/>
        </w:rPr>
        <w:t>Naročnik bo z vsemi ponudniki, ki bodo oddali ustrezno ponudbo, sklenil okvirni sporazum za obdobje naslednjih 2 (dveh)</w:t>
      </w:r>
      <w:r>
        <w:rPr>
          <w:rFonts w:cs="Arial"/>
          <w:color w:val="0070C0"/>
          <w:sz w:val="20"/>
          <w:szCs w:val="20"/>
        </w:rPr>
        <w:t xml:space="preserve"> let, blago pa bo v celotnem pogodbenem obdobju naročal pri </w:t>
      </w:r>
      <w:r w:rsidRPr="008B4DBA">
        <w:rPr>
          <w:rFonts w:cs="Arial"/>
          <w:b/>
          <w:color w:val="0070C0"/>
          <w:sz w:val="20"/>
          <w:szCs w:val="20"/>
        </w:rPr>
        <w:t>najugodnejših</w:t>
      </w:r>
      <w:r>
        <w:rPr>
          <w:rFonts w:cs="Arial"/>
          <w:color w:val="0070C0"/>
          <w:sz w:val="20"/>
          <w:szCs w:val="20"/>
        </w:rPr>
        <w:t xml:space="preserve"> oziroma </w:t>
      </w:r>
      <w:r w:rsidRPr="008B4DBA">
        <w:rPr>
          <w:rFonts w:cs="Arial"/>
          <w:b/>
          <w:color w:val="0070C0"/>
          <w:sz w:val="20"/>
          <w:szCs w:val="20"/>
        </w:rPr>
        <w:t>prvouvrščenih</w:t>
      </w:r>
      <w:r>
        <w:rPr>
          <w:rFonts w:cs="Arial"/>
          <w:color w:val="0070C0"/>
          <w:sz w:val="20"/>
          <w:szCs w:val="20"/>
        </w:rPr>
        <w:t xml:space="preserve"> strankah okvirnega sporazuma, torej teh, ki bodo za posamezno blago ponudile največji popust oziroma najugodnejšo ceno v skladu z merili. </w:t>
      </w:r>
    </w:p>
    <w:p w:rsidR="0033655F" w:rsidRPr="0033655F" w:rsidRDefault="0033655F" w:rsidP="0033655F">
      <w:pPr>
        <w:pStyle w:val="BodyText22"/>
        <w:ind w:left="0"/>
        <w:rPr>
          <w:rFonts w:cs="Arial"/>
          <w:color w:val="0070C0"/>
          <w:sz w:val="20"/>
          <w:lang w:val="sl-SI"/>
        </w:rPr>
      </w:pPr>
      <w:r w:rsidRPr="0033655F">
        <w:rPr>
          <w:rFonts w:cs="Arial"/>
          <w:color w:val="0070C0"/>
          <w:sz w:val="20"/>
          <w:lang w:val="sl-SI"/>
        </w:rPr>
        <w:lastRenderedPageBreak/>
        <w:t>Popusti  pri izbranih dobaviteljih, ki so najugodnejši oziroma prvouvrščeni,  morajo biti fiksni in dokončni  2 (dve) leti po sklenitvi okvirnega sporazuma.</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 xml:space="preserve">11.3. </w:t>
      </w:r>
      <w:proofErr w:type="spellStart"/>
      <w:r w:rsidRPr="00F52292">
        <w:rPr>
          <w:rFonts w:cs="Arial"/>
          <w:b/>
          <w:sz w:val="20"/>
        </w:rPr>
        <w:t>Priprava</w:t>
      </w:r>
      <w:proofErr w:type="spellEnd"/>
      <w:r w:rsidRPr="00F52292">
        <w:rPr>
          <w:rFonts w:cs="Arial"/>
          <w:b/>
          <w:sz w:val="20"/>
        </w:rPr>
        <w:t xml:space="preserve"> </w:t>
      </w:r>
      <w:proofErr w:type="spellStart"/>
      <w:r w:rsidRPr="00F52292">
        <w:rPr>
          <w:rFonts w:cs="Arial"/>
          <w:b/>
          <w:sz w:val="20"/>
        </w:rPr>
        <w:t>ponudb</w:t>
      </w:r>
      <w:proofErr w:type="spellEnd"/>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F52292">
        <w:rPr>
          <w:rFonts w:cs="Arial"/>
          <w:sz w:val="20"/>
          <w:szCs w:val="20"/>
        </w:rPr>
        <w:t>podizvajanje</w:t>
      </w:r>
      <w:proofErr w:type="spellEnd"/>
      <w:r w:rsidRPr="00F52292">
        <w:rPr>
          <w:rFonts w:cs="Arial"/>
          <w:sz w:val="20"/>
          <w:szCs w:val="20"/>
        </w:rPr>
        <w:t>,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 xml:space="preserve">Variantne ponudbe </w:t>
      </w:r>
      <w:r w:rsidR="00216A6C">
        <w:rPr>
          <w:rFonts w:cs="Arial"/>
          <w:sz w:val="20"/>
          <w:szCs w:val="20"/>
        </w:rPr>
        <w:t>ni</w:t>
      </w:r>
      <w:r w:rsidRPr="00F52292">
        <w:rPr>
          <w:rFonts w:cs="Arial"/>
          <w:sz w:val="20"/>
          <w:szCs w:val="20"/>
        </w:rPr>
        <w:t>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18"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19"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 xml:space="preserve">120 </w:t>
      </w:r>
      <w:r w:rsidRPr="00F52292">
        <w:rPr>
          <w:rFonts w:cs="Arial"/>
          <w:sz w:val="20"/>
          <w:szCs w:val="20"/>
        </w:rPr>
        <w:t xml:space="preserve">dni od javnega odpiranja ponudb. </w:t>
      </w:r>
    </w:p>
    <w:p w:rsidR="00623401" w:rsidRPr="009C49A5" w:rsidRDefault="00623401" w:rsidP="00623401">
      <w:pPr>
        <w:autoSpaceDE w:val="0"/>
        <w:autoSpaceDN w:val="0"/>
        <w:adjustRightInd w:val="0"/>
        <w:jc w:val="both"/>
        <w:rPr>
          <w:rFonts w:cs="Arial"/>
          <w:color w:val="0070C0"/>
          <w:sz w:val="20"/>
          <w:szCs w:val="20"/>
        </w:rPr>
      </w:pPr>
      <w:r w:rsidRPr="00F52292">
        <w:rPr>
          <w:rFonts w:cs="Arial"/>
          <w:sz w:val="20"/>
          <w:szCs w:val="20"/>
        </w:rPr>
        <w:t>V izjemnih okoliščinah bo naročnik lahko zahteval, da ponudniki podaljšajo čas veljavnosti ponudb za določeno dodatno obdobje</w:t>
      </w:r>
      <w:r w:rsidRPr="009C49A5">
        <w:rPr>
          <w:rFonts w:cs="Arial"/>
          <w:color w:val="0070C0"/>
          <w:sz w:val="20"/>
          <w:szCs w:val="20"/>
        </w:rPr>
        <w:t>.</w:t>
      </w:r>
      <w:r w:rsidR="009C49A5" w:rsidRPr="009C49A5">
        <w:rPr>
          <w:rFonts w:cs="Arial"/>
          <w:color w:val="0070C0"/>
          <w:sz w:val="20"/>
          <w:szCs w:val="20"/>
        </w:rPr>
        <w:t xml:space="preserve"> Ponudniki se bodo odločili glede podaljšanja veljavnosti svoje ponudbe za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Naročnik lahko na podlagi ZJN-3</w:t>
      </w:r>
      <w:r w:rsidR="0058209E">
        <w:rPr>
          <w:rFonts w:cs="Arial"/>
          <w:sz w:val="20"/>
          <w:szCs w:val="20"/>
        </w:rPr>
        <w:t>B</w:t>
      </w:r>
      <w:r w:rsidRPr="00F52292">
        <w:rPr>
          <w:rFonts w:cs="Arial"/>
          <w:sz w:val="20"/>
          <w:szCs w:val="20"/>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bo v primeru dopolnjevanja ter pojasnjevanja ponudbe ravnal skladno z določili ZJN-3</w:t>
      </w:r>
      <w:r w:rsidR="0058209E">
        <w:rPr>
          <w:rFonts w:cs="Arial"/>
          <w:sz w:val="20"/>
          <w:szCs w:val="20"/>
        </w:rPr>
        <w:t>B</w:t>
      </w:r>
      <w:r w:rsidRPr="00F52292">
        <w:rPr>
          <w:rFonts w:cs="Arial"/>
          <w:sz w:val="20"/>
          <w:szCs w:val="20"/>
        </w:rPr>
        <w:t xml:space="preserve">.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 podlagi ZJN-3</w:t>
      </w:r>
      <w:r w:rsidR="001B1B14">
        <w:rPr>
          <w:rFonts w:cs="Arial"/>
          <w:sz w:val="20"/>
          <w:szCs w:val="20"/>
        </w:rPr>
        <w:t>B</w:t>
      </w:r>
      <w:r w:rsidRPr="00F52292">
        <w:rPr>
          <w:rFonts w:cs="Arial"/>
          <w:sz w:val="20"/>
          <w:szCs w:val="20"/>
        </w:rPr>
        <w:t xml:space="preserve">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w:t>
      </w:r>
      <w:r w:rsidR="001B1B14">
        <w:rPr>
          <w:rFonts w:cs="Arial"/>
          <w:sz w:val="20"/>
          <w:lang w:val="sl-SI"/>
        </w:rPr>
        <w:t>B</w:t>
      </w:r>
      <w:r w:rsidRPr="00F52292">
        <w:rPr>
          <w:rFonts w:cs="Arial"/>
          <w:sz w:val="20"/>
          <w:lang w:val="sl-SI"/>
        </w:rPr>
        <w:t xml:space="preserve"> javni oziroma podatki, ki so javni na podlagi drugega zakona, ne bodo obravnavani kot poslovna skrivnost, ne glede na to, ali jih bo ponudnik označil kot take.</w:t>
      </w:r>
    </w:p>
    <w:p w:rsidR="00DF52C9" w:rsidRPr="00F52292" w:rsidRDefault="00DF52C9" w:rsidP="00623401">
      <w:pPr>
        <w:pStyle w:val="Telobesedila22"/>
        <w:ind w:left="0"/>
        <w:rPr>
          <w:rFonts w:cs="Arial"/>
          <w:color w:val="000000"/>
          <w:sz w:val="20"/>
          <w:lang w:val="sl-SI"/>
        </w:rPr>
      </w:pPr>
    </w:p>
    <w:p w:rsidR="00623401" w:rsidRPr="009C49A5" w:rsidRDefault="00623401" w:rsidP="00623401">
      <w:pPr>
        <w:autoSpaceDE w:val="0"/>
        <w:autoSpaceDN w:val="0"/>
        <w:adjustRightInd w:val="0"/>
        <w:rPr>
          <w:rFonts w:cs="Arial"/>
          <w:b/>
          <w:bCs/>
          <w:color w:val="0070C0"/>
          <w:sz w:val="20"/>
          <w:szCs w:val="20"/>
        </w:rPr>
      </w:pPr>
      <w:r w:rsidRPr="009C49A5">
        <w:rPr>
          <w:rFonts w:cs="Arial"/>
          <w:b/>
          <w:bCs/>
          <w:color w:val="0070C0"/>
          <w:sz w:val="20"/>
          <w:szCs w:val="20"/>
        </w:rPr>
        <w:t xml:space="preserve">15. </w:t>
      </w:r>
      <w:r w:rsidR="009C49A5" w:rsidRPr="009C49A5">
        <w:rPr>
          <w:rFonts w:cs="Arial"/>
          <w:b/>
          <w:bCs/>
          <w:color w:val="0070C0"/>
          <w:sz w:val="20"/>
          <w:szCs w:val="20"/>
        </w:rPr>
        <w:t>IZVAJANJE OKVIRNEGA SPORAZUMA</w:t>
      </w:r>
    </w:p>
    <w:p w:rsidR="00623401" w:rsidRPr="009C49A5" w:rsidRDefault="009C49A5" w:rsidP="00623401">
      <w:pPr>
        <w:autoSpaceDE w:val="0"/>
        <w:autoSpaceDN w:val="0"/>
        <w:adjustRightInd w:val="0"/>
        <w:jc w:val="both"/>
        <w:rPr>
          <w:rFonts w:cs="Arial"/>
          <w:color w:val="0070C0"/>
          <w:sz w:val="20"/>
          <w:szCs w:val="20"/>
        </w:rPr>
      </w:pPr>
      <w:r>
        <w:rPr>
          <w:rFonts w:cs="Arial"/>
          <w:color w:val="0070C0"/>
          <w:sz w:val="20"/>
          <w:szCs w:val="20"/>
        </w:rPr>
        <w:t xml:space="preserve">Splošni in posebni pogoji </w:t>
      </w:r>
      <w:r w:rsidRPr="009C49A5">
        <w:rPr>
          <w:rFonts w:cs="Arial"/>
          <w:color w:val="0070C0"/>
          <w:sz w:val="20"/>
          <w:szCs w:val="20"/>
        </w:rPr>
        <w:t xml:space="preserve"> </w:t>
      </w:r>
      <w:r>
        <w:rPr>
          <w:rFonts w:cs="Arial"/>
          <w:color w:val="0070C0"/>
          <w:sz w:val="20"/>
          <w:szCs w:val="20"/>
        </w:rPr>
        <w:t xml:space="preserve">in ostale podrobnosti v zvezi z izvajanjem okvirnega sporazuma </w:t>
      </w:r>
      <w:r w:rsidRPr="009C49A5">
        <w:rPr>
          <w:rFonts w:cs="Arial"/>
          <w:color w:val="0070C0"/>
          <w:sz w:val="20"/>
          <w:szCs w:val="20"/>
        </w:rPr>
        <w:t>so opredeljene v vzorcu okvirnega sporazuma</w:t>
      </w:r>
      <w:r w:rsidR="00BE1461">
        <w:rPr>
          <w:rFonts w:cs="Arial"/>
          <w:color w:val="0070C0"/>
          <w:sz w:val="20"/>
          <w:szCs w:val="20"/>
        </w:rPr>
        <w:t xml:space="preserve"> (OBR-8)</w:t>
      </w:r>
      <w:r w:rsidRPr="009C49A5">
        <w:rPr>
          <w:rFonts w:cs="Arial"/>
          <w:color w:val="0070C0"/>
          <w:sz w:val="20"/>
          <w:szCs w:val="20"/>
        </w:rPr>
        <w:t>, ki je sestavni del te razpi</w:t>
      </w:r>
      <w:r>
        <w:rPr>
          <w:rFonts w:cs="Arial"/>
          <w:color w:val="0070C0"/>
          <w:sz w:val="20"/>
          <w:szCs w:val="20"/>
        </w:rPr>
        <w:t>sne dokumentacije</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r w:rsidR="0058209E">
        <w:rPr>
          <w:rFonts w:cs="Arial"/>
          <w:sz w:val="20"/>
          <w:lang w:val="sl-SI"/>
        </w:rPr>
        <w:t>B</w:t>
      </w:r>
      <w:r w:rsidRPr="00F52292">
        <w:rPr>
          <w:rFonts w:cs="Arial"/>
          <w:sz w:val="20"/>
          <w:lang w:val="sl-SI"/>
        </w:rPr>
        <w:t>.</w:t>
      </w:r>
    </w:p>
    <w:p w:rsidR="00623401" w:rsidRDefault="00623401" w:rsidP="00623401">
      <w:pPr>
        <w:pStyle w:val="Telobesedila22"/>
        <w:ind w:left="0"/>
        <w:jc w:val="left"/>
        <w:rPr>
          <w:rFonts w:cs="Arial"/>
          <w:b/>
          <w:color w:val="1F497D"/>
          <w:sz w:val="20"/>
          <w:lang w:val="sl-SI"/>
        </w:rPr>
      </w:pPr>
    </w:p>
    <w:p w:rsidR="009C49A5" w:rsidRPr="00F52292" w:rsidRDefault="009C49A5"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Vlagatelj plača takso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lastRenderedPageBreak/>
        <w:t xml:space="preserve">Taksa se plača na ustrezen podračun, ki je v skladu s predpisom, ki ureja podračune ter način plačevanja obveznih dajatev in drugih javnofinančnih prihodkov, odprt pri Banki Slovenije za namen plačila taks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Natančne informacije o načinu plačila takse so dostopne na spletni strani Ministrstva za javno upravo: </w:t>
      </w:r>
      <w:hyperlink r:id="rId20"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Zahtevek za revizijo se vloži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Informacija, da je bil vložen zahtevek za revizijo, se nemudoma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samodejno objavi v dosjeju javnega naročila na portalu javnih naročil. Če zahtevek za revizijo v </w:t>
      </w:r>
      <w:proofErr w:type="spellStart"/>
      <w:r w:rsidRPr="00F52292">
        <w:rPr>
          <w:rFonts w:cs="Arial"/>
          <w:color w:val="000000"/>
          <w:sz w:val="20"/>
          <w:szCs w:val="20"/>
        </w:rPr>
        <w:t>predrevizijskem</w:t>
      </w:r>
      <w:proofErr w:type="spellEnd"/>
      <w:r w:rsidRPr="00F52292">
        <w:rPr>
          <w:rFonts w:cs="Arial"/>
          <w:color w:val="000000"/>
          <w:sz w:val="20"/>
          <w:szCs w:val="20"/>
        </w:rPr>
        <w:t xml:space="preserve"> postopku ni bil vložen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se do začetka uporabe tega portala informacije in dokumenti, vključno s procesnim gradivom, v </w:t>
      </w:r>
      <w:proofErr w:type="spellStart"/>
      <w:r w:rsidRPr="00F52292">
        <w:rPr>
          <w:rFonts w:cs="Arial"/>
          <w:color w:val="000000"/>
          <w:sz w:val="20"/>
          <w:szCs w:val="20"/>
        </w:rPr>
        <w:t>predrevizijskem</w:t>
      </w:r>
      <w:proofErr w:type="spellEnd"/>
      <w:r w:rsidRPr="00F52292">
        <w:rPr>
          <w:rFonts w:cs="Arial"/>
          <w:color w:val="000000"/>
          <w:sz w:val="20"/>
          <w:szCs w:val="20"/>
        </w:rPr>
        <w:t>, revizijskem ali pritožbenem postopku, vložijo pisno neposredno pri naslovniku ali po pošti priporočeno s povratnico.«</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pStyle w:val="BodyText22"/>
        <w:ind w:left="0"/>
        <w:jc w:val="left"/>
        <w:rPr>
          <w:rFonts w:cs="Arial"/>
          <w:sz w:val="20"/>
          <w:lang w:val="sl-SI"/>
        </w:rPr>
      </w:pP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left"/>
        <w:rPr>
          <w:rFonts w:cs="Arial"/>
          <w:sz w:val="20"/>
          <w:lang w:val="sl-SI"/>
        </w:rPr>
      </w:pPr>
      <w:r w:rsidRPr="00F52292">
        <w:rPr>
          <w:rFonts w:cs="Arial"/>
          <w:sz w:val="20"/>
          <w:lang w:val="sl-SI"/>
        </w:rPr>
        <w:t>Pripravila: Mateja Gornik, univ.dipl.ekon.</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right"/>
        <w:rPr>
          <w:rFonts w:cs="Arial"/>
          <w:sz w:val="20"/>
          <w:lang w:val="sl-SI"/>
        </w:rPr>
      </w:pPr>
      <w:r w:rsidRPr="00F52292">
        <w:rPr>
          <w:rFonts w:cs="Arial"/>
          <w:sz w:val="20"/>
          <w:lang w:val="sl-SI"/>
        </w:rPr>
        <w:t xml:space="preserve">                                                                                              Direktor:</w:t>
      </w:r>
    </w:p>
    <w:p w:rsidR="00623401" w:rsidRPr="00F52292" w:rsidRDefault="00623401" w:rsidP="00623401">
      <w:pPr>
        <w:pStyle w:val="BodyText22"/>
        <w:ind w:left="0"/>
        <w:jc w:val="right"/>
        <w:rPr>
          <w:rFonts w:cs="Arial"/>
          <w:sz w:val="20"/>
          <w:lang w:val="sl-SI"/>
        </w:rPr>
      </w:pPr>
      <w:r w:rsidRPr="00F52292">
        <w:rPr>
          <w:rFonts w:cs="Arial"/>
          <w:sz w:val="20"/>
          <w:lang w:val="sl-SI"/>
        </w:rPr>
        <w:t>Janez Lavre, dr.med.</w:t>
      </w: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Default="00623401"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82389A" w:rsidRDefault="00103052" w:rsidP="00F268CC">
      <w:pPr>
        <w:pStyle w:val="Naslov1"/>
        <w:widowControl w:val="0"/>
        <w:numPr>
          <w:ilvl w:val="0"/>
          <w:numId w:val="14"/>
        </w:numPr>
        <w:spacing w:after="60" w:line="276" w:lineRule="auto"/>
        <w:rPr>
          <w:rFonts w:ascii="Arial" w:hAnsi="Arial" w:cs="Arial"/>
          <w:b/>
          <w:sz w:val="20"/>
        </w:rPr>
      </w:pPr>
      <w:bookmarkStart w:id="1" w:name="_Toc456003824"/>
      <w:bookmarkStart w:id="2" w:name="_Toc456004133"/>
      <w:r>
        <w:rPr>
          <w:rFonts w:ascii="Arial" w:hAnsi="Arial" w:cs="Arial"/>
          <w:b/>
          <w:sz w:val="20"/>
        </w:rPr>
        <w:t>RA</w:t>
      </w:r>
      <w:r w:rsidR="0082389A" w:rsidRPr="0082389A">
        <w:rPr>
          <w:rFonts w:ascii="Arial" w:hAnsi="Arial" w:cs="Arial"/>
          <w:b/>
          <w:sz w:val="20"/>
        </w:rPr>
        <w:t>ZPISNI OBRAZCI, VZORCI, POTRDILA IN IZJAVE</w:t>
      </w:r>
      <w:bookmarkEnd w:id="1"/>
      <w:bookmarkEnd w:id="2"/>
    </w:p>
    <w:p w:rsidR="00103052" w:rsidRDefault="00103052" w:rsidP="00103052"/>
    <w:p w:rsidR="00264CBB" w:rsidRDefault="00264CBB" w:rsidP="00103052"/>
    <w:p w:rsidR="00264CBB" w:rsidRDefault="00264CBB" w:rsidP="00103052"/>
    <w:p w:rsidR="00264CBB" w:rsidRDefault="00264CBB" w:rsidP="00103052"/>
    <w:p w:rsidR="00264CBB" w:rsidRDefault="00264CBB" w:rsidP="00103052"/>
    <w:p w:rsidR="00264CBB" w:rsidRDefault="00264CBB" w:rsidP="00103052"/>
    <w:p w:rsidR="00264CBB" w:rsidRDefault="00264CBB" w:rsidP="00103052"/>
    <w:p w:rsidR="00264CBB" w:rsidRDefault="00264CBB" w:rsidP="00103052"/>
    <w:p w:rsidR="006D66A5" w:rsidRDefault="006D66A5" w:rsidP="00103052"/>
    <w:p w:rsidR="006D66A5" w:rsidRDefault="006D66A5" w:rsidP="00103052"/>
    <w:p w:rsidR="006D66A5" w:rsidRDefault="006D66A5" w:rsidP="00103052"/>
    <w:p w:rsidR="006D66A5" w:rsidRDefault="006D66A5" w:rsidP="00103052"/>
    <w:p w:rsidR="006D66A5" w:rsidRDefault="006D66A5" w:rsidP="00103052"/>
    <w:p w:rsidR="006D66A5" w:rsidRDefault="006D66A5" w:rsidP="00103052"/>
    <w:p w:rsidR="006D66A5" w:rsidRDefault="006D66A5" w:rsidP="00103052"/>
    <w:p w:rsidR="006D66A5" w:rsidRDefault="006D66A5" w:rsidP="00103052"/>
    <w:p w:rsidR="006D66A5" w:rsidRDefault="006D66A5" w:rsidP="00103052"/>
    <w:p w:rsidR="006D66A5" w:rsidRDefault="006D66A5" w:rsidP="00103052"/>
    <w:p w:rsidR="006D66A5" w:rsidRDefault="006D66A5" w:rsidP="00103052"/>
    <w:p w:rsidR="006D66A5" w:rsidRDefault="006D66A5" w:rsidP="00103052"/>
    <w:p w:rsidR="006D66A5" w:rsidRDefault="006D66A5" w:rsidP="00103052"/>
    <w:p w:rsidR="006D66A5" w:rsidRDefault="006D66A5" w:rsidP="00103052"/>
    <w:p w:rsidR="006D66A5" w:rsidRDefault="006D66A5" w:rsidP="00103052"/>
    <w:p w:rsidR="006D66A5" w:rsidRDefault="006D66A5" w:rsidP="00103052"/>
    <w:p w:rsidR="006D66A5" w:rsidRDefault="006D66A5" w:rsidP="00103052"/>
    <w:p w:rsidR="006D66A5" w:rsidRDefault="006D66A5" w:rsidP="00103052"/>
    <w:p w:rsidR="00264CBB" w:rsidRDefault="00264CBB" w:rsidP="00103052"/>
    <w:p w:rsidR="00103052" w:rsidRPr="00103052" w:rsidRDefault="00103052" w:rsidP="00103052"/>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Pr="00F52292" w:rsidRDefault="00623401" w:rsidP="00623401">
      <w:pPr>
        <w:pStyle w:val="Telobesedila22"/>
        <w:ind w:left="0"/>
        <w:rPr>
          <w:rFonts w:cs="Arial"/>
          <w:b/>
          <w:sz w:val="20"/>
          <w:lang w:val="sl-SI"/>
        </w:rPr>
      </w:pPr>
      <w:r w:rsidRPr="00F52292">
        <w:rPr>
          <w:rFonts w:cs="Arial"/>
          <w:b/>
          <w:sz w:val="20"/>
          <w:lang w:val="sl-SI"/>
        </w:rPr>
        <w:t>PODATKI O PONUDNIKU</w:t>
      </w:r>
    </w:p>
    <w:p w:rsidR="00623401" w:rsidRDefault="00623401" w:rsidP="00623401">
      <w:pPr>
        <w:pStyle w:val="Telobesedila22"/>
        <w:pBdr>
          <w:bottom w:val="single" w:sz="12" w:space="1" w:color="auto"/>
        </w:pBdr>
        <w:ind w:left="0"/>
        <w:jc w:val="center"/>
        <w:rPr>
          <w:rFonts w:cs="Arial"/>
          <w:b/>
          <w:sz w:val="20"/>
          <w:lang w:val="sl-SI"/>
        </w:rPr>
      </w:pPr>
      <w:r w:rsidRPr="00F52292">
        <w:rPr>
          <w:rFonts w:cs="Arial"/>
          <w:b/>
          <w:sz w:val="20"/>
          <w:lang w:val="sl-SI"/>
        </w:rPr>
        <w:t>Z</w:t>
      </w:r>
      <w:r w:rsidR="00333E16">
        <w:rPr>
          <w:rFonts w:cs="Arial"/>
          <w:b/>
          <w:sz w:val="20"/>
          <w:lang w:val="sl-SI"/>
        </w:rPr>
        <w:t xml:space="preserve"> </w:t>
      </w:r>
      <w:r w:rsidRPr="00F52292">
        <w:rPr>
          <w:rFonts w:cs="Arial"/>
          <w:b/>
          <w:sz w:val="20"/>
          <w:lang w:val="sl-SI"/>
        </w:rPr>
        <w:t>D</w:t>
      </w:r>
      <w:r w:rsidR="00333E16">
        <w:rPr>
          <w:rFonts w:cs="Arial"/>
          <w:b/>
          <w:sz w:val="20"/>
          <w:lang w:val="sl-SI"/>
        </w:rPr>
        <w:t xml:space="preserve"> </w:t>
      </w:r>
      <w:r w:rsidRPr="00F52292">
        <w:rPr>
          <w:rFonts w:cs="Arial"/>
          <w:b/>
          <w:sz w:val="20"/>
          <w:lang w:val="sl-SI"/>
        </w:rPr>
        <w:t>R</w:t>
      </w:r>
      <w:r w:rsidR="00333E16">
        <w:rPr>
          <w:rFonts w:cs="Arial"/>
          <w:b/>
          <w:sz w:val="20"/>
          <w:lang w:val="sl-SI"/>
        </w:rPr>
        <w:t xml:space="preserve"> </w:t>
      </w:r>
      <w:r w:rsidRPr="00F52292">
        <w:rPr>
          <w:rFonts w:cs="Arial"/>
          <w:b/>
          <w:sz w:val="20"/>
          <w:lang w:val="sl-SI"/>
        </w:rPr>
        <w:t>A</w:t>
      </w:r>
      <w:r w:rsidR="00333E16">
        <w:rPr>
          <w:rFonts w:cs="Arial"/>
          <w:b/>
          <w:sz w:val="20"/>
          <w:lang w:val="sl-SI"/>
        </w:rPr>
        <w:t xml:space="preserve"> </w:t>
      </w:r>
      <w:r w:rsidRPr="00F52292">
        <w:rPr>
          <w:rFonts w:cs="Arial"/>
          <w:b/>
          <w:sz w:val="20"/>
          <w:lang w:val="sl-SI"/>
        </w:rPr>
        <w:t>V</w:t>
      </w:r>
      <w:r w:rsidR="00333E16">
        <w:rPr>
          <w:rFonts w:cs="Arial"/>
          <w:b/>
          <w:sz w:val="20"/>
          <w:lang w:val="sl-SI"/>
        </w:rPr>
        <w:t xml:space="preserve"> I L A  IN RAZTOPINE ZA IZPIRANJE</w:t>
      </w:r>
    </w:p>
    <w:p w:rsidR="006820E8" w:rsidRDefault="006820E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w:t>
            </w:r>
            <w:proofErr w:type="spellStart"/>
            <w:r w:rsidRPr="00F52292">
              <w:rPr>
                <w:rFonts w:cs="Arial"/>
                <w:sz w:val="20"/>
                <w:szCs w:val="20"/>
              </w:rPr>
              <w:t>fax</w:t>
            </w:r>
            <w:proofErr w:type="spellEnd"/>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58209E">
      <w:pPr>
        <w:widowControl w:val="0"/>
        <w:numPr>
          <w:ilvl w:val="0"/>
          <w:numId w:val="5"/>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58209E">
      <w:pPr>
        <w:widowControl w:val="0"/>
        <w:numPr>
          <w:ilvl w:val="0"/>
          <w:numId w:val="5"/>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6820E8" w:rsidRPr="00F52292" w:rsidRDefault="006820E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026CF9" w:rsidRDefault="00026CF9" w:rsidP="00623401">
      <w:pPr>
        <w:widowControl w:val="0"/>
        <w:tabs>
          <w:tab w:val="left" w:pos="4395"/>
        </w:tabs>
        <w:jc w:val="both"/>
        <w:rPr>
          <w:rFonts w:cs="Arial"/>
          <w:sz w:val="20"/>
          <w:szCs w:val="20"/>
        </w:rPr>
      </w:pPr>
    </w:p>
    <w:p w:rsidR="00103052" w:rsidRDefault="00103052" w:rsidP="00623401">
      <w:pPr>
        <w:widowControl w:val="0"/>
        <w:tabs>
          <w:tab w:val="left" w:pos="4395"/>
        </w:tabs>
        <w:jc w:val="both"/>
        <w:rPr>
          <w:rFonts w:cs="Arial"/>
          <w:sz w:val="20"/>
          <w:szCs w:val="20"/>
        </w:rPr>
      </w:pPr>
    </w:p>
    <w:p w:rsidR="00103052" w:rsidRDefault="00103052"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 xml:space="preserve">KROVNA </w:t>
      </w:r>
      <w:proofErr w:type="gramStart"/>
      <w:r w:rsidRPr="00F52292">
        <w:rPr>
          <w:rFonts w:cs="Arial"/>
          <w:b/>
          <w:sz w:val="20"/>
        </w:rPr>
        <w:t>IZJAVA  O</w:t>
      </w:r>
      <w:proofErr w:type="gramEnd"/>
      <w:r w:rsidRPr="00F52292">
        <w:rPr>
          <w:rFonts w:cs="Arial"/>
          <w:b/>
          <w:sz w:val="20"/>
        </w:rPr>
        <w:t xml:space="preserve">  SPREJEMANJU  POGOJEV  IZ   RAZPISNE  DOKUMENTACIJE</w:t>
      </w:r>
    </w:p>
    <w:p w:rsidR="00623401" w:rsidRPr="00F52292" w:rsidRDefault="00623401" w:rsidP="00623401">
      <w:pPr>
        <w:pStyle w:val="BodyText22"/>
        <w:ind w:left="0"/>
        <w:rPr>
          <w:rFonts w:cs="Arial"/>
          <w:b/>
          <w:sz w:val="20"/>
        </w:rPr>
      </w:pPr>
    </w:p>
    <w:p w:rsidR="00333E16" w:rsidRDefault="00333E16" w:rsidP="00333E16">
      <w:pPr>
        <w:pStyle w:val="Telobesedila22"/>
        <w:pBdr>
          <w:bottom w:val="single" w:sz="12" w:space="1" w:color="auto"/>
        </w:pBdr>
        <w:ind w:left="0"/>
        <w:jc w:val="center"/>
        <w:rPr>
          <w:rFonts w:cs="Arial"/>
          <w:b/>
          <w:sz w:val="20"/>
          <w:lang w:val="sl-SI"/>
        </w:rPr>
      </w:pPr>
      <w:r w:rsidRPr="00F52292">
        <w:rPr>
          <w:rFonts w:cs="Arial"/>
          <w:b/>
          <w:sz w:val="20"/>
          <w:lang w:val="sl-SI"/>
        </w:rPr>
        <w:t>Z</w:t>
      </w:r>
      <w:r>
        <w:rPr>
          <w:rFonts w:cs="Arial"/>
          <w:b/>
          <w:sz w:val="20"/>
          <w:lang w:val="sl-SI"/>
        </w:rPr>
        <w:t xml:space="preserve"> </w:t>
      </w:r>
      <w:r w:rsidRPr="00F52292">
        <w:rPr>
          <w:rFonts w:cs="Arial"/>
          <w:b/>
          <w:sz w:val="20"/>
          <w:lang w:val="sl-SI"/>
        </w:rPr>
        <w:t>D</w:t>
      </w:r>
      <w:r>
        <w:rPr>
          <w:rFonts w:cs="Arial"/>
          <w:b/>
          <w:sz w:val="20"/>
          <w:lang w:val="sl-SI"/>
        </w:rPr>
        <w:t xml:space="preserve"> </w:t>
      </w:r>
      <w:r w:rsidRPr="00F52292">
        <w:rPr>
          <w:rFonts w:cs="Arial"/>
          <w:b/>
          <w:sz w:val="20"/>
          <w:lang w:val="sl-SI"/>
        </w:rPr>
        <w:t>R</w:t>
      </w:r>
      <w:r>
        <w:rPr>
          <w:rFonts w:cs="Arial"/>
          <w:b/>
          <w:sz w:val="20"/>
          <w:lang w:val="sl-SI"/>
        </w:rPr>
        <w:t xml:space="preserve"> </w:t>
      </w:r>
      <w:r w:rsidRPr="00F52292">
        <w:rPr>
          <w:rFonts w:cs="Arial"/>
          <w:b/>
          <w:sz w:val="20"/>
          <w:lang w:val="sl-SI"/>
        </w:rPr>
        <w:t>A</w:t>
      </w:r>
      <w:r>
        <w:rPr>
          <w:rFonts w:cs="Arial"/>
          <w:b/>
          <w:sz w:val="20"/>
          <w:lang w:val="sl-SI"/>
        </w:rPr>
        <w:t xml:space="preserve"> </w:t>
      </w:r>
      <w:r w:rsidRPr="00F52292">
        <w:rPr>
          <w:rFonts w:cs="Arial"/>
          <w:b/>
          <w:sz w:val="20"/>
          <w:lang w:val="sl-SI"/>
        </w:rPr>
        <w:t>V</w:t>
      </w:r>
      <w:r>
        <w:rPr>
          <w:rFonts w:cs="Arial"/>
          <w:b/>
          <w:sz w:val="20"/>
          <w:lang w:val="sl-SI"/>
        </w:rPr>
        <w:t xml:space="preserve"> I L A  IN RAZTOPINE ZA IZPIRANJE</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w:t>
      </w:r>
      <w:proofErr w:type="spellStart"/>
      <w:r w:rsidRPr="00F52292">
        <w:rPr>
          <w:rFonts w:cs="Arial"/>
          <w:color w:val="000000"/>
          <w:sz w:val="20"/>
          <w:szCs w:val="20"/>
        </w:rPr>
        <w:t>ZIntPK</w:t>
      </w:r>
      <w:proofErr w:type="spellEnd"/>
      <w:r w:rsidRPr="00F52292">
        <w:rPr>
          <w:rFonts w:cs="Arial"/>
          <w:color w:val="000000"/>
          <w:sz w:val="20"/>
          <w:szCs w:val="20"/>
        </w:rPr>
        <w:t xml:space="preserv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623401" w:rsidRPr="00F52292" w:rsidRDefault="00623401" w:rsidP="00623401">
      <w:pPr>
        <w:widowControl w:val="0"/>
        <w:jc w:val="center"/>
        <w:rPr>
          <w:rFonts w:cs="Arial"/>
          <w:b/>
          <w:sz w:val="20"/>
          <w:szCs w:val="20"/>
        </w:rPr>
      </w:pPr>
    </w:p>
    <w:p w:rsidR="00623401" w:rsidRPr="00F52292" w:rsidRDefault="00623401" w:rsidP="00623401">
      <w:pPr>
        <w:widowControl w:val="0"/>
        <w:jc w:val="center"/>
        <w:rPr>
          <w:rFonts w:cs="Arial"/>
          <w:b/>
          <w:sz w:val="20"/>
          <w:szCs w:val="20"/>
        </w:rPr>
      </w:pPr>
    </w:p>
    <w:p w:rsidR="00333E16" w:rsidRDefault="00333E16" w:rsidP="00333E16">
      <w:pPr>
        <w:pStyle w:val="Telobesedila22"/>
        <w:pBdr>
          <w:bottom w:val="single" w:sz="12" w:space="1" w:color="auto"/>
        </w:pBdr>
        <w:ind w:left="0"/>
        <w:jc w:val="center"/>
        <w:rPr>
          <w:rFonts w:cs="Arial"/>
          <w:b/>
          <w:sz w:val="20"/>
          <w:lang w:val="sl-SI"/>
        </w:rPr>
      </w:pPr>
      <w:r w:rsidRPr="00F52292">
        <w:rPr>
          <w:rFonts w:cs="Arial"/>
          <w:b/>
          <w:sz w:val="20"/>
          <w:lang w:val="sl-SI"/>
        </w:rPr>
        <w:t>Z</w:t>
      </w:r>
      <w:r>
        <w:rPr>
          <w:rFonts w:cs="Arial"/>
          <w:b/>
          <w:sz w:val="20"/>
          <w:lang w:val="sl-SI"/>
        </w:rPr>
        <w:t xml:space="preserve"> </w:t>
      </w:r>
      <w:r w:rsidRPr="00F52292">
        <w:rPr>
          <w:rFonts w:cs="Arial"/>
          <w:b/>
          <w:sz w:val="20"/>
          <w:lang w:val="sl-SI"/>
        </w:rPr>
        <w:t>D</w:t>
      </w:r>
      <w:r>
        <w:rPr>
          <w:rFonts w:cs="Arial"/>
          <w:b/>
          <w:sz w:val="20"/>
          <w:lang w:val="sl-SI"/>
        </w:rPr>
        <w:t xml:space="preserve"> </w:t>
      </w:r>
      <w:r w:rsidRPr="00F52292">
        <w:rPr>
          <w:rFonts w:cs="Arial"/>
          <w:b/>
          <w:sz w:val="20"/>
          <w:lang w:val="sl-SI"/>
        </w:rPr>
        <w:t>R</w:t>
      </w:r>
      <w:r>
        <w:rPr>
          <w:rFonts w:cs="Arial"/>
          <w:b/>
          <w:sz w:val="20"/>
          <w:lang w:val="sl-SI"/>
        </w:rPr>
        <w:t xml:space="preserve"> </w:t>
      </w:r>
      <w:r w:rsidRPr="00F52292">
        <w:rPr>
          <w:rFonts w:cs="Arial"/>
          <w:b/>
          <w:sz w:val="20"/>
          <w:lang w:val="sl-SI"/>
        </w:rPr>
        <w:t>A</w:t>
      </w:r>
      <w:r>
        <w:rPr>
          <w:rFonts w:cs="Arial"/>
          <w:b/>
          <w:sz w:val="20"/>
          <w:lang w:val="sl-SI"/>
        </w:rPr>
        <w:t xml:space="preserve"> </w:t>
      </w:r>
      <w:r w:rsidRPr="00F52292">
        <w:rPr>
          <w:rFonts w:cs="Arial"/>
          <w:b/>
          <w:sz w:val="20"/>
          <w:lang w:val="sl-SI"/>
        </w:rPr>
        <w:t>V</w:t>
      </w:r>
      <w:r>
        <w:rPr>
          <w:rFonts w:cs="Arial"/>
          <w:b/>
          <w:sz w:val="20"/>
          <w:lang w:val="sl-SI"/>
        </w:rPr>
        <w:t xml:space="preserve"> I L A  IN RAZTOPINE ZA IZPIRANJE</w:t>
      </w:r>
    </w:p>
    <w:p w:rsidR="00623401" w:rsidRPr="00F52292" w:rsidRDefault="00623401" w:rsidP="00623401">
      <w:pPr>
        <w:pStyle w:val="BodyText22"/>
        <w:ind w:left="0"/>
        <w:rPr>
          <w:rFonts w:cs="Arial"/>
          <w:color w:val="000000"/>
          <w:sz w:val="20"/>
          <w:highlight w:val="yellow"/>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Vrednost  DDV                                                             : ____________________________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Default="00623401" w:rsidP="00623401">
      <w:pPr>
        <w:pStyle w:val="BodyText22"/>
        <w:ind w:left="0"/>
        <w:rPr>
          <w:rFonts w:cs="Arial"/>
          <w:color w:val="000000"/>
          <w:sz w:val="20"/>
          <w:lang w:val="sl-SI"/>
        </w:rPr>
      </w:pPr>
    </w:p>
    <w:tbl>
      <w:tblPr>
        <w:tblW w:w="9320" w:type="dxa"/>
        <w:tblCellMar>
          <w:left w:w="70" w:type="dxa"/>
          <w:right w:w="70" w:type="dxa"/>
        </w:tblCellMar>
        <w:tblLook w:val="04A0" w:firstRow="1" w:lastRow="0" w:firstColumn="1" w:lastColumn="0" w:noHBand="0" w:noVBand="1"/>
      </w:tblPr>
      <w:tblGrid>
        <w:gridCol w:w="4220"/>
        <w:gridCol w:w="1920"/>
        <w:gridCol w:w="1260"/>
        <w:gridCol w:w="1920"/>
      </w:tblGrid>
      <w:tr w:rsidR="00992FD5" w:rsidRPr="00992FD5" w:rsidTr="00992FD5">
        <w:trPr>
          <w:trHeight w:val="900"/>
        </w:trPr>
        <w:tc>
          <w:tcPr>
            <w:tcW w:w="4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rPr>
            </w:pPr>
            <w:r w:rsidRPr="00992FD5">
              <w:rPr>
                <w:rFonts w:cs="Arial"/>
                <w:b/>
                <w:bCs/>
                <w:sz w:val="22"/>
                <w:szCs w:val="22"/>
              </w:rPr>
              <w:t>Sklop/naziv</w:t>
            </w:r>
          </w:p>
        </w:tc>
        <w:tc>
          <w:tcPr>
            <w:tcW w:w="1920" w:type="dxa"/>
            <w:tcBorders>
              <w:top w:val="single" w:sz="4" w:space="0" w:color="auto"/>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rPr>
            </w:pPr>
            <w:r w:rsidRPr="00992FD5">
              <w:rPr>
                <w:rFonts w:cs="Arial"/>
                <w:b/>
                <w:bCs/>
                <w:sz w:val="22"/>
                <w:szCs w:val="22"/>
              </w:rPr>
              <w:t xml:space="preserve">Znesek brez DDV (na 2 </w:t>
            </w:r>
            <w:proofErr w:type="spellStart"/>
            <w:r w:rsidRPr="00992FD5">
              <w:rPr>
                <w:rFonts w:cs="Arial"/>
                <w:b/>
                <w:bCs/>
                <w:sz w:val="22"/>
                <w:szCs w:val="22"/>
              </w:rPr>
              <w:t>dec.mesti</w:t>
            </w:r>
            <w:proofErr w:type="spellEnd"/>
            <w:r w:rsidRPr="00992FD5">
              <w:rPr>
                <w:rFonts w:cs="Arial"/>
                <w:b/>
                <w:bCs/>
                <w:sz w:val="22"/>
                <w:szCs w:val="22"/>
              </w:rPr>
              <w:t>)</w:t>
            </w:r>
          </w:p>
        </w:tc>
        <w:tc>
          <w:tcPr>
            <w:tcW w:w="1260" w:type="dxa"/>
            <w:tcBorders>
              <w:top w:val="single" w:sz="4" w:space="0" w:color="auto"/>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rPr>
            </w:pPr>
            <w:r w:rsidRPr="00992FD5">
              <w:rPr>
                <w:rFonts w:cs="Arial"/>
                <w:b/>
                <w:bCs/>
                <w:sz w:val="22"/>
                <w:szCs w:val="22"/>
              </w:rPr>
              <w:t>DDV</w:t>
            </w:r>
          </w:p>
        </w:tc>
        <w:tc>
          <w:tcPr>
            <w:tcW w:w="1920" w:type="dxa"/>
            <w:tcBorders>
              <w:top w:val="single" w:sz="4" w:space="0" w:color="auto"/>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rPr>
            </w:pPr>
            <w:r w:rsidRPr="00992FD5">
              <w:rPr>
                <w:rFonts w:cs="Arial"/>
                <w:b/>
                <w:bCs/>
                <w:sz w:val="22"/>
                <w:szCs w:val="22"/>
              </w:rPr>
              <w:t xml:space="preserve">Znesek z DDV (na 2 </w:t>
            </w:r>
            <w:proofErr w:type="spellStart"/>
            <w:r w:rsidRPr="00992FD5">
              <w:rPr>
                <w:rFonts w:cs="Arial"/>
                <w:b/>
                <w:bCs/>
                <w:sz w:val="22"/>
                <w:szCs w:val="22"/>
              </w:rPr>
              <w:t>dec.mesti</w:t>
            </w:r>
            <w:proofErr w:type="spellEnd"/>
            <w:r w:rsidRPr="00992FD5">
              <w:rPr>
                <w:rFonts w:cs="Arial"/>
                <w:b/>
                <w:bCs/>
                <w:sz w:val="22"/>
                <w:szCs w:val="22"/>
              </w:rPr>
              <w:t>)</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jc w:val="center"/>
              <w:rPr>
                <w:rFonts w:cs="Arial"/>
                <w:b/>
                <w:bCs/>
              </w:rPr>
            </w:pPr>
            <w:r w:rsidRPr="00992FD5">
              <w:rPr>
                <w:rFonts w:cs="Arial"/>
                <w:b/>
                <w:bCs/>
                <w:sz w:val="22"/>
                <w:szCs w:val="22"/>
              </w:rPr>
              <w:t>1</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jc w:val="center"/>
              <w:rPr>
                <w:rFonts w:cs="Arial"/>
                <w:b/>
                <w:bCs/>
              </w:rPr>
            </w:pPr>
            <w:r w:rsidRPr="00992FD5">
              <w:rPr>
                <w:rFonts w:cs="Arial"/>
                <w:b/>
                <w:bCs/>
                <w:sz w:val="22"/>
                <w:szCs w:val="22"/>
              </w:rPr>
              <w:t> </w:t>
            </w:r>
          </w:p>
        </w:tc>
        <w:tc>
          <w:tcPr>
            <w:tcW w:w="126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jc w:val="center"/>
              <w:rPr>
                <w:rFonts w:cs="Arial"/>
                <w:b/>
                <w:bCs/>
              </w:rPr>
            </w:pPr>
            <w:r w:rsidRPr="00992FD5">
              <w:rPr>
                <w:rFonts w:cs="Arial"/>
                <w:b/>
                <w:bCs/>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jc w:val="center"/>
              <w:rPr>
                <w:rFonts w:cs="Arial"/>
                <w:b/>
                <w:bCs/>
              </w:rPr>
            </w:pPr>
            <w:r w:rsidRPr="00992FD5">
              <w:rPr>
                <w:rFonts w:cs="Arial"/>
                <w:b/>
                <w:bCs/>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F268CC">
            <w:pPr>
              <w:rPr>
                <w:rFonts w:cs="Arial"/>
                <w:b/>
                <w:bCs/>
              </w:rPr>
            </w:pPr>
            <w:r w:rsidRPr="00992FD5">
              <w:rPr>
                <w:rFonts w:cs="Arial"/>
                <w:b/>
                <w:bCs/>
                <w:sz w:val="22"/>
                <w:szCs w:val="22"/>
              </w:rPr>
              <w:t>Sklop (1):</w:t>
            </w:r>
            <w:r w:rsidR="00860ADE">
              <w:rPr>
                <w:rFonts w:cs="Arial"/>
                <w:b/>
                <w:bCs/>
                <w:sz w:val="22"/>
                <w:szCs w:val="22"/>
              </w:rPr>
              <w:t xml:space="preserve"> </w:t>
            </w:r>
            <w:r w:rsidR="00860ADE" w:rsidRPr="00F268CC">
              <w:rPr>
                <w:rFonts w:cs="Arial"/>
                <w:b/>
                <w:bCs/>
                <w:sz w:val="20"/>
                <w:szCs w:val="20"/>
              </w:rPr>
              <w:t>R</w:t>
            </w:r>
            <w:r w:rsidR="00F268CC" w:rsidRPr="00F268CC">
              <w:rPr>
                <w:rFonts w:cs="Arial"/>
                <w:b/>
                <w:bCs/>
                <w:sz w:val="20"/>
                <w:szCs w:val="20"/>
              </w:rPr>
              <w:t>azna</w:t>
            </w:r>
            <w:r w:rsidR="00860ADE" w:rsidRPr="00F268CC">
              <w:rPr>
                <w:rFonts w:cs="Arial"/>
                <w:b/>
                <w:bCs/>
                <w:sz w:val="20"/>
                <w:szCs w:val="20"/>
              </w:rPr>
              <w:t xml:space="preserve"> zdravila</w:t>
            </w:r>
            <w:r w:rsidR="00F268CC" w:rsidRPr="00F268CC">
              <w:rPr>
                <w:rFonts w:cs="Arial"/>
                <w:b/>
                <w:bCs/>
                <w:sz w:val="20"/>
                <w:szCs w:val="20"/>
              </w:rPr>
              <w:t xml:space="preserve"> in razt</w:t>
            </w:r>
            <w:r w:rsidR="00F268CC">
              <w:rPr>
                <w:rFonts w:cs="Arial"/>
                <w:b/>
                <w:bCs/>
                <w:sz w:val="20"/>
                <w:szCs w:val="20"/>
              </w:rPr>
              <w:t>op.</w:t>
            </w:r>
            <w:r w:rsidR="00F268CC" w:rsidRPr="00F268CC">
              <w:rPr>
                <w:rFonts w:cs="Arial"/>
                <w:b/>
                <w:bCs/>
                <w:sz w:val="20"/>
                <w:szCs w:val="20"/>
              </w:rPr>
              <w:t xml:space="preserve">za </w:t>
            </w:r>
            <w:proofErr w:type="spellStart"/>
            <w:r w:rsidR="00F268CC">
              <w:rPr>
                <w:rFonts w:cs="Arial"/>
                <w:b/>
                <w:bCs/>
                <w:sz w:val="20"/>
                <w:szCs w:val="20"/>
              </w:rPr>
              <w:t>izpir</w:t>
            </w:r>
            <w:proofErr w:type="spellEnd"/>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jc w:val="center"/>
              <w:rPr>
                <w:rFonts w:cs="Arial"/>
                <w:b/>
                <w:bCs/>
              </w:rPr>
            </w:pPr>
            <w:r w:rsidRPr="00992FD5">
              <w:rPr>
                <w:rFonts w:cs="Arial"/>
                <w:b/>
                <w:bCs/>
                <w:sz w:val="22"/>
                <w:szCs w:val="22"/>
              </w:rPr>
              <w:t> </w:t>
            </w:r>
          </w:p>
        </w:tc>
        <w:tc>
          <w:tcPr>
            <w:tcW w:w="126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jc w:val="center"/>
              <w:rPr>
                <w:rFonts w:cs="Arial"/>
                <w:b/>
                <w:bCs/>
              </w:rPr>
            </w:pPr>
            <w:r w:rsidRPr="00992FD5">
              <w:rPr>
                <w:rFonts w:cs="Arial"/>
                <w:b/>
                <w:bCs/>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jc w:val="center"/>
              <w:rPr>
                <w:rFonts w:cs="Arial"/>
                <w:b/>
                <w:bCs/>
              </w:rPr>
            </w:pPr>
            <w:r w:rsidRPr="00992FD5">
              <w:rPr>
                <w:rFonts w:cs="Arial"/>
                <w:b/>
                <w:bCs/>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rPr>
            </w:pPr>
            <w:r w:rsidRPr="00992FD5">
              <w:rPr>
                <w:rFonts w:cs="Arial"/>
                <w:b/>
                <w:bCs/>
                <w:sz w:val="22"/>
                <w:szCs w:val="22"/>
              </w:rPr>
              <w:t>Poseben sklop (2):</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c>
          <w:tcPr>
            <w:tcW w:w="126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rPr>
            </w:pPr>
            <w:r w:rsidRPr="00992FD5">
              <w:rPr>
                <w:rFonts w:cs="Arial"/>
                <w:b/>
                <w:bCs/>
                <w:sz w:val="22"/>
                <w:szCs w:val="22"/>
              </w:rPr>
              <w:t>Poseben sklop (3)</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c>
          <w:tcPr>
            <w:tcW w:w="126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hideMark/>
          </w:tcPr>
          <w:p w:rsidR="00992FD5" w:rsidRPr="00992FD5" w:rsidRDefault="00992FD5" w:rsidP="00992FD5">
            <w:pPr>
              <w:rPr>
                <w:rFonts w:cs="Arial"/>
                <w:b/>
                <w:bCs/>
              </w:rPr>
            </w:pPr>
            <w:r w:rsidRPr="00992FD5">
              <w:rPr>
                <w:rFonts w:cs="Arial"/>
                <w:b/>
                <w:bCs/>
                <w:sz w:val="22"/>
                <w:szCs w:val="22"/>
              </w:rPr>
              <w:t>Poseben sklop (4)</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c>
          <w:tcPr>
            <w:tcW w:w="126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rPr>
            </w:pPr>
            <w:r w:rsidRPr="00992FD5">
              <w:rPr>
                <w:rFonts w:cs="Arial"/>
                <w:b/>
                <w:bCs/>
                <w:sz w:val="22"/>
                <w:szCs w:val="22"/>
              </w:rPr>
              <w:t xml:space="preserve">Sklop: </w:t>
            </w:r>
            <w:proofErr w:type="spellStart"/>
            <w:r w:rsidRPr="00992FD5">
              <w:rPr>
                <w:rFonts w:cs="Arial"/>
                <w:b/>
                <w:bCs/>
                <w:sz w:val="22"/>
                <w:szCs w:val="22"/>
              </w:rPr>
              <w:t>docetaksel</w:t>
            </w:r>
            <w:proofErr w:type="spellEnd"/>
            <w:r w:rsidRPr="00992FD5">
              <w:rPr>
                <w:rFonts w:cs="Arial"/>
                <w:b/>
                <w:bCs/>
                <w:sz w:val="22"/>
                <w:szCs w:val="22"/>
              </w:rPr>
              <w:t xml:space="preserve"> (5)</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rPr>
            </w:pPr>
            <w:r w:rsidRPr="00992FD5">
              <w:rPr>
                <w:rFonts w:cs="Arial"/>
                <w:b/>
                <w:bCs/>
                <w:sz w:val="22"/>
                <w:szCs w:val="22"/>
              </w:rPr>
              <w:t xml:space="preserve">Sklop: </w:t>
            </w:r>
            <w:proofErr w:type="spellStart"/>
            <w:r w:rsidRPr="00992FD5">
              <w:rPr>
                <w:rFonts w:cs="Arial"/>
                <w:b/>
                <w:bCs/>
                <w:sz w:val="22"/>
                <w:szCs w:val="22"/>
              </w:rPr>
              <w:t>karboplatin</w:t>
            </w:r>
            <w:proofErr w:type="spellEnd"/>
            <w:r w:rsidRPr="00992FD5">
              <w:rPr>
                <w:rFonts w:cs="Arial"/>
                <w:b/>
                <w:bCs/>
                <w:sz w:val="22"/>
                <w:szCs w:val="22"/>
              </w:rPr>
              <w:t xml:space="preserve"> (6)</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rPr>
            </w:pPr>
            <w:r w:rsidRPr="00992FD5">
              <w:rPr>
                <w:rFonts w:cs="Arial"/>
                <w:b/>
                <w:bCs/>
                <w:sz w:val="22"/>
                <w:szCs w:val="22"/>
              </w:rPr>
              <w:t xml:space="preserve">Sklop: </w:t>
            </w:r>
            <w:proofErr w:type="spellStart"/>
            <w:r w:rsidRPr="00992FD5">
              <w:rPr>
                <w:rFonts w:cs="Arial"/>
                <w:b/>
                <w:bCs/>
                <w:sz w:val="22"/>
                <w:szCs w:val="22"/>
              </w:rPr>
              <w:t>gemcitabin</w:t>
            </w:r>
            <w:proofErr w:type="spellEnd"/>
            <w:r w:rsidRPr="00992FD5">
              <w:rPr>
                <w:rFonts w:cs="Arial"/>
                <w:b/>
                <w:bCs/>
                <w:sz w:val="22"/>
                <w:szCs w:val="22"/>
              </w:rPr>
              <w:t xml:space="preserve"> (7)</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rPr>
            </w:pPr>
            <w:r w:rsidRPr="00992FD5">
              <w:rPr>
                <w:rFonts w:cs="Arial"/>
                <w:b/>
                <w:bCs/>
                <w:sz w:val="22"/>
                <w:szCs w:val="22"/>
              </w:rPr>
              <w:t xml:space="preserve">Sklop: </w:t>
            </w:r>
            <w:proofErr w:type="spellStart"/>
            <w:r w:rsidRPr="00992FD5">
              <w:rPr>
                <w:rFonts w:cs="Arial"/>
                <w:b/>
                <w:bCs/>
                <w:sz w:val="22"/>
                <w:szCs w:val="22"/>
              </w:rPr>
              <w:t>vinkristin</w:t>
            </w:r>
            <w:proofErr w:type="spellEnd"/>
            <w:r w:rsidRPr="00992FD5">
              <w:rPr>
                <w:rFonts w:cs="Arial"/>
                <w:b/>
                <w:bCs/>
                <w:sz w:val="22"/>
                <w:szCs w:val="22"/>
              </w:rPr>
              <w:t xml:space="preserve"> (8)</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rPr>
            </w:pPr>
            <w:r w:rsidRPr="00992FD5">
              <w:rPr>
                <w:rFonts w:cs="Arial"/>
                <w:b/>
                <w:bCs/>
                <w:sz w:val="22"/>
                <w:szCs w:val="22"/>
              </w:rPr>
              <w:t xml:space="preserve">Sklop: </w:t>
            </w:r>
            <w:proofErr w:type="spellStart"/>
            <w:r w:rsidRPr="00992FD5">
              <w:rPr>
                <w:rFonts w:cs="Arial"/>
                <w:b/>
                <w:bCs/>
                <w:sz w:val="22"/>
                <w:szCs w:val="22"/>
              </w:rPr>
              <w:t>paklitaksel</w:t>
            </w:r>
            <w:proofErr w:type="spellEnd"/>
            <w:r w:rsidRPr="00992FD5">
              <w:rPr>
                <w:rFonts w:cs="Arial"/>
                <w:b/>
                <w:bCs/>
                <w:sz w:val="22"/>
                <w:szCs w:val="22"/>
              </w:rPr>
              <w:t xml:space="preserve"> (9)</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rPr>
            </w:pPr>
            <w:r w:rsidRPr="00992FD5">
              <w:rPr>
                <w:rFonts w:cs="Arial"/>
                <w:b/>
                <w:bCs/>
                <w:sz w:val="22"/>
                <w:szCs w:val="22"/>
              </w:rPr>
              <w:t xml:space="preserve">Sklop: </w:t>
            </w:r>
            <w:proofErr w:type="spellStart"/>
            <w:r w:rsidRPr="00992FD5">
              <w:rPr>
                <w:rFonts w:cs="Arial"/>
                <w:b/>
                <w:bCs/>
                <w:sz w:val="22"/>
                <w:szCs w:val="22"/>
              </w:rPr>
              <w:t>doksorubicin</w:t>
            </w:r>
            <w:proofErr w:type="spellEnd"/>
            <w:r w:rsidRPr="00992FD5">
              <w:rPr>
                <w:rFonts w:cs="Arial"/>
                <w:b/>
                <w:bCs/>
                <w:sz w:val="22"/>
                <w:szCs w:val="22"/>
              </w:rPr>
              <w:t xml:space="preserve"> (10)</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rPr>
            </w:pPr>
            <w:r w:rsidRPr="00992FD5">
              <w:rPr>
                <w:rFonts w:cs="Arial"/>
                <w:b/>
                <w:bCs/>
                <w:sz w:val="22"/>
                <w:szCs w:val="22"/>
              </w:rPr>
              <w:t xml:space="preserve">Sklop: </w:t>
            </w:r>
            <w:proofErr w:type="spellStart"/>
            <w:r w:rsidRPr="00992FD5">
              <w:rPr>
                <w:rFonts w:cs="Arial"/>
                <w:b/>
                <w:bCs/>
                <w:sz w:val="22"/>
                <w:szCs w:val="22"/>
              </w:rPr>
              <w:t>epirubicin</w:t>
            </w:r>
            <w:proofErr w:type="spellEnd"/>
            <w:r w:rsidRPr="00992FD5">
              <w:rPr>
                <w:rFonts w:cs="Arial"/>
                <w:b/>
                <w:bCs/>
                <w:sz w:val="22"/>
                <w:szCs w:val="22"/>
              </w:rPr>
              <w:t xml:space="preserve"> (11)</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rPr>
            </w:pPr>
            <w:r w:rsidRPr="00992FD5">
              <w:rPr>
                <w:rFonts w:cs="Arial"/>
                <w:b/>
                <w:bCs/>
                <w:sz w:val="22"/>
                <w:szCs w:val="22"/>
              </w:rPr>
              <w:t xml:space="preserve">Sklop: </w:t>
            </w:r>
            <w:proofErr w:type="spellStart"/>
            <w:r w:rsidRPr="00992FD5">
              <w:rPr>
                <w:rFonts w:cs="Arial"/>
                <w:b/>
                <w:bCs/>
                <w:sz w:val="22"/>
                <w:szCs w:val="22"/>
              </w:rPr>
              <w:t>oksaliplatin</w:t>
            </w:r>
            <w:proofErr w:type="spellEnd"/>
            <w:r w:rsidRPr="00992FD5">
              <w:rPr>
                <w:rFonts w:cs="Arial"/>
                <w:b/>
                <w:bCs/>
                <w:sz w:val="22"/>
                <w:szCs w:val="22"/>
              </w:rPr>
              <w:t xml:space="preserve"> (12)</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rPr>
            </w:pPr>
            <w:r w:rsidRPr="00992FD5">
              <w:rPr>
                <w:rFonts w:cs="Arial"/>
                <w:b/>
                <w:bCs/>
                <w:sz w:val="22"/>
                <w:szCs w:val="22"/>
              </w:rPr>
              <w:t xml:space="preserve">Sklop: </w:t>
            </w:r>
            <w:proofErr w:type="spellStart"/>
            <w:r w:rsidRPr="00992FD5">
              <w:rPr>
                <w:rFonts w:cs="Arial"/>
                <w:b/>
                <w:bCs/>
                <w:sz w:val="22"/>
                <w:szCs w:val="22"/>
              </w:rPr>
              <w:t>rituksimab</w:t>
            </w:r>
            <w:proofErr w:type="spellEnd"/>
            <w:r w:rsidRPr="00992FD5">
              <w:rPr>
                <w:rFonts w:cs="Arial"/>
                <w:b/>
                <w:bCs/>
                <w:sz w:val="22"/>
                <w:szCs w:val="22"/>
              </w:rPr>
              <w:t xml:space="preserve">  I (13)</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rPr>
            </w:pPr>
            <w:r w:rsidRPr="00992FD5">
              <w:rPr>
                <w:rFonts w:cs="Arial"/>
                <w:b/>
                <w:bCs/>
                <w:sz w:val="22"/>
                <w:szCs w:val="22"/>
              </w:rPr>
              <w:t xml:space="preserve">Sklop: </w:t>
            </w:r>
            <w:proofErr w:type="spellStart"/>
            <w:r w:rsidRPr="00992FD5">
              <w:rPr>
                <w:rFonts w:cs="Arial"/>
                <w:b/>
                <w:bCs/>
                <w:sz w:val="22"/>
                <w:szCs w:val="22"/>
              </w:rPr>
              <w:t>cisplatin</w:t>
            </w:r>
            <w:proofErr w:type="spellEnd"/>
            <w:r w:rsidRPr="00992FD5">
              <w:rPr>
                <w:rFonts w:cs="Arial"/>
                <w:b/>
                <w:bCs/>
                <w:sz w:val="22"/>
                <w:szCs w:val="22"/>
              </w:rPr>
              <w:t xml:space="preserve"> (14)</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rPr>
            </w:pPr>
            <w:r w:rsidRPr="00992FD5">
              <w:rPr>
                <w:rFonts w:cs="Arial"/>
                <w:b/>
                <w:bCs/>
                <w:sz w:val="22"/>
                <w:szCs w:val="22"/>
              </w:rPr>
              <w:t xml:space="preserve">Sklop: </w:t>
            </w:r>
            <w:proofErr w:type="spellStart"/>
            <w:r w:rsidRPr="00992FD5">
              <w:rPr>
                <w:rFonts w:cs="Arial"/>
                <w:b/>
                <w:bCs/>
                <w:sz w:val="22"/>
                <w:szCs w:val="22"/>
              </w:rPr>
              <w:t>irinotekan</w:t>
            </w:r>
            <w:proofErr w:type="spellEnd"/>
            <w:r w:rsidRPr="00992FD5">
              <w:rPr>
                <w:rFonts w:cs="Arial"/>
                <w:b/>
                <w:bCs/>
                <w:sz w:val="22"/>
                <w:szCs w:val="22"/>
              </w:rPr>
              <w:t xml:space="preserve"> (15)</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6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rPr>
            </w:pPr>
            <w:r w:rsidRPr="00992FD5">
              <w:rPr>
                <w:rFonts w:cs="Arial"/>
                <w:b/>
                <w:bCs/>
                <w:sz w:val="22"/>
                <w:szCs w:val="22"/>
              </w:rPr>
              <w:t xml:space="preserve">Sklop:   humani </w:t>
            </w:r>
            <w:proofErr w:type="spellStart"/>
            <w:r w:rsidRPr="00992FD5">
              <w:rPr>
                <w:rFonts w:cs="Arial"/>
                <w:b/>
                <w:bCs/>
                <w:sz w:val="22"/>
                <w:szCs w:val="22"/>
              </w:rPr>
              <w:t>imunoglobulini</w:t>
            </w:r>
            <w:proofErr w:type="spellEnd"/>
            <w:r w:rsidRPr="00992FD5">
              <w:rPr>
                <w:rFonts w:cs="Arial"/>
                <w:b/>
                <w:bCs/>
                <w:sz w:val="22"/>
                <w:szCs w:val="22"/>
              </w:rPr>
              <w:t xml:space="preserve"> za </w:t>
            </w:r>
            <w:proofErr w:type="spellStart"/>
            <w:r w:rsidRPr="00992FD5">
              <w:rPr>
                <w:rFonts w:cs="Arial"/>
                <w:b/>
                <w:bCs/>
                <w:sz w:val="22"/>
                <w:szCs w:val="22"/>
              </w:rPr>
              <w:t>intravaskularno</w:t>
            </w:r>
            <w:proofErr w:type="spellEnd"/>
            <w:r w:rsidRPr="00992FD5">
              <w:rPr>
                <w:rFonts w:cs="Arial"/>
                <w:b/>
                <w:bCs/>
                <w:sz w:val="22"/>
                <w:szCs w:val="22"/>
              </w:rPr>
              <w:t xml:space="preserve"> uporabo (16)</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rPr>
            </w:pPr>
            <w:r w:rsidRPr="00992FD5">
              <w:rPr>
                <w:rFonts w:cs="Arial"/>
                <w:b/>
                <w:bCs/>
                <w:sz w:val="22"/>
                <w:szCs w:val="22"/>
              </w:rPr>
              <w:t xml:space="preserve">Sklop: </w:t>
            </w:r>
            <w:proofErr w:type="spellStart"/>
            <w:r w:rsidRPr="00992FD5">
              <w:rPr>
                <w:rFonts w:cs="Arial"/>
                <w:b/>
                <w:bCs/>
                <w:sz w:val="22"/>
                <w:szCs w:val="22"/>
              </w:rPr>
              <w:t>tocilizumab</w:t>
            </w:r>
            <w:proofErr w:type="spellEnd"/>
            <w:r w:rsidRPr="00992FD5">
              <w:rPr>
                <w:rFonts w:cs="Arial"/>
                <w:b/>
                <w:bCs/>
                <w:sz w:val="22"/>
                <w:szCs w:val="22"/>
              </w:rPr>
              <w:t xml:space="preserve"> (17)</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rPr>
            </w:pPr>
            <w:r w:rsidRPr="00992FD5">
              <w:rPr>
                <w:rFonts w:cs="Arial"/>
                <w:b/>
                <w:bCs/>
                <w:sz w:val="22"/>
                <w:szCs w:val="22"/>
              </w:rPr>
              <w:t xml:space="preserve">Sklop: </w:t>
            </w:r>
            <w:proofErr w:type="spellStart"/>
            <w:r w:rsidRPr="00992FD5">
              <w:rPr>
                <w:rFonts w:cs="Arial"/>
                <w:b/>
                <w:bCs/>
                <w:sz w:val="22"/>
                <w:szCs w:val="22"/>
              </w:rPr>
              <w:t>Nizkomolekularni</w:t>
            </w:r>
            <w:proofErr w:type="spellEnd"/>
            <w:r w:rsidRPr="00992FD5">
              <w:rPr>
                <w:rFonts w:cs="Arial"/>
                <w:b/>
                <w:bCs/>
                <w:sz w:val="22"/>
                <w:szCs w:val="22"/>
              </w:rPr>
              <w:t xml:space="preserve"> heparini (18)</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c>
          <w:tcPr>
            <w:tcW w:w="126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rPr>
            </w:pPr>
            <w:r w:rsidRPr="00992FD5">
              <w:rPr>
                <w:rFonts w:cs="Arial"/>
                <w:b/>
                <w:bCs/>
                <w:sz w:val="22"/>
                <w:szCs w:val="22"/>
              </w:rPr>
              <w:t xml:space="preserve">Sklop </w:t>
            </w:r>
            <w:proofErr w:type="spellStart"/>
            <w:r w:rsidRPr="00992FD5">
              <w:rPr>
                <w:rFonts w:cs="Arial"/>
                <w:b/>
                <w:bCs/>
                <w:sz w:val="22"/>
                <w:szCs w:val="22"/>
              </w:rPr>
              <w:t>bendamustin</w:t>
            </w:r>
            <w:proofErr w:type="spellEnd"/>
            <w:r w:rsidRPr="00992FD5">
              <w:rPr>
                <w:rFonts w:cs="Arial"/>
                <w:b/>
                <w:bCs/>
                <w:sz w:val="22"/>
                <w:szCs w:val="22"/>
              </w:rPr>
              <w:t xml:space="preserve"> (19)</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center"/>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rPr>
            </w:pPr>
            <w:r w:rsidRPr="00992FD5">
              <w:rPr>
                <w:rFonts w:cs="Arial"/>
                <w:b/>
                <w:bCs/>
                <w:sz w:val="22"/>
                <w:szCs w:val="22"/>
              </w:rPr>
              <w:t xml:space="preserve">Sklop </w:t>
            </w:r>
            <w:proofErr w:type="spellStart"/>
            <w:r w:rsidRPr="00992FD5">
              <w:rPr>
                <w:rFonts w:cs="Arial"/>
                <w:b/>
                <w:bCs/>
                <w:sz w:val="22"/>
                <w:szCs w:val="22"/>
              </w:rPr>
              <w:t>ciklofosfamid</w:t>
            </w:r>
            <w:proofErr w:type="spellEnd"/>
            <w:r w:rsidRPr="00992FD5">
              <w:rPr>
                <w:rFonts w:cs="Arial"/>
                <w:b/>
                <w:bCs/>
                <w:sz w:val="22"/>
                <w:szCs w:val="22"/>
              </w:rPr>
              <w:t xml:space="preserve"> </w:t>
            </w:r>
            <w:proofErr w:type="spellStart"/>
            <w:r w:rsidRPr="00992FD5">
              <w:rPr>
                <w:rFonts w:cs="Arial"/>
                <w:b/>
                <w:bCs/>
                <w:sz w:val="22"/>
                <w:szCs w:val="22"/>
              </w:rPr>
              <w:t>viale</w:t>
            </w:r>
            <w:proofErr w:type="spellEnd"/>
            <w:r w:rsidRPr="00992FD5">
              <w:rPr>
                <w:rFonts w:cs="Arial"/>
                <w:b/>
                <w:bCs/>
                <w:sz w:val="22"/>
                <w:szCs w:val="22"/>
              </w:rPr>
              <w:t xml:space="preserve"> (20)</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center"/>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hideMark/>
          </w:tcPr>
          <w:p w:rsidR="00992FD5" w:rsidRPr="00992FD5" w:rsidRDefault="00992FD5" w:rsidP="00992FD5">
            <w:pPr>
              <w:rPr>
                <w:rFonts w:cs="Arial"/>
                <w:b/>
                <w:bCs/>
              </w:rPr>
            </w:pPr>
            <w:r w:rsidRPr="00992FD5">
              <w:rPr>
                <w:rFonts w:cs="Arial"/>
                <w:b/>
                <w:bCs/>
                <w:sz w:val="22"/>
                <w:szCs w:val="22"/>
              </w:rPr>
              <w:t xml:space="preserve">Sklop </w:t>
            </w:r>
            <w:proofErr w:type="spellStart"/>
            <w:r w:rsidRPr="00992FD5">
              <w:rPr>
                <w:rFonts w:cs="Arial"/>
                <w:b/>
                <w:bCs/>
                <w:sz w:val="22"/>
                <w:szCs w:val="22"/>
              </w:rPr>
              <w:t>koagulacijski</w:t>
            </w:r>
            <w:proofErr w:type="spellEnd"/>
            <w:r w:rsidRPr="00992FD5">
              <w:rPr>
                <w:rFonts w:cs="Arial"/>
                <w:b/>
                <w:bCs/>
                <w:sz w:val="22"/>
                <w:szCs w:val="22"/>
              </w:rPr>
              <w:t xml:space="preserve"> faktor IX (21)</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hideMark/>
          </w:tcPr>
          <w:p w:rsidR="00992FD5" w:rsidRPr="00992FD5" w:rsidRDefault="00992FD5" w:rsidP="00992FD5">
            <w:pPr>
              <w:rPr>
                <w:rFonts w:cs="Arial"/>
                <w:b/>
                <w:bCs/>
              </w:rPr>
            </w:pPr>
            <w:r w:rsidRPr="00992FD5">
              <w:rPr>
                <w:rFonts w:cs="Arial"/>
                <w:b/>
                <w:bCs/>
                <w:sz w:val="22"/>
                <w:szCs w:val="22"/>
              </w:rPr>
              <w:t xml:space="preserve">Sklop </w:t>
            </w:r>
            <w:proofErr w:type="spellStart"/>
            <w:r w:rsidRPr="00992FD5">
              <w:rPr>
                <w:rFonts w:cs="Arial"/>
                <w:b/>
                <w:bCs/>
                <w:sz w:val="22"/>
                <w:szCs w:val="22"/>
              </w:rPr>
              <w:t>daratumumab</w:t>
            </w:r>
            <w:proofErr w:type="spellEnd"/>
            <w:r w:rsidRPr="00992FD5">
              <w:rPr>
                <w:rFonts w:cs="Arial"/>
                <w:b/>
                <w:bCs/>
                <w:sz w:val="22"/>
                <w:szCs w:val="22"/>
              </w:rPr>
              <w:t xml:space="preserve"> (22)</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hideMark/>
          </w:tcPr>
          <w:p w:rsidR="00992FD5" w:rsidRPr="00992FD5" w:rsidRDefault="00992FD5" w:rsidP="00992FD5">
            <w:pPr>
              <w:rPr>
                <w:rFonts w:cs="Arial"/>
                <w:b/>
                <w:bCs/>
              </w:rPr>
            </w:pPr>
            <w:r w:rsidRPr="00992FD5">
              <w:rPr>
                <w:rFonts w:cs="Arial"/>
                <w:b/>
                <w:bCs/>
                <w:sz w:val="22"/>
                <w:szCs w:val="22"/>
              </w:rPr>
              <w:t xml:space="preserve">Sklop </w:t>
            </w:r>
            <w:proofErr w:type="spellStart"/>
            <w:r w:rsidRPr="00992FD5">
              <w:rPr>
                <w:rFonts w:cs="Arial"/>
                <w:b/>
                <w:bCs/>
                <w:sz w:val="22"/>
                <w:szCs w:val="22"/>
              </w:rPr>
              <w:t>rituksimab</w:t>
            </w:r>
            <w:proofErr w:type="spellEnd"/>
            <w:r w:rsidRPr="00992FD5">
              <w:rPr>
                <w:rFonts w:cs="Arial"/>
                <w:b/>
                <w:bCs/>
                <w:sz w:val="22"/>
                <w:szCs w:val="22"/>
              </w:rPr>
              <w:t xml:space="preserve"> II (23)</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hideMark/>
          </w:tcPr>
          <w:p w:rsidR="00992FD5" w:rsidRPr="00992FD5" w:rsidRDefault="00992FD5" w:rsidP="00992FD5">
            <w:pPr>
              <w:rPr>
                <w:rFonts w:cs="Arial"/>
                <w:b/>
                <w:bCs/>
              </w:rPr>
            </w:pPr>
            <w:r w:rsidRPr="00992FD5">
              <w:rPr>
                <w:rFonts w:cs="Arial"/>
                <w:b/>
                <w:bCs/>
                <w:sz w:val="22"/>
                <w:szCs w:val="22"/>
              </w:rPr>
              <w:t xml:space="preserve">Sklop </w:t>
            </w:r>
            <w:proofErr w:type="spellStart"/>
            <w:r w:rsidRPr="00992FD5">
              <w:rPr>
                <w:rFonts w:cs="Arial"/>
                <w:b/>
                <w:bCs/>
                <w:sz w:val="22"/>
                <w:szCs w:val="22"/>
              </w:rPr>
              <w:t>rituksimab</w:t>
            </w:r>
            <w:proofErr w:type="spellEnd"/>
            <w:r w:rsidRPr="00992FD5">
              <w:rPr>
                <w:rFonts w:cs="Arial"/>
                <w:b/>
                <w:bCs/>
                <w:sz w:val="22"/>
                <w:szCs w:val="22"/>
              </w:rPr>
              <w:t xml:space="preserve"> III (24)</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hideMark/>
          </w:tcPr>
          <w:p w:rsidR="00992FD5" w:rsidRPr="00992FD5" w:rsidRDefault="00992FD5" w:rsidP="00992FD5">
            <w:pPr>
              <w:rPr>
                <w:rFonts w:cs="Arial"/>
                <w:b/>
                <w:bCs/>
              </w:rPr>
            </w:pPr>
            <w:r w:rsidRPr="00992FD5">
              <w:rPr>
                <w:rFonts w:cs="Arial"/>
                <w:b/>
                <w:bCs/>
                <w:sz w:val="22"/>
                <w:szCs w:val="22"/>
              </w:rPr>
              <w:t>Sklop morfin sulfat (25)</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hideMark/>
          </w:tcPr>
          <w:p w:rsidR="00992FD5" w:rsidRPr="00992FD5" w:rsidRDefault="00992FD5" w:rsidP="00992FD5">
            <w:pPr>
              <w:rPr>
                <w:rFonts w:cs="Arial"/>
                <w:b/>
                <w:bCs/>
              </w:rPr>
            </w:pPr>
            <w:r w:rsidRPr="00992FD5">
              <w:rPr>
                <w:rFonts w:cs="Arial"/>
                <w:b/>
                <w:bCs/>
                <w:sz w:val="22"/>
                <w:szCs w:val="22"/>
              </w:rPr>
              <w:t xml:space="preserve">Sklop </w:t>
            </w:r>
            <w:proofErr w:type="spellStart"/>
            <w:r w:rsidRPr="00992FD5">
              <w:rPr>
                <w:rFonts w:cs="Arial"/>
                <w:b/>
                <w:bCs/>
                <w:sz w:val="22"/>
                <w:szCs w:val="22"/>
              </w:rPr>
              <w:t>trastuzumab</w:t>
            </w:r>
            <w:proofErr w:type="spellEnd"/>
            <w:r w:rsidRPr="00992FD5">
              <w:rPr>
                <w:rFonts w:cs="Arial"/>
                <w:b/>
                <w:bCs/>
                <w:sz w:val="22"/>
                <w:szCs w:val="22"/>
              </w:rPr>
              <w:t xml:space="preserve"> </w:t>
            </w:r>
            <w:proofErr w:type="spellStart"/>
            <w:r w:rsidRPr="00992FD5">
              <w:rPr>
                <w:rFonts w:cs="Arial"/>
                <w:b/>
                <w:bCs/>
                <w:sz w:val="22"/>
                <w:szCs w:val="22"/>
              </w:rPr>
              <w:t>emtanzin</w:t>
            </w:r>
            <w:proofErr w:type="spellEnd"/>
            <w:r w:rsidRPr="00992FD5">
              <w:rPr>
                <w:rFonts w:cs="Arial"/>
                <w:b/>
                <w:bCs/>
                <w:sz w:val="22"/>
                <w:szCs w:val="22"/>
              </w:rPr>
              <w:t xml:space="preserve"> (26)</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hideMark/>
          </w:tcPr>
          <w:p w:rsidR="00992FD5" w:rsidRPr="00992FD5" w:rsidRDefault="00992FD5" w:rsidP="00992FD5">
            <w:pPr>
              <w:rPr>
                <w:rFonts w:cs="Arial"/>
                <w:b/>
                <w:bCs/>
              </w:rPr>
            </w:pPr>
            <w:r w:rsidRPr="00992FD5">
              <w:rPr>
                <w:rFonts w:cs="Arial"/>
                <w:b/>
                <w:bCs/>
                <w:sz w:val="22"/>
                <w:szCs w:val="22"/>
              </w:rPr>
              <w:t xml:space="preserve">Sklop </w:t>
            </w:r>
            <w:proofErr w:type="spellStart"/>
            <w:r w:rsidRPr="00992FD5">
              <w:rPr>
                <w:rFonts w:cs="Arial"/>
                <w:b/>
                <w:bCs/>
                <w:sz w:val="22"/>
                <w:szCs w:val="22"/>
              </w:rPr>
              <w:t>daptomicin</w:t>
            </w:r>
            <w:proofErr w:type="spellEnd"/>
            <w:r w:rsidRPr="00992FD5">
              <w:rPr>
                <w:rFonts w:cs="Arial"/>
                <w:b/>
                <w:bCs/>
                <w:sz w:val="22"/>
                <w:szCs w:val="22"/>
              </w:rPr>
              <w:t xml:space="preserve"> (27)</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600"/>
        </w:trPr>
        <w:tc>
          <w:tcPr>
            <w:tcW w:w="4220" w:type="dxa"/>
            <w:tcBorders>
              <w:top w:val="nil"/>
              <w:left w:val="single" w:sz="4" w:space="0" w:color="auto"/>
              <w:bottom w:val="single" w:sz="4" w:space="0" w:color="auto"/>
              <w:right w:val="single" w:sz="4" w:space="0" w:color="auto"/>
            </w:tcBorders>
            <w:shd w:val="clear" w:color="000000" w:fill="FFFFFF"/>
            <w:hideMark/>
          </w:tcPr>
          <w:p w:rsidR="00992FD5" w:rsidRPr="00992FD5" w:rsidRDefault="00992FD5" w:rsidP="00992FD5">
            <w:pPr>
              <w:rPr>
                <w:rFonts w:cs="Arial"/>
                <w:b/>
                <w:bCs/>
              </w:rPr>
            </w:pPr>
            <w:proofErr w:type="spellStart"/>
            <w:r w:rsidRPr="00992FD5">
              <w:rPr>
                <w:rFonts w:cs="Arial"/>
                <w:b/>
                <w:bCs/>
                <w:sz w:val="22"/>
                <w:szCs w:val="22"/>
              </w:rPr>
              <w:t>Prednapolnjene</w:t>
            </w:r>
            <w:proofErr w:type="spellEnd"/>
            <w:r w:rsidRPr="00992FD5">
              <w:rPr>
                <w:rFonts w:cs="Arial"/>
                <w:b/>
                <w:bCs/>
                <w:sz w:val="22"/>
                <w:szCs w:val="22"/>
              </w:rPr>
              <w:t xml:space="preserve"> brizgalke s fiziološko raztopino I (28)</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c>
          <w:tcPr>
            <w:tcW w:w="126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r w:rsidR="00992FD5" w:rsidRPr="00992FD5" w:rsidTr="00992FD5">
        <w:trPr>
          <w:trHeight w:val="600"/>
        </w:trPr>
        <w:tc>
          <w:tcPr>
            <w:tcW w:w="4220" w:type="dxa"/>
            <w:tcBorders>
              <w:top w:val="nil"/>
              <w:left w:val="single" w:sz="4" w:space="0" w:color="auto"/>
              <w:bottom w:val="single" w:sz="4" w:space="0" w:color="auto"/>
              <w:right w:val="single" w:sz="4" w:space="0" w:color="auto"/>
            </w:tcBorders>
            <w:shd w:val="clear" w:color="000000" w:fill="FFFFFF"/>
            <w:hideMark/>
          </w:tcPr>
          <w:p w:rsidR="00992FD5" w:rsidRPr="00992FD5" w:rsidRDefault="00992FD5" w:rsidP="00992FD5">
            <w:pPr>
              <w:rPr>
                <w:rFonts w:cs="Arial"/>
                <w:b/>
                <w:bCs/>
              </w:rPr>
            </w:pPr>
            <w:proofErr w:type="spellStart"/>
            <w:r w:rsidRPr="00992FD5">
              <w:rPr>
                <w:rFonts w:cs="Arial"/>
                <w:b/>
                <w:bCs/>
                <w:sz w:val="22"/>
                <w:szCs w:val="22"/>
              </w:rPr>
              <w:lastRenderedPageBreak/>
              <w:t>Prednapolnjene</w:t>
            </w:r>
            <w:proofErr w:type="spellEnd"/>
            <w:r w:rsidRPr="00992FD5">
              <w:rPr>
                <w:rFonts w:cs="Arial"/>
                <w:b/>
                <w:bCs/>
                <w:sz w:val="22"/>
                <w:szCs w:val="22"/>
              </w:rPr>
              <w:t xml:space="preserve"> brizgalke s fiziološko raztopino II (29)</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c>
          <w:tcPr>
            <w:tcW w:w="126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rPr>
            </w:pPr>
            <w:r w:rsidRPr="00992FD5">
              <w:rPr>
                <w:rFonts w:cs="Arial"/>
                <w:color w:val="000000"/>
                <w:sz w:val="22"/>
                <w:szCs w:val="22"/>
              </w:rPr>
              <w:t> </w:t>
            </w:r>
          </w:p>
        </w:tc>
      </w:tr>
    </w:tbl>
    <w:p w:rsidR="007919B6" w:rsidRDefault="007919B6" w:rsidP="00623401">
      <w:pPr>
        <w:pStyle w:val="BodyText22"/>
        <w:ind w:left="0"/>
        <w:rPr>
          <w:rFonts w:cs="Arial"/>
          <w:color w:val="000000"/>
          <w:sz w:val="20"/>
          <w:lang w:val="sl-SI"/>
        </w:rPr>
      </w:pPr>
    </w:p>
    <w:p w:rsidR="00992FD5" w:rsidRDefault="00992FD5" w:rsidP="00623401">
      <w:pPr>
        <w:pStyle w:val="BodyText22"/>
        <w:ind w:left="0"/>
        <w:rPr>
          <w:rFonts w:cs="Arial"/>
          <w:color w:val="000000"/>
          <w:sz w:val="20"/>
          <w:lang w:val="sl-SI"/>
        </w:rPr>
      </w:pPr>
    </w:p>
    <w:p w:rsidR="007919B6" w:rsidRPr="00F52292" w:rsidRDefault="007919B6"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58209E">
      <w:pPr>
        <w:pStyle w:val="Glava"/>
        <w:widowControl w:val="0"/>
        <w:numPr>
          <w:ilvl w:val="2"/>
          <w:numId w:val="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 xml:space="preserve">(minimalno  </w:t>
      </w:r>
      <w:r w:rsidRPr="001320E4">
        <w:rPr>
          <w:rFonts w:cs="Arial"/>
          <w:b/>
          <w:color w:val="000000"/>
          <w:sz w:val="20"/>
          <w:szCs w:val="20"/>
        </w:rPr>
        <w:t>120 dni</w:t>
      </w:r>
      <w:r w:rsidRPr="00F52292">
        <w:rPr>
          <w:rFonts w:cs="Arial"/>
          <w:color w:val="000000"/>
          <w:sz w:val="20"/>
          <w:szCs w:val="20"/>
        </w:rPr>
        <w:t xml:space="preserve">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58209E">
      <w:pPr>
        <w:pStyle w:val="Glava"/>
        <w:widowControl w:val="0"/>
        <w:numPr>
          <w:ilvl w:val="2"/>
          <w:numId w:val="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V ponudbeni ceni  so zajeti vsi stroški ponudnika, </w:t>
      </w:r>
      <w:r w:rsidR="00860ADE">
        <w:rPr>
          <w:rFonts w:cs="Arial"/>
          <w:color w:val="000000"/>
          <w:sz w:val="20"/>
          <w:szCs w:val="20"/>
        </w:rPr>
        <w:t xml:space="preserve">popusti </w:t>
      </w:r>
      <w:r w:rsidRPr="00F52292">
        <w:rPr>
          <w:rFonts w:cs="Arial"/>
          <w:color w:val="000000"/>
          <w:sz w:val="20"/>
          <w:szCs w:val="20"/>
        </w:rPr>
        <w:t>so fiksn</w:t>
      </w:r>
      <w:r w:rsidR="00860ADE">
        <w:rPr>
          <w:rFonts w:cs="Arial"/>
          <w:color w:val="000000"/>
          <w:sz w:val="20"/>
          <w:szCs w:val="20"/>
        </w:rPr>
        <w:t>i</w:t>
      </w:r>
      <w:r w:rsidRPr="00F52292">
        <w:rPr>
          <w:rFonts w:cs="Arial"/>
          <w:color w:val="000000"/>
          <w:sz w:val="20"/>
          <w:szCs w:val="20"/>
        </w:rPr>
        <w:t xml:space="preserve"> ter nespremenljiv</w:t>
      </w:r>
      <w:r w:rsidR="00860ADE">
        <w:rPr>
          <w:rFonts w:cs="Arial"/>
          <w:color w:val="000000"/>
          <w:sz w:val="20"/>
          <w:szCs w:val="20"/>
        </w:rPr>
        <w:t>i</w:t>
      </w:r>
      <w:r w:rsidRPr="00F52292">
        <w:rPr>
          <w:rFonts w:cs="Arial"/>
          <w:color w:val="000000"/>
          <w:sz w:val="20"/>
          <w:szCs w:val="20"/>
        </w:rPr>
        <w:t xml:space="preserve"> za celotno pogodbeno obdobje 2 leti. </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1320E4">
        <w:rPr>
          <w:rFonts w:cs="Arial"/>
          <w:b/>
          <w:color w:val="000000"/>
          <w:sz w:val="20"/>
          <w:szCs w:val="20"/>
        </w:rPr>
        <w:t>60</w:t>
      </w:r>
      <w:r w:rsidRPr="00F52292">
        <w:rPr>
          <w:rFonts w:cs="Arial"/>
          <w:b/>
          <w:color w:val="000000"/>
          <w:sz w:val="20"/>
          <w:szCs w:val="20"/>
        </w:rPr>
        <w:t xml:space="preserve"> dni</w:t>
      </w:r>
      <w:r w:rsidRPr="00F52292">
        <w:rPr>
          <w:rFonts w:cs="Arial"/>
          <w:color w:val="000000"/>
          <w:sz w:val="20"/>
          <w:szCs w:val="20"/>
        </w:rPr>
        <w:t xml:space="preserve"> po pravilno izstavljenem računu s strani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Obvezna priloga PONUDBE:</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Specifikacija – pod razdelkom »Drugi dokumenti«</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Pr="00F52292" w:rsidRDefault="00860ADE"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3"/>
        <w:ind w:left="0"/>
        <w:rPr>
          <w:rFonts w:cs="Arial"/>
          <w:sz w:val="20"/>
          <w:lang w:val="sl-SI"/>
        </w:rPr>
      </w:pPr>
      <w:r w:rsidRPr="00F52292">
        <w:rPr>
          <w:rFonts w:cs="Arial"/>
          <w:sz w:val="20"/>
          <w:lang w:val="sl-SI"/>
        </w:rPr>
        <w:t>PONUDNIK_____________________________________________________________________</w:t>
      </w:r>
    </w:p>
    <w:p w:rsidR="00026CF9" w:rsidRDefault="00026CF9" w:rsidP="00623401">
      <w:pPr>
        <w:rPr>
          <w:rFonts w:cs="Arial"/>
          <w:b/>
          <w:sz w:val="20"/>
          <w:szCs w:val="20"/>
        </w:rPr>
      </w:pPr>
    </w:p>
    <w:p w:rsidR="00623401" w:rsidRPr="00F52292" w:rsidRDefault="00623401" w:rsidP="00623401">
      <w:pPr>
        <w:rPr>
          <w:rFonts w:cs="Arial"/>
          <w:b/>
          <w:sz w:val="20"/>
          <w:szCs w:val="20"/>
        </w:rPr>
      </w:pPr>
      <w:r w:rsidRPr="00F52292">
        <w:rPr>
          <w:rFonts w:cs="Arial"/>
          <w:b/>
          <w:sz w:val="20"/>
          <w:szCs w:val="20"/>
        </w:rPr>
        <w:t xml:space="preserve">Izjava ESPD in Obrazec: </w:t>
      </w:r>
    </w:p>
    <w:p w:rsidR="00623401" w:rsidRPr="00F52292" w:rsidRDefault="00623401" w:rsidP="00623401">
      <w:pPr>
        <w:rPr>
          <w:rFonts w:cs="Arial"/>
          <w:color w:val="008000"/>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Izjavljamo, da izpolnjujemo naslednje obvezne pogoje skladno z zakonskimi zahtevami in zahtevami naročnika: </w:t>
      </w:r>
    </w:p>
    <w:p w:rsidR="00026CF9" w:rsidRDefault="00026CF9" w:rsidP="00623401">
      <w:pPr>
        <w:autoSpaceDE w:val="0"/>
        <w:autoSpaceDN w:val="0"/>
        <w:adjustRightInd w:val="0"/>
        <w:jc w:val="both"/>
        <w:rPr>
          <w:rFonts w:cs="Arial"/>
          <w:color w:val="000000"/>
          <w:sz w:val="20"/>
          <w:szCs w:val="20"/>
          <w:u w:val="single"/>
        </w:rPr>
      </w:pPr>
    </w:p>
    <w:p w:rsidR="00623401" w:rsidRPr="00026CF9" w:rsidRDefault="00623401" w:rsidP="00623401">
      <w:pPr>
        <w:autoSpaceDE w:val="0"/>
        <w:autoSpaceDN w:val="0"/>
        <w:adjustRightInd w:val="0"/>
        <w:jc w:val="both"/>
        <w:rPr>
          <w:rFonts w:cs="Arial"/>
          <w:b/>
          <w:color w:val="000000"/>
          <w:sz w:val="20"/>
          <w:szCs w:val="20"/>
        </w:rPr>
      </w:pPr>
      <w:r w:rsidRPr="00026CF9">
        <w:rPr>
          <w:rFonts w:cs="Arial"/>
          <w:b/>
          <w:color w:val="000000"/>
          <w:sz w:val="20"/>
          <w:szCs w:val="20"/>
        </w:rPr>
        <w:t>9.1.1. Razlogi za izključitev:</w:t>
      </w:r>
    </w:p>
    <w:p w:rsidR="00026CF9" w:rsidRDefault="00026CF9"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rPr>
      </w:pPr>
      <w:r w:rsidRPr="00026CF9">
        <w:rPr>
          <w:rFonts w:cs="Arial"/>
          <w:b/>
          <w:color w:val="FF0000"/>
          <w:sz w:val="20"/>
          <w:szCs w:val="20"/>
        </w:rPr>
        <w:t>1.</w:t>
      </w:r>
      <w:r w:rsidRPr="00F52292">
        <w:rPr>
          <w:rFonts w:cs="Arial"/>
          <w:color w:val="000000"/>
          <w:sz w:val="20"/>
          <w:szCs w:val="20"/>
        </w:rPr>
        <w:t xml:space="preserve"> nismo bili pravnomočno obsojeni zaradi storitve kaznivega dejanja naštetega v prvem odstavku 75. člena ZJN-3, </w:t>
      </w:r>
    </w:p>
    <w:p w:rsidR="00026CF9" w:rsidRDefault="00026CF9" w:rsidP="00623401">
      <w:pPr>
        <w:autoSpaceDE w:val="0"/>
        <w:autoSpaceDN w:val="0"/>
        <w:adjustRightInd w:val="0"/>
        <w:jc w:val="both"/>
        <w:rPr>
          <w:rFonts w:cs="Arial"/>
          <w:b/>
          <w:color w:val="FF0000"/>
          <w:sz w:val="20"/>
          <w:szCs w:val="20"/>
        </w:rPr>
      </w:pPr>
    </w:p>
    <w:p w:rsidR="00623401" w:rsidRPr="00F52292" w:rsidRDefault="00623401" w:rsidP="00623401">
      <w:pPr>
        <w:autoSpaceDE w:val="0"/>
        <w:autoSpaceDN w:val="0"/>
        <w:adjustRightInd w:val="0"/>
        <w:jc w:val="both"/>
        <w:rPr>
          <w:rFonts w:cs="Arial"/>
          <w:color w:val="000000"/>
          <w:sz w:val="20"/>
          <w:szCs w:val="20"/>
        </w:rPr>
      </w:pPr>
      <w:r w:rsidRPr="00026CF9">
        <w:rPr>
          <w:rFonts w:cs="Arial"/>
          <w:b/>
          <w:color w:val="FF0000"/>
          <w:sz w:val="20"/>
          <w:szCs w:val="20"/>
        </w:rPr>
        <w:t>2</w:t>
      </w:r>
      <w:r w:rsidRPr="00F52292">
        <w:rPr>
          <w:rFonts w:cs="Arial"/>
          <w:color w:val="000000"/>
          <w:sz w:val="20"/>
          <w:szCs w:val="20"/>
        </w:rPr>
        <w:t xml:space="preserve">.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rsidR="00026CF9" w:rsidRDefault="00026CF9" w:rsidP="00623401">
      <w:pPr>
        <w:autoSpaceDE w:val="0"/>
        <w:autoSpaceDN w:val="0"/>
        <w:adjustRightInd w:val="0"/>
        <w:jc w:val="both"/>
        <w:rPr>
          <w:rFonts w:cs="Arial"/>
          <w:b/>
          <w:color w:val="FF0000"/>
          <w:sz w:val="20"/>
          <w:szCs w:val="20"/>
        </w:rPr>
      </w:pPr>
    </w:p>
    <w:p w:rsidR="00623401" w:rsidRPr="00F52292" w:rsidRDefault="00623401" w:rsidP="00623401">
      <w:pPr>
        <w:autoSpaceDE w:val="0"/>
        <w:autoSpaceDN w:val="0"/>
        <w:adjustRightInd w:val="0"/>
        <w:jc w:val="both"/>
        <w:rPr>
          <w:rFonts w:cs="Arial"/>
          <w:color w:val="000000"/>
          <w:sz w:val="20"/>
          <w:szCs w:val="20"/>
        </w:rPr>
      </w:pPr>
      <w:r w:rsidRPr="00026CF9">
        <w:rPr>
          <w:rFonts w:cs="Arial"/>
          <w:b/>
          <w:color w:val="FF0000"/>
          <w:sz w:val="20"/>
          <w:szCs w:val="20"/>
        </w:rPr>
        <w:t>3.</w:t>
      </w:r>
      <w:r w:rsidRPr="00F52292">
        <w:rPr>
          <w:rFonts w:cs="Arial"/>
          <w:color w:val="000000"/>
          <w:sz w:val="20"/>
          <w:szCs w:val="20"/>
        </w:rPr>
        <w:t xml:space="preserve"> nismo izločeni iz postopkov javnih naročil zaradi uvrstitve v evidenco gospodarskih subjektov z negativnimi referencami, </w:t>
      </w:r>
    </w:p>
    <w:p w:rsidR="00026CF9" w:rsidRDefault="00026CF9" w:rsidP="00623401">
      <w:pPr>
        <w:autoSpaceDE w:val="0"/>
        <w:autoSpaceDN w:val="0"/>
        <w:adjustRightInd w:val="0"/>
        <w:jc w:val="both"/>
        <w:rPr>
          <w:rFonts w:cs="Arial"/>
          <w:b/>
          <w:color w:val="FF0000"/>
          <w:sz w:val="20"/>
          <w:szCs w:val="20"/>
        </w:rPr>
      </w:pPr>
    </w:p>
    <w:p w:rsidR="00623401" w:rsidRPr="00F52292" w:rsidRDefault="00623401" w:rsidP="00623401">
      <w:pPr>
        <w:autoSpaceDE w:val="0"/>
        <w:autoSpaceDN w:val="0"/>
        <w:adjustRightInd w:val="0"/>
        <w:jc w:val="both"/>
        <w:rPr>
          <w:rFonts w:cs="Arial"/>
          <w:color w:val="000000"/>
          <w:sz w:val="20"/>
          <w:szCs w:val="20"/>
        </w:rPr>
      </w:pPr>
      <w:r w:rsidRPr="00026CF9">
        <w:rPr>
          <w:rFonts w:cs="Arial"/>
          <w:b/>
          <w:color w:val="FF0000"/>
          <w:sz w:val="20"/>
          <w:szCs w:val="20"/>
        </w:rPr>
        <w:t>4.</w:t>
      </w:r>
      <w:r w:rsidRPr="00F52292">
        <w:rPr>
          <w:rFonts w:cs="Arial"/>
          <w:color w:val="000000"/>
          <w:sz w:val="20"/>
          <w:szCs w:val="20"/>
        </w:rPr>
        <w:t xml:space="preserve"> v zadnjih treh letih pred potekom roka za oddajo ponudbe nam ni bila s pravnomočno odločbo pristojnega organa Republike Slovenije ali druge države članice ali tretje države dvakrat izrečena globa zaradi prekrška v zvezi s plačilom za delo.</w:t>
      </w:r>
    </w:p>
    <w:p w:rsidR="00623401" w:rsidRPr="00F52292" w:rsidRDefault="00623401" w:rsidP="00623401">
      <w:pPr>
        <w:autoSpaceDE w:val="0"/>
        <w:autoSpaceDN w:val="0"/>
        <w:adjustRightInd w:val="0"/>
        <w:jc w:val="both"/>
        <w:rPr>
          <w:rFonts w:cs="Arial"/>
          <w:color w:val="000000"/>
          <w:sz w:val="20"/>
          <w:szCs w:val="20"/>
        </w:rPr>
      </w:pPr>
    </w:p>
    <w:p w:rsidR="00AA3993" w:rsidRDefault="00AA3993" w:rsidP="00AA3993">
      <w:pPr>
        <w:autoSpaceDE w:val="0"/>
        <w:autoSpaceDN w:val="0"/>
        <w:adjustRightInd w:val="0"/>
        <w:rPr>
          <w:rFonts w:ascii="Arial,Bold" w:hAnsi="Arial,Bold" w:cs="Arial,Bold"/>
          <w:b/>
          <w:bCs/>
          <w:sz w:val="20"/>
          <w:szCs w:val="20"/>
        </w:rPr>
      </w:pPr>
      <w:r>
        <w:rPr>
          <w:rFonts w:ascii="Arial,Bold" w:hAnsi="Arial,Bold" w:cs="Arial,Bold"/>
          <w:b/>
          <w:bCs/>
          <w:sz w:val="20"/>
          <w:szCs w:val="20"/>
        </w:rPr>
        <w:t xml:space="preserve">9.1.2. Poslovna in finančna sposobnost </w:t>
      </w:r>
    </w:p>
    <w:p w:rsidR="00AA3993" w:rsidRDefault="00AA3993" w:rsidP="00AA3993">
      <w:pPr>
        <w:autoSpaceDE w:val="0"/>
        <w:autoSpaceDN w:val="0"/>
        <w:adjustRightInd w:val="0"/>
        <w:jc w:val="both"/>
        <w:rPr>
          <w:rFonts w:cs="Arial"/>
          <w:b/>
          <w:color w:val="FF0000"/>
          <w:sz w:val="20"/>
          <w:szCs w:val="20"/>
        </w:rPr>
      </w:pPr>
    </w:p>
    <w:p w:rsidR="00AA3993" w:rsidRPr="001B5604" w:rsidRDefault="00AA3993" w:rsidP="00AA3993">
      <w:pPr>
        <w:spacing w:line="260" w:lineRule="atLeast"/>
        <w:jc w:val="both"/>
        <w:rPr>
          <w:sz w:val="20"/>
          <w:szCs w:val="20"/>
        </w:rPr>
      </w:pPr>
      <w:r w:rsidRPr="00AA3993">
        <w:rPr>
          <w:b/>
          <w:color w:val="FF0000"/>
          <w:sz w:val="20"/>
          <w:szCs w:val="20"/>
        </w:rPr>
        <w:t>1.</w:t>
      </w:r>
      <w:r w:rsidRPr="001B5604">
        <w:rPr>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026CF9" w:rsidRDefault="00026CF9" w:rsidP="00AA3993">
      <w:pPr>
        <w:spacing w:line="260" w:lineRule="atLeast"/>
        <w:jc w:val="both"/>
        <w:rPr>
          <w:b/>
          <w:color w:val="FF0000"/>
          <w:sz w:val="20"/>
          <w:szCs w:val="20"/>
        </w:rPr>
      </w:pPr>
    </w:p>
    <w:p w:rsidR="00AA3993" w:rsidRPr="001B5604" w:rsidRDefault="00AA3993" w:rsidP="00AA3993">
      <w:pPr>
        <w:spacing w:line="260" w:lineRule="atLeast"/>
        <w:jc w:val="both"/>
        <w:rPr>
          <w:sz w:val="20"/>
          <w:szCs w:val="20"/>
        </w:rPr>
      </w:pPr>
      <w:r w:rsidRPr="00AA3993">
        <w:rPr>
          <w:b/>
          <w:color w:val="FF0000"/>
          <w:sz w:val="20"/>
          <w:szCs w:val="20"/>
        </w:rPr>
        <w:t>2.</w:t>
      </w:r>
      <w:r w:rsidRPr="001B5604">
        <w:rPr>
          <w:sz w:val="20"/>
          <w:szCs w:val="20"/>
        </w:rPr>
        <w:t>Gospodarski subjekt mora imeti posebno dovoljenje za opravljanje storitev, ki so predmet naročila: gospodarski subjekt mora imeti veljavno dovoljenje Javne agencije RS za zdravila in medicinske pripomočke pri Ministrstvu za zdravje za opravljanje prometa z zdravili.</w:t>
      </w:r>
    </w:p>
    <w:p w:rsidR="00AA3993" w:rsidRPr="001B5604" w:rsidRDefault="00AA3993" w:rsidP="00AA3993">
      <w:pPr>
        <w:rPr>
          <w:sz w:val="20"/>
          <w:szCs w:val="20"/>
        </w:rPr>
      </w:pPr>
    </w:p>
    <w:p w:rsidR="00AA3993" w:rsidRDefault="00AA3993" w:rsidP="00AA3993">
      <w:pPr>
        <w:pStyle w:val="Telobesedila22"/>
        <w:ind w:left="0"/>
        <w:rPr>
          <w:rFonts w:cs="Arial"/>
          <w:b/>
          <w:bCs/>
          <w:sz w:val="20"/>
          <w:lang w:val="sl-SI"/>
        </w:rPr>
      </w:pPr>
      <w:r>
        <w:rPr>
          <w:rFonts w:cs="Arial"/>
          <w:b/>
          <w:bCs/>
          <w:sz w:val="20"/>
          <w:lang w:val="sl-SI"/>
        </w:rPr>
        <w:t>9.1</w:t>
      </w:r>
      <w:r w:rsidRPr="00F52292">
        <w:rPr>
          <w:rFonts w:cs="Arial"/>
          <w:b/>
          <w:bCs/>
          <w:sz w:val="20"/>
          <w:lang w:val="sl-SI"/>
        </w:rPr>
        <w:t>.</w:t>
      </w:r>
      <w:r>
        <w:rPr>
          <w:rFonts w:cs="Arial"/>
          <w:b/>
          <w:bCs/>
          <w:sz w:val="20"/>
          <w:lang w:val="sl-SI"/>
        </w:rPr>
        <w:t>3</w:t>
      </w:r>
      <w:r w:rsidRPr="00F52292">
        <w:rPr>
          <w:rFonts w:cs="Arial"/>
          <w:b/>
          <w:bCs/>
          <w:sz w:val="20"/>
          <w:lang w:val="sl-SI"/>
        </w:rPr>
        <w:t xml:space="preserve">. Tehnična in kadrovska sposobnost </w:t>
      </w:r>
    </w:p>
    <w:p w:rsidR="00AA3993" w:rsidRPr="00AA3993" w:rsidRDefault="00AA3993" w:rsidP="00AA3993">
      <w:pPr>
        <w:jc w:val="both"/>
        <w:rPr>
          <w:rFonts w:cs="Arial"/>
          <w:b/>
          <w:color w:val="FF0000"/>
          <w:sz w:val="20"/>
          <w:szCs w:val="20"/>
        </w:rPr>
      </w:pPr>
    </w:p>
    <w:p w:rsidR="00AA3993" w:rsidRPr="008F04E2" w:rsidRDefault="00AA3993" w:rsidP="00AA3993">
      <w:pPr>
        <w:jc w:val="both"/>
        <w:rPr>
          <w:rFonts w:cs="Arial"/>
          <w:sz w:val="20"/>
          <w:szCs w:val="20"/>
        </w:rPr>
      </w:pPr>
      <w:r w:rsidRPr="00AA3993">
        <w:rPr>
          <w:rFonts w:cs="Arial"/>
          <w:b/>
          <w:color w:val="FF0000"/>
          <w:sz w:val="20"/>
          <w:szCs w:val="20"/>
        </w:rPr>
        <w:t>1</w:t>
      </w:r>
      <w:r w:rsidRPr="008F04E2">
        <w:rPr>
          <w:rFonts w:cs="Arial"/>
          <w:sz w:val="20"/>
          <w:szCs w:val="20"/>
        </w:rPr>
        <w:t>.Ponudnik zagotavlja, da je pridobitev blaga in promet z blagom v skladu z Zakonom o zdravilih (ZZdr-1) (Uradni list RS, št. 31/06 in 45/08) in drugimi predpisi, ki urejajo pridobitev in promet z zdravili ter veljajo v Republiki Sloveniji</w:t>
      </w:r>
    </w:p>
    <w:p w:rsidR="00AA3993" w:rsidRDefault="00AA3993" w:rsidP="00AA3993">
      <w:pPr>
        <w:jc w:val="both"/>
        <w:rPr>
          <w:rFonts w:cs="Arial"/>
          <w:sz w:val="20"/>
          <w:szCs w:val="20"/>
        </w:rPr>
      </w:pPr>
    </w:p>
    <w:p w:rsidR="00AA3993" w:rsidRPr="008F04E2" w:rsidRDefault="00AA3993" w:rsidP="00AA3993">
      <w:pPr>
        <w:jc w:val="both"/>
        <w:rPr>
          <w:rFonts w:cs="Arial"/>
          <w:sz w:val="20"/>
          <w:szCs w:val="20"/>
        </w:rPr>
      </w:pPr>
      <w:r w:rsidRPr="00AA3993">
        <w:rPr>
          <w:rFonts w:cs="Arial"/>
          <w:b/>
          <w:color w:val="FF0000"/>
          <w:sz w:val="20"/>
          <w:szCs w:val="20"/>
        </w:rPr>
        <w:t>2</w:t>
      </w:r>
      <w:r>
        <w:rPr>
          <w:rFonts w:cs="Arial"/>
          <w:sz w:val="20"/>
          <w:szCs w:val="20"/>
        </w:rPr>
        <w:t>.</w:t>
      </w:r>
      <w:r w:rsidRPr="008F04E2">
        <w:rPr>
          <w:rFonts w:cs="Arial"/>
          <w:sz w:val="20"/>
          <w:szCs w:val="20"/>
        </w:rPr>
        <w:t>Ponudnik zagotavlja, da bo naročnika sproti pisno obveščal o spremembi najvišjih dovoljenih cen ponujenih zdravil, ki jih določa Javna agencija RS za zdravila in medicinske pripomočke</w:t>
      </w:r>
    </w:p>
    <w:p w:rsidR="00AA3993" w:rsidRPr="008F04E2" w:rsidRDefault="00AA3993" w:rsidP="00AA3993">
      <w:pPr>
        <w:jc w:val="both"/>
        <w:rPr>
          <w:rFonts w:cs="Arial"/>
          <w:sz w:val="20"/>
          <w:szCs w:val="20"/>
        </w:rPr>
      </w:pPr>
    </w:p>
    <w:p w:rsidR="00AA3993" w:rsidRPr="008F04E2" w:rsidRDefault="00AA3993" w:rsidP="00AA3993">
      <w:pPr>
        <w:jc w:val="both"/>
        <w:rPr>
          <w:rFonts w:cs="Arial"/>
          <w:sz w:val="20"/>
          <w:szCs w:val="20"/>
        </w:rPr>
      </w:pPr>
      <w:r w:rsidRPr="00AA3993">
        <w:rPr>
          <w:rFonts w:cs="Arial"/>
          <w:b/>
          <w:color w:val="FF0000"/>
          <w:sz w:val="20"/>
          <w:szCs w:val="20"/>
        </w:rPr>
        <w:t>3</w:t>
      </w:r>
      <w:r w:rsidRPr="008F04E2">
        <w:rPr>
          <w:rFonts w:cs="Arial"/>
          <w:sz w:val="20"/>
          <w:szCs w:val="20"/>
        </w:rPr>
        <w:t xml:space="preserve">.ponudnik zagotavlja tekočo dobavo razpisanih vrst in količin zdravil ves čas trajanja pogodbe ter posameznih sklopih </w:t>
      </w:r>
      <w:r w:rsidR="00026CF9">
        <w:rPr>
          <w:rFonts w:cs="Arial"/>
          <w:sz w:val="20"/>
          <w:szCs w:val="20"/>
        </w:rPr>
        <w:t xml:space="preserve">ter da </w:t>
      </w:r>
      <w:r w:rsidRPr="008F04E2">
        <w:rPr>
          <w:rFonts w:cs="Arial"/>
          <w:sz w:val="20"/>
          <w:szCs w:val="20"/>
        </w:rPr>
        <w:t xml:space="preserve">ustrezajo vsem opredeljenim strokovnim zahtevam naročnika, ki so opredeljeni </w:t>
      </w:r>
      <w:r w:rsidR="00026CF9">
        <w:rPr>
          <w:rFonts w:cs="Arial"/>
          <w:sz w:val="20"/>
          <w:szCs w:val="20"/>
        </w:rPr>
        <w:t>v</w:t>
      </w:r>
      <w:r w:rsidRPr="008F04E2">
        <w:rPr>
          <w:rFonts w:cs="Arial"/>
          <w:sz w:val="20"/>
          <w:szCs w:val="20"/>
        </w:rPr>
        <w:t xml:space="preserve"> predmet</w:t>
      </w:r>
      <w:r w:rsidR="00026CF9">
        <w:rPr>
          <w:rFonts w:cs="Arial"/>
          <w:sz w:val="20"/>
          <w:szCs w:val="20"/>
        </w:rPr>
        <w:t>u</w:t>
      </w:r>
      <w:r w:rsidRPr="008F04E2">
        <w:rPr>
          <w:rFonts w:cs="Arial"/>
          <w:sz w:val="20"/>
          <w:szCs w:val="20"/>
        </w:rPr>
        <w:t xml:space="preserve"> </w:t>
      </w:r>
      <w:r w:rsidR="00026CF9">
        <w:rPr>
          <w:rFonts w:cs="Arial"/>
          <w:sz w:val="20"/>
          <w:szCs w:val="20"/>
        </w:rPr>
        <w:t>javnega naročila</w:t>
      </w:r>
    </w:p>
    <w:p w:rsidR="00AA3993" w:rsidRDefault="00AA3993" w:rsidP="00AA3993">
      <w:pPr>
        <w:jc w:val="both"/>
        <w:rPr>
          <w:rFonts w:cs="Arial"/>
          <w:sz w:val="20"/>
        </w:rPr>
      </w:pPr>
    </w:p>
    <w:p w:rsidR="00AA3993" w:rsidRDefault="00AA3993" w:rsidP="00AA3993">
      <w:pPr>
        <w:jc w:val="both"/>
        <w:rPr>
          <w:rFonts w:cs="Arial"/>
          <w:sz w:val="20"/>
          <w:szCs w:val="20"/>
        </w:rPr>
      </w:pPr>
      <w:r>
        <w:rPr>
          <w:rFonts w:cs="Arial"/>
          <w:b/>
          <w:color w:val="FF0000"/>
          <w:sz w:val="20"/>
          <w:szCs w:val="20"/>
        </w:rPr>
        <w:t>4</w:t>
      </w:r>
      <w:r w:rsidRPr="00480399">
        <w:rPr>
          <w:rFonts w:cs="Arial"/>
          <w:b/>
          <w:color w:val="FF0000"/>
          <w:sz w:val="20"/>
          <w:szCs w:val="20"/>
        </w:rPr>
        <w:t>.</w:t>
      </w:r>
      <w:r>
        <w:rPr>
          <w:rFonts w:cs="Arial"/>
          <w:sz w:val="20"/>
          <w:szCs w:val="20"/>
        </w:rPr>
        <w:t xml:space="preserve"> </w:t>
      </w:r>
      <w:r w:rsidRPr="00480399">
        <w:rPr>
          <w:rFonts w:cs="Arial"/>
          <w:sz w:val="20"/>
          <w:szCs w:val="20"/>
        </w:rPr>
        <w:t xml:space="preserve">ponudnik  zagotavlja dobavni rok  </w:t>
      </w:r>
      <w:r>
        <w:rPr>
          <w:rFonts w:cs="Arial"/>
          <w:sz w:val="20"/>
          <w:szCs w:val="20"/>
        </w:rPr>
        <w:t xml:space="preserve">za zdravila v 24 urah od naročila, če se naročilo izvede do 13.30 ure v dnevu; </w:t>
      </w:r>
      <w:r w:rsidRPr="00480399">
        <w:rPr>
          <w:rFonts w:cs="Arial"/>
          <w:sz w:val="20"/>
          <w:szCs w:val="20"/>
        </w:rPr>
        <w:t xml:space="preserve">v nujnih primerih dostavo v </w:t>
      </w:r>
      <w:r>
        <w:rPr>
          <w:rFonts w:cs="Arial"/>
          <w:sz w:val="20"/>
          <w:szCs w:val="20"/>
        </w:rPr>
        <w:t>6</w:t>
      </w:r>
      <w:r w:rsidRPr="00480399">
        <w:rPr>
          <w:rFonts w:cs="Arial"/>
          <w:sz w:val="20"/>
          <w:szCs w:val="20"/>
        </w:rPr>
        <w:t xml:space="preserve"> urah ter da bo po vsakem posameznem naročilu dobavljena celotna količina naročen</w:t>
      </w:r>
      <w:r>
        <w:rPr>
          <w:rFonts w:cs="Arial"/>
          <w:sz w:val="20"/>
          <w:szCs w:val="20"/>
        </w:rPr>
        <w:t>ih zdravil</w:t>
      </w:r>
      <w:r w:rsidRPr="00480399">
        <w:rPr>
          <w:rFonts w:cs="Arial"/>
          <w:sz w:val="20"/>
          <w:szCs w:val="20"/>
        </w:rPr>
        <w:t xml:space="preserve">; </w:t>
      </w:r>
    </w:p>
    <w:p w:rsidR="00AA3993" w:rsidRPr="00480399" w:rsidRDefault="00AA3993" w:rsidP="00AA3993">
      <w:pPr>
        <w:jc w:val="both"/>
        <w:rPr>
          <w:rFonts w:cs="Arial"/>
          <w:sz w:val="20"/>
          <w:szCs w:val="20"/>
        </w:rPr>
      </w:pPr>
    </w:p>
    <w:p w:rsidR="00AA3993" w:rsidRDefault="00AA3993" w:rsidP="00AA3993">
      <w:pPr>
        <w:pStyle w:val="BodyText24"/>
        <w:ind w:left="0"/>
        <w:rPr>
          <w:rFonts w:cs="Arial"/>
          <w:sz w:val="20"/>
          <w:lang w:val="sl-SI"/>
        </w:rPr>
      </w:pPr>
      <w:r>
        <w:rPr>
          <w:rFonts w:cs="Arial"/>
          <w:b/>
          <w:color w:val="FF0000"/>
          <w:sz w:val="20"/>
          <w:lang w:val="sl-SI"/>
        </w:rPr>
        <w:t>5</w:t>
      </w:r>
      <w:r w:rsidRPr="004A29FC">
        <w:rPr>
          <w:rFonts w:cs="Arial"/>
          <w:sz w:val="20"/>
          <w:lang w:val="sl-SI"/>
        </w:rPr>
        <w:t>.</w:t>
      </w:r>
      <w:r>
        <w:rPr>
          <w:rFonts w:cs="Arial"/>
          <w:sz w:val="20"/>
          <w:lang w:val="sl-SI"/>
        </w:rPr>
        <w:t xml:space="preserve"> p</w:t>
      </w:r>
      <w:r w:rsidRPr="004A29FC">
        <w:rPr>
          <w:rFonts w:cs="Arial"/>
          <w:sz w:val="20"/>
          <w:lang w:val="sl-SI"/>
        </w:rPr>
        <w:t>onudnik zagotavlja dostavo DDP skladišče bolnišnična lekarna v delovnem času lekarne (od 7. – 15. ure od ponedeljka do petka</w:t>
      </w:r>
      <w:r>
        <w:rPr>
          <w:rFonts w:cs="Arial"/>
          <w:sz w:val="20"/>
          <w:lang w:val="sl-SI"/>
        </w:rPr>
        <w:t>)</w:t>
      </w:r>
      <w:r w:rsidRPr="004A29FC">
        <w:rPr>
          <w:rFonts w:cs="Arial"/>
          <w:sz w:val="20"/>
          <w:lang w:val="sl-SI"/>
        </w:rPr>
        <w:t>, v nujnih primerih pa izven rednega delovnega časa po dogovoru z odgovorno osebo v lekarni) – razloženo in poskrbljeno za odvoz celotne embalaže, ki je predmet dostave blaga;</w:t>
      </w:r>
    </w:p>
    <w:p w:rsidR="00AA3993" w:rsidRDefault="00AA3993" w:rsidP="00AA3993">
      <w:pPr>
        <w:jc w:val="both"/>
        <w:rPr>
          <w:rFonts w:cs="Arial"/>
          <w:b/>
          <w:color w:val="FF0000"/>
          <w:sz w:val="20"/>
          <w:szCs w:val="20"/>
        </w:rPr>
      </w:pPr>
    </w:p>
    <w:p w:rsidR="00AA3993" w:rsidRDefault="00AA3993" w:rsidP="00AA3993">
      <w:pPr>
        <w:jc w:val="both"/>
        <w:rPr>
          <w:rFonts w:cs="Arial"/>
          <w:sz w:val="20"/>
          <w:szCs w:val="20"/>
        </w:rPr>
      </w:pPr>
      <w:r>
        <w:rPr>
          <w:rFonts w:cs="Arial"/>
          <w:b/>
          <w:color w:val="FF0000"/>
          <w:sz w:val="20"/>
          <w:szCs w:val="20"/>
        </w:rPr>
        <w:t>6</w:t>
      </w:r>
      <w:r w:rsidRPr="00480399">
        <w:rPr>
          <w:rFonts w:cs="Arial"/>
          <w:b/>
          <w:color w:val="FF0000"/>
          <w:sz w:val="20"/>
          <w:szCs w:val="20"/>
        </w:rPr>
        <w:t>.</w:t>
      </w:r>
      <w:r>
        <w:rPr>
          <w:rFonts w:cs="Arial"/>
          <w:sz w:val="20"/>
          <w:szCs w:val="20"/>
        </w:rPr>
        <w:t xml:space="preserve"> </w:t>
      </w:r>
      <w:r w:rsidRPr="00480399">
        <w:rPr>
          <w:rFonts w:cs="Arial"/>
          <w:sz w:val="20"/>
          <w:szCs w:val="20"/>
        </w:rPr>
        <w:t xml:space="preserve">ponudnik po prejemu naročila v roku 2 (dveh) ur pisno obvesti naročnika, če naročenega blaga ne bo mogel dobaviti v dogovorjenem roku; </w:t>
      </w:r>
    </w:p>
    <w:p w:rsidR="00AA3993" w:rsidRDefault="00AA3993" w:rsidP="00AA3993">
      <w:pPr>
        <w:jc w:val="both"/>
        <w:rPr>
          <w:rFonts w:cs="Arial"/>
          <w:b/>
          <w:color w:val="FF0000"/>
          <w:sz w:val="20"/>
          <w:szCs w:val="20"/>
        </w:rPr>
      </w:pPr>
    </w:p>
    <w:p w:rsidR="00CA1546" w:rsidRDefault="00CA1546" w:rsidP="00CA1546">
      <w:pPr>
        <w:jc w:val="both"/>
        <w:rPr>
          <w:rFonts w:cs="Arial"/>
          <w:sz w:val="20"/>
          <w:szCs w:val="20"/>
        </w:rPr>
      </w:pPr>
      <w:r>
        <w:rPr>
          <w:rFonts w:cs="Arial"/>
          <w:b/>
          <w:color w:val="FF0000"/>
          <w:sz w:val="20"/>
          <w:szCs w:val="20"/>
        </w:rPr>
        <w:t>7</w:t>
      </w:r>
      <w:r w:rsidRPr="000D6FA6">
        <w:rPr>
          <w:rFonts w:cs="Arial"/>
          <w:b/>
          <w:color w:val="FF0000"/>
          <w:sz w:val="20"/>
          <w:szCs w:val="20"/>
        </w:rPr>
        <w:t>.</w:t>
      </w:r>
      <w:r>
        <w:rPr>
          <w:rFonts w:cs="Arial"/>
          <w:sz w:val="20"/>
          <w:szCs w:val="20"/>
        </w:rPr>
        <w:t xml:space="preserve"> ponudnik mora praviloma </w:t>
      </w:r>
      <w:r w:rsidRPr="000D6FA6">
        <w:rPr>
          <w:rFonts w:cs="Arial"/>
          <w:sz w:val="20"/>
          <w:szCs w:val="20"/>
        </w:rPr>
        <w:t>dobavlja</w:t>
      </w:r>
      <w:r>
        <w:rPr>
          <w:rFonts w:cs="Arial"/>
          <w:sz w:val="20"/>
          <w:szCs w:val="20"/>
        </w:rPr>
        <w:t>ti</w:t>
      </w:r>
      <w:r w:rsidRPr="000D6FA6">
        <w:rPr>
          <w:rFonts w:cs="Arial"/>
          <w:sz w:val="20"/>
          <w:szCs w:val="20"/>
        </w:rPr>
        <w:t xml:space="preserve"> zdravila</w:t>
      </w:r>
      <w:r>
        <w:rPr>
          <w:rFonts w:cs="Arial"/>
          <w:sz w:val="20"/>
          <w:szCs w:val="20"/>
        </w:rPr>
        <w:t>,</w:t>
      </w:r>
      <w:r w:rsidRPr="000D6FA6">
        <w:rPr>
          <w:rFonts w:cs="Arial"/>
          <w:sz w:val="20"/>
          <w:szCs w:val="20"/>
        </w:rPr>
        <w:t xml:space="preserve"> katerih rok trajanja na dan dobave znaša vsaj še tretjino celotnega roka trajanja od datuma izdelave, oziroma še najmanj </w:t>
      </w:r>
      <w:r>
        <w:rPr>
          <w:rFonts w:cs="Arial"/>
          <w:sz w:val="20"/>
          <w:szCs w:val="20"/>
        </w:rPr>
        <w:t xml:space="preserve">6 (šest) </w:t>
      </w:r>
      <w:r w:rsidRPr="000D6FA6">
        <w:rPr>
          <w:rFonts w:cs="Arial"/>
          <w:sz w:val="20"/>
          <w:szCs w:val="20"/>
        </w:rPr>
        <w:t>mesece</w:t>
      </w:r>
      <w:r>
        <w:rPr>
          <w:rFonts w:cs="Arial"/>
          <w:sz w:val="20"/>
          <w:szCs w:val="20"/>
        </w:rPr>
        <w:t>v</w:t>
      </w:r>
      <w:r w:rsidRPr="000D6FA6">
        <w:rPr>
          <w:rFonts w:cs="Arial"/>
          <w:sz w:val="20"/>
          <w:szCs w:val="20"/>
        </w:rPr>
        <w:t xml:space="preserve">; </w:t>
      </w:r>
      <w:r>
        <w:rPr>
          <w:rFonts w:cs="Arial"/>
          <w:sz w:val="20"/>
          <w:szCs w:val="20"/>
        </w:rPr>
        <w:t>v primeru, da je rok krajši, pa mora ponudnik naročnika obvestiti o krajšem roku;</w:t>
      </w:r>
    </w:p>
    <w:p w:rsidR="00CA1546" w:rsidRDefault="00CA1546" w:rsidP="00CA1546">
      <w:pPr>
        <w:jc w:val="both"/>
        <w:rPr>
          <w:rFonts w:cs="Arial"/>
          <w:sz w:val="20"/>
          <w:szCs w:val="20"/>
        </w:rPr>
      </w:pPr>
    </w:p>
    <w:p w:rsidR="00CA1546" w:rsidRPr="00546DAE" w:rsidRDefault="00CA1546" w:rsidP="00CA1546">
      <w:pPr>
        <w:jc w:val="both"/>
        <w:rPr>
          <w:rFonts w:cs="Arial"/>
          <w:sz w:val="20"/>
          <w:szCs w:val="20"/>
        </w:rPr>
      </w:pPr>
      <w:r>
        <w:rPr>
          <w:rFonts w:cs="Arial"/>
          <w:b/>
          <w:color w:val="FF0000"/>
          <w:sz w:val="20"/>
          <w:szCs w:val="20"/>
        </w:rPr>
        <w:t>8</w:t>
      </w:r>
      <w:r w:rsidRPr="00546DAE">
        <w:rPr>
          <w:rFonts w:cs="Arial"/>
          <w:b/>
          <w:color w:val="FF0000"/>
          <w:sz w:val="20"/>
          <w:szCs w:val="20"/>
        </w:rPr>
        <w:t xml:space="preserve">. </w:t>
      </w:r>
      <w:r>
        <w:rPr>
          <w:rFonts w:cs="Arial"/>
          <w:sz w:val="20"/>
          <w:szCs w:val="20"/>
        </w:rPr>
        <w:t xml:space="preserve">ponudnik </w:t>
      </w:r>
      <w:r w:rsidRPr="00546DAE">
        <w:rPr>
          <w:rFonts w:cs="Arial"/>
          <w:sz w:val="20"/>
          <w:szCs w:val="20"/>
        </w:rPr>
        <w:t xml:space="preserve"> je dolžan na zahtevo naročnika na svoje </w:t>
      </w:r>
      <w:r>
        <w:rPr>
          <w:rFonts w:cs="Arial"/>
          <w:sz w:val="20"/>
          <w:szCs w:val="20"/>
        </w:rPr>
        <w:t xml:space="preserve">stroške </w:t>
      </w:r>
      <w:r w:rsidRPr="00546DAE">
        <w:rPr>
          <w:rFonts w:cs="Arial"/>
          <w:sz w:val="20"/>
          <w:szCs w:val="20"/>
        </w:rPr>
        <w:t xml:space="preserve">prevzeti in na ustrezen način deponirati oziroma oddati v uničenje neporabljena zdravila (nenevarni odpadki), ki so bila s strani naročnika kupljena pri </w:t>
      </w:r>
      <w:r>
        <w:rPr>
          <w:rFonts w:cs="Arial"/>
          <w:sz w:val="20"/>
          <w:szCs w:val="20"/>
        </w:rPr>
        <w:lastRenderedPageBreak/>
        <w:t>ponudniku</w:t>
      </w:r>
      <w:r w:rsidRPr="00546DAE">
        <w:rPr>
          <w:rFonts w:cs="Arial"/>
          <w:sz w:val="20"/>
          <w:szCs w:val="20"/>
        </w:rPr>
        <w:t>, pa jim je pretekel rok trajanja, oziroma niso bila porabljena; na enak način je dolžan na zahtevo naročnika na svoje stroške prevzeti tudi morebitno odpadno embalažo dobavljenega blaga.</w:t>
      </w:r>
    </w:p>
    <w:p w:rsidR="00CA1546" w:rsidRPr="000D6FA6" w:rsidRDefault="00CA1546" w:rsidP="00CA1546">
      <w:pPr>
        <w:jc w:val="both"/>
        <w:rPr>
          <w:rFonts w:cs="Arial"/>
          <w:sz w:val="20"/>
          <w:szCs w:val="20"/>
        </w:rPr>
      </w:pPr>
      <w:r>
        <w:rPr>
          <w:rFonts w:cs="Arial"/>
          <w:b/>
          <w:color w:val="FF0000"/>
          <w:sz w:val="20"/>
          <w:szCs w:val="20"/>
        </w:rPr>
        <w:t>9</w:t>
      </w:r>
      <w:r w:rsidRPr="000D6FA6">
        <w:rPr>
          <w:rFonts w:cs="Arial"/>
          <w:b/>
          <w:color w:val="FF0000"/>
          <w:sz w:val="20"/>
          <w:szCs w:val="20"/>
        </w:rPr>
        <w:t>.</w:t>
      </w:r>
      <w:r>
        <w:rPr>
          <w:rFonts w:cs="Arial"/>
          <w:sz w:val="20"/>
          <w:szCs w:val="20"/>
        </w:rPr>
        <w:t xml:space="preserve"> </w:t>
      </w:r>
      <w:r w:rsidRPr="000D6FA6">
        <w:rPr>
          <w:rFonts w:cs="Arial"/>
          <w:sz w:val="20"/>
          <w:szCs w:val="20"/>
        </w:rPr>
        <w:t xml:space="preserve">izbrani ponudnik mora za zdravila, ki se morajo hraniti v hladilniku pri 2 do 8 </w:t>
      </w:r>
      <w:proofErr w:type="spellStart"/>
      <w:r w:rsidRPr="000D6FA6">
        <w:rPr>
          <w:rFonts w:cs="Arial"/>
          <w:sz w:val="20"/>
          <w:szCs w:val="20"/>
        </w:rPr>
        <w:t>oC</w:t>
      </w:r>
      <w:proofErr w:type="spellEnd"/>
      <w:r w:rsidRPr="000D6FA6">
        <w:rPr>
          <w:rFonts w:cs="Arial"/>
          <w:sz w:val="20"/>
          <w:szCs w:val="20"/>
        </w:rPr>
        <w:t xml:space="preserve">, </w:t>
      </w:r>
      <w:r>
        <w:rPr>
          <w:rFonts w:cs="Arial"/>
          <w:sz w:val="20"/>
          <w:szCs w:val="20"/>
        </w:rPr>
        <w:t xml:space="preserve">na zahtevo naročnika, </w:t>
      </w:r>
      <w:r w:rsidRPr="000D6FA6">
        <w:rPr>
          <w:rFonts w:cs="Arial"/>
          <w:sz w:val="20"/>
          <w:szCs w:val="20"/>
        </w:rPr>
        <w:t>predložiti pisno dokazilo (izpis temperature v celotnem obdobju tra</w:t>
      </w:r>
      <w:r>
        <w:rPr>
          <w:rFonts w:cs="Arial"/>
          <w:sz w:val="20"/>
          <w:szCs w:val="20"/>
        </w:rPr>
        <w:t>n</w:t>
      </w:r>
      <w:r w:rsidRPr="000D6FA6">
        <w:rPr>
          <w:rFonts w:cs="Arial"/>
          <w:sz w:val="20"/>
          <w:szCs w:val="20"/>
        </w:rPr>
        <w:t xml:space="preserve">sporta in hranjenja), da so bila zdravila ustrezno shranjevana in transportirana po načelu hladne verige. Ob prekinitvi hladne verige bo dobavitelj priskrbel podatke o stabilnosti zdravila in podal pisno mnenje, ali je zdravilo še vedno uporabno. </w:t>
      </w:r>
      <w:r w:rsidRPr="000D6FA6">
        <w:rPr>
          <w:rFonts w:cs="Arial"/>
          <w:sz w:val="20"/>
          <w:szCs w:val="20"/>
        </w:rPr>
        <w:br/>
        <w:t xml:space="preserve">Dobavitelj mora zagotavljati transport zdravil po pravilih dobre transportne prakse in kjer je to potrebno, zagotavljati hladno verigo ter to označiti na transportni embalaži. </w:t>
      </w:r>
      <w:r w:rsidRPr="000D6FA6">
        <w:rPr>
          <w:rFonts w:cs="Arial"/>
          <w:sz w:val="20"/>
          <w:szCs w:val="20"/>
        </w:rPr>
        <w:br/>
        <w:t xml:space="preserve">Vsa </w:t>
      </w:r>
      <w:proofErr w:type="spellStart"/>
      <w:r w:rsidRPr="000D6FA6">
        <w:rPr>
          <w:rFonts w:cs="Arial"/>
          <w:sz w:val="20"/>
          <w:szCs w:val="20"/>
        </w:rPr>
        <w:t>parenteralna</w:t>
      </w:r>
      <w:proofErr w:type="spellEnd"/>
      <w:r w:rsidRPr="000D6FA6">
        <w:rPr>
          <w:rFonts w:cs="Arial"/>
          <w:sz w:val="20"/>
          <w:szCs w:val="20"/>
        </w:rPr>
        <w:t xml:space="preserve"> zdravila s karcinogeno in/ali mutageno in/ali reproduktivno toksičnostjo, morajo biti med transportom ločena od drugih zdravil in zapakirana v nelomljivih in za tekočine nepropustnih posodah, ki jih je mogoče zapreti. Posode morajo biti jasno označene z oznako “rumena roka</w:t>
      </w:r>
      <w:r w:rsidRPr="000D6FA6">
        <w:rPr>
          <w:rFonts w:ascii="Calibri" w:hAnsi="Calibri" w:cs="Calibri"/>
        </w:rPr>
        <w:t>”.</w:t>
      </w:r>
    </w:p>
    <w:p w:rsidR="00AA3993" w:rsidRPr="001B5604" w:rsidRDefault="00AA3993" w:rsidP="00AA3993">
      <w:pPr>
        <w:ind w:firstLine="426"/>
        <w:rPr>
          <w:rFonts w:cs="Arial"/>
          <w:sz w:val="20"/>
          <w:szCs w:val="20"/>
        </w:rPr>
      </w:pPr>
    </w:p>
    <w:p w:rsidR="00623401" w:rsidRPr="00F52292" w:rsidRDefault="00623401" w:rsidP="00623401">
      <w:pPr>
        <w:autoSpaceDE w:val="0"/>
        <w:autoSpaceDN w:val="0"/>
        <w:adjustRightInd w:val="0"/>
        <w:jc w:val="both"/>
        <w:rPr>
          <w:rFonts w:cs="Arial"/>
          <w:b/>
          <w:color w:val="000000"/>
          <w:sz w:val="20"/>
          <w:szCs w:val="20"/>
        </w:rPr>
      </w:pPr>
      <w:r w:rsidRPr="00F52292">
        <w:rPr>
          <w:rFonts w:cs="Arial"/>
          <w:b/>
          <w:color w:val="000000"/>
          <w:sz w:val="20"/>
          <w:szCs w:val="20"/>
        </w:rPr>
        <w:t xml:space="preserve">PONUDNIK IZPOLNI E-ESPD OBRAZEC </w:t>
      </w:r>
      <w:r w:rsidRPr="00F52292">
        <w:rPr>
          <w:rFonts w:cs="Arial"/>
          <w:b/>
          <w:color w:val="000000"/>
          <w:sz w:val="20"/>
          <w:szCs w:val="20"/>
          <w:u w:val="single"/>
        </w:rPr>
        <w:t>IN GA POLEG TE IZJAVE</w:t>
      </w:r>
      <w:r w:rsidRPr="00F52292">
        <w:rPr>
          <w:rFonts w:cs="Arial"/>
          <w:b/>
          <w:color w:val="000000"/>
          <w:sz w:val="20"/>
          <w:szCs w:val="20"/>
        </w:rPr>
        <w:t xml:space="preserve"> PRILOŽI K PONUDBI – razdelek »</w:t>
      </w:r>
      <w:r w:rsidR="001320E4">
        <w:rPr>
          <w:rFonts w:cs="Arial"/>
          <w:b/>
          <w:color w:val="000000"/>
          <w:sz w:val="20"/>
          <w:szCs w:val="20"/>
        </w:rPr>
        <w:t>Ostale priloge</w:t>
      </w:r>
      <w:r w:rsidRPr="00F52292">
        <w:rPr>
          <w:rFonts w:cs="Arial"/>
          <w:b/>
          <w:color w:val="000000"/>
          <w:sz w:val="20"/>
          <w:szCs w:val="20"/>
        </w:rPr>
        <w:t>«!</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AA3993" w:rsidRDefault="00AA3993" w:rsidP="00333E16">
      <w:pPr>
        <w:pStyle w:val="Telobesedila22"/>
        <w:pBdr>
          <w:bottom w:val="single" w:sz="12" w:space="1" w:color="auto"/>
        </w:pBdr>
        <w:ind w:left="0"/>
        <w:jc w:val="center"/>
        <w:rPr>
          <w:rFonts w:cs="Arial"/>
          <w:b/>
          <w:sz w:val="20"/>
          <w:lang w:val="sl-SI"/>
        </w:rPr>
      </w:pPr>
    </w:p>
    <w:p w:rsidR="00333E16" w:rsidRDefault="00333E16" w:rsidP="00333E16">
      <w:pPr>
        <w:pStyle w:val="Telobesedila22"/>
        <w:pBdr>
          <w:bottom w:val="single" w:sz="12" w:space="1" w:color="auto"/>
        </w:pBdr>
        <w:ind w:left="0"/>
        <w:jc w:val="center"/>
        <w:rPr>
          <w:rFonts w:cs="Arial"/>
          <w:b/>
          <w:sz w:val="20"/>
          <w:lang w:val="sl-SI"/>
        </w:rPr>
      </w:pPr>
      <w:r w:rsidRPr="00F52292">
        <w:rPr>
          <w:rFonts w:cs="Arial"/>
          <w:b/>
          <w:sz w:val="20"/>
          <w:lang w:val="sl-SI"/>
        </w:rPr>
        <w:t>Z</w:t>
      </w:r>
      <w:r>
        <w:rPr>
          <w:rFonts w:cs="Arial"/>
          <w:b/>
          <w:sz w:val="20"/>
          <w:lang w:val="sl-SI"/>
        </w:rPr>
        <w:t xml:space="preserve"> </w:t>
      </w:r>
      <w:r w:rsidRPr="00F52292">
        <w:rPr>
          <w:rFonts w:cs="Arial"/>
          <w:b/>
          <w:sz w:val="20"/>
          <w:lang w:val="sl-SI"/>
        </w:rPr>
        <w:t>D</w:t>
      </w:r>
      <w:r>
        <w:rPr>
          <w:rFonts w:cs="Arial"/>
          <w:b/>
          <w:sz w:val="20"/>
          <w:lang w:val="sl-SI"/>
        </w:rPr>
        <w:t xml:space="preserve"> </w:t>
      </w:r>
      <w:r w:rsidRPr="00F52292">
        <w:rPr>
          <w:rFonts w:cs="Arial"/>
          <w:b/>
          <w:sz w:val="20"/>
          <w:lang w:val="sl-SI"/>
        </w:rPr>
        <w:t>R</w:t>
      </w:r>
      <w:r>
        <w:rPr>
          <w:rFonts w:cs="Arial"/>
          <w:b/>
          <w:sz w:val="20"/>
          <w:lang w:val="sl-SI"/>
        </w:rPr>
        <w:t xml:space="preserve"> </w:t>
      </w:r>
      <w:r w:rsidRPr="00F52292">
        <w:rPr>
          <w:rFonts w:cs="Arial"/>
          <w:b/>
          <w:sz w:val="20"/>
          <w:lang w:val="sl-SI"/>
        </w:rPr>
        <w:t>A</w:t>
      </w:r>
      <w:r>
        <w:rPr>
          <w:rFonts w:cs="Arial"/>
          <w:b/>
          <w:sz w:val="20"/>
          <w:lang w:val="sl-SI"/>
        </w:rPr>
        <w:t xml:space="preserve"> </w:t>
      </w:r>
      <w:r w:rsidRPr="00F52292">
        <w:rPr>
          <w:rFonts w:cs="Arial"/>
          <w:b/>
          <w:sz w:val="20"/>
          <w:lang w:val="sl-SI"/>
        </w:rPr>
        <w:t>V</w:t>
      </w:r>
      <w:r>
        <w:rPr>
          <w:rFonts w:cs="Arial"/>
          <w:b/>
          <w:sz w:val="20"/>
          <w:lang w:val="sl-SI"/>
        </w:rPr>
        <w:t xml:space="preserve"> I L A  IN RAZTOPINE ZA IZPIRANJE</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CA1546" w:rsidRDefault="00CA1546"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Pr="00F52292" w:rsidRDefault="00026CF9"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3" w:name="_Toc268616089"/>
      <w:r w:rsidRPr="00F52292">
        <w:rPr>
          <w:rFonts w:cs="Arial"/>
          <w:b/>
          <w:bCs/>
          <w:iCs/>
          <w:sz w:val="20"/>
          <w:szCs w:val="20"/>
        </w:rPr>
        <w:lastRenderedPageBreak/>
        <w:t>OBR-5</w:t>
      </w:r>
    </w:p>
    <w:p w:rsidR="00623401" w:rsidRPr="00F52292" w:rsidRDefault="00623401" w:rsidP="00623401">
      <w:pPr>
        <w:jc w:val="center"/>
        <w:rPr>
          <w:rFonts w:cs="Arial"/>
          <w:b/>
          <w:bCs/>
          <w:sz w:val="20"/>
          <w:szCs w:val="20"/>
        </w:rPr>
      </w:pPr>
    </w:p>
    <w:p w:rsidR="00623401" w:rsidRDefault="00623401" w:rsidP="00623401">
      <w:pPr>
        <w:jc w:val="center"/>
        <w:rPr>
          <w:rFonts w:cs="Arial"/>
          <w:b/>
          <w:bCs/>
          <w:sz w:val="20"/>
          <w:szCs w:val="20"/>
        </w:rPr>
      </w:pPr>
    </w:p>
    <w:p w:rsidR="00CA7C2E" w:rsidRDefault="00CA7C2E" w:rsidP="00623401">
      <w:pPr>
        <w:jc w:val="center"/>
        <w:rPr>
          <w:rFonts w:cs="Arial"/>
          <w:b/>
          <w:bCs/>
          <w:sz w:val="20"/>
          <w:szCs w:val="20"/>
        </w:rPr>
      </w:pPr>
    </w:p>
    <w:p w:rsidR="00CA7C2E" w:rsidRPr="00F52292" w:rsidRDefault="00CA7C2E" w:rsidP="00623401">
      <w:pPr>
        <w:jc w:val="center"/>
        <w:rPr>
          <w:rFonts w:cs="Arial"/>
          <w:b/>
          <w:bCs/>
          <w:sz w:val="20"/>
          <w:szCs w:val="20"/>
        </w:rPr>
      </w:pPr>
    </w:p>
    <w:bookmarkEnd w:id="3"/>
    <w:p w:rsidR="00CA7C2E" w:rsidRPr="00DF3093" w:rsidRDefault="00CA7C2E" w:rsidP="00CA7C2E">
      <w:pPr>
        <w:jc w:val="center"/>
        <w:rPr>
          <w:sz w:val="20"/>
          <w:szCs w:val="20"/>
        </w:rPr>
      </w:pPr>
      <w:r w:rsidRPr="00DF3093">
        <w:rPr>
          <w:rFonts w:cs="Arial"/>
          <w:b/>
          <w:bCs/>
          <w:sz w:val="20"/>
          <w:szCs w:val="20"/>
        </w:rPr>
        <w:t xml:space="preserve">IZJAVA </w:t>
      </w:r>
    </w:p>
    <w:p w:rsidR="00CA7C2E" w:rsidRPr="00DF3093" w:rsidRDefault="00CA7C2E" w:rsidP="00CA7C2E">
      <w:pPr>
        <w:jc w:val="center"/>
        <w:rPr>
          <w:sz w:val="20"/>
          <w:szCs w:val="20"/>
        </w:rPr>
      </w:pPr>
      <w:r w:rsidRPr="00DF3093">
        <w:rPr>
          <w:rFonts w:cs="Arial"/>
          <w:b/>
          <w:bCs/>
          <w:sz w:val="20"/>
          <w:szCs w:val="20"/>
        </w:rPr>
        <w:t>članov organov in zastopnikov gospodarskega subjekta in pooblastilo za pridobitev podatkov iz kazenske evidence</w:t>
      </w:r>
    </w:p>
    <w:p w:rsidR="00CA7C2E" w:rsidRPr="00E17CC9" w:rsidRDefault="00CA7C2E" w:rsidP="00CA7C2E">
      <w:pPr>
        <w:spacing w:before="225" w:after="225"/>
        <w:jc w:val="both"/>
        <w:rPr>
          <w:sz w:val="20"/>
          <w:szCs w:val="20"/>
        </w:rPr>
      </w:pPr>
      <w:r w:rsidRPr="00E17CC9">
        <w:rPr>
          <w:rFonts w:cs="Arial"/>
          <w:color w:val="000000"/>
          <w:sz w:val="20"/>
          <w:szCs w:val="20"/>
        </w:rPr>
        <w:t>Pod kazensko in materialno odgovornostjo izjavljam, da nisem bil/a pravnomočno obsojen/a zaradi kaznivih dejanj, ki so opredeljena v prvem odstavku 75. člena ZJN-3</w:t>
      </w:r>
      <w:r>
        <w:rPr>
          <w:rFonts w:cs="Arial"/>
          <w:color w:val="000000"/>
          <w:sz w:val="20"/>
          <w:szCs w:val="20"/>
        </w:rPr>
        <w:t>B</w:t>
      </w:r>
      <w:r w:rsidRPr="00E17CC9">
        <w:rPr>
          <w:rFonts w:cs="Arial"/>
          <w:color w:val="000000"/>
          <w:sz w:val="20"/>
          <w:szCs w:val="20"/>
        </w:rPr>
        <w:t>. Obenem izjavljam, da:</w:t>
      </w:r>
    </w:p>
    <w:tbl>
      <w:tblPr>
        <w:tblW w:w="0" w:type="auto"/>
        <w:tblLayout w:type="fixed"/>
        <w:tblLook w:val="0000" w:firstRow="0" w:lastRow="0" w:firstColumn="0" w:lastColumn="0" w:noHBand="0" w:noVBand="0"/>
      </w:tblPr>
      <w:tblGrid>
        <w:gridCol w:w="9178"/>
      </w:tblGrid>
      <w:tr w:rsidR="00CA7C2E" w:rsidRPr="00E17CC9" w:rsidTr="002477A6">
        <w:tc>
          <w:tcPr>
            <w:tcW w:w="9178" w:type="dxa"/>
            <w:shd w:val="clear" w:color="auto" w:fill="auto"/>
          </w:tcPr>
          <w:p w:rsidR="00CA7C2E" w:rsidRPr="00E17CC9" w:rsidRDefault="00CA7C2E" w:rsidP="00CA7C2E">
            <w:pPr>
              <w:numPr>
                <w:ilvl w:val="0"/>
                <w:numId w:val="30"/>
              </w:numPr>
              <w:suppressAutoHyphens/>
              <w:jc w:val="both"/>
              <w:rPr>
                <w:sz w:val="20"/>
                <w:szCs w:val="20"/>
              </w:rPr>
            </w:pPr>
            <w:r w:rsidRPr="00E17CC9">
              <w:rPr>
                <w:rFonts w:cs="Arial"/>
                <w:color w:val="000000"/>
                <w:sz w:val="20"/>
                <w:szCs w:val="20"/>
              </w:rPr>
              <w:t>lahko naročnik sam pridobi potrdila, ki se nanašajo na zgoraj navedeno iz uradnih evidenc, ki jih vodijo državni organi, organi lokalnih skupnosti ali nosilci javnih pooblastil,</w:t>
            </w:r>
          </w:p>
          <w:p w:rsidR="00CA7C2E" w:rsidRPr="00E17CC9" w:rsidRDefault="00CA7C2E" w:rsidP="00CA7C2E">
            <w:pPr>
              <w:numPr>
                <w:ilvl w:val="0"/>
                <w:numId w:val="30"/>
              </w:numPr>
              <w:suppressAutoHyphens/>
              <w:jc w:val="both"/>
              <w:rPr>
                <w:sz w:val="20"/>
                <w:szCs w:val="20"/>
              </w:rPr>
            </w:pPr>
            <w:r w:rsidRPr="00E17CC9">
              <w:rPr>
                <w:rFonts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CA7C2E" w:rsidRPr="00E17CC9" w:rsidRDefault="00CA7C2E" w:rsidP="00CA7C2E">
      <w:pPr>
        <w:spacing w:before="225" w:after="225"/>
        <w:jc w:val="center"/>
        <w:rPr>
          <w:sz w:val="20"/>
          <w:szCs w:val="20"/>
        </w:rPr>
      </w:pPr>
      <w:r w:rsidRPr="00E17CC9">
        <w:rPr>
          <w:rFonts w:cs="Arial"/>
          <w:b/>
          <w:bCs/>
          <w:color w:val="000000"/>
          <w:sz w:val="20"/>
          <w:szCs w:val="20"/>
        </w:rPr>
        <w:t>POOBLASTILO</w:t>
      </w:r>
    </w:p>
    <w:p w:rsidR="00CA7C2E" w:rsidRPr="00E17CC9" w:rsidRDefault="00CA7C2E" w:rsidP="00CA7C2E">
      <w:pPr>
        <w:spacing w:before="225" w:after="225"/>
        <w:jc w:val="both"/>
        <w:rPr>
          <w:sz w:val="20"/>
          <w:szCs w:val="20"/>
        </w:rPr>
      </w:pPr>
      <w:r w:rsidRPr="00E17CC9">
        <w:rPr>
          <w:rFonts w:cs="Arial"/>
          <w:color w:val="000000"/>
          <w:sz w:val="20"/>
          <w:szCs w:val="20"/>
        </w:rPr>
        <w:t xml:space="preserve">Spodaj podpisani pooblaščam naročnika </w:t>
      </w:r>
      <w:r w:rsidRPr="00E17CC9">
        <w:rPr>
          <w:rFonts w:cs="Arial"/>
          <w:b/>
          <w:bCs/>
          <w:color w:val="000000"/>
          <w:sz w:val="20"/>
          <w:szCs w:val="20"/>
        </w:rPr>
        <w:t>SPLOŠNA BOLNIŠNICA Slovenj Gradec, Gosposvetska 1, 2380 Slovenj Gradec,</w:t>
      </w:r>
      <w:r w:rsidRPr="00E17CC9">
        <w:rPr>
          <w:rFonts w:cs="Arial"/>
          <w:color w:val="000000"/>
          <w:sz w:val="20"/>
          <w:szCs w:val="20"/>
        </w:rPr>
        <w:t xml:space="preserve"> da za potrebe preverjanja izpolnjevanja pogojev v postopku javnega naročila od Ministrstva za pravosodje pridobi potrdilo iz kazenske evidence. Moji osebni podatki so naslednji:</w:t>
      </w:r>
    </w:p>
    <w:tbl>
      <w:tblPr>
        <w:tblW w:w="0" w:type="auto"/>
        <w:tblInd w:w="-15" w:type="dxa"/>
        <w:tblLayout w:type="fixed"/>
        <w:tblLook w:val="0000" w:firstRow="0" w:lastRow="0" w:firstColumn="0" w:lastColumn="0" w:noHBand="0" w:noVBand="0"/>
      </w:tblPr>
      <w:tblGrid>
        <w:gridCol w:w="3352"/>
        <w:gridCol w:w="5964"/>
      </w:tblGrid>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Ime in priimek:</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Funkcija v gospodarskem subjektu:</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EMŠO: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Kraj in država rojstva: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Naslov stalnega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Naslov začasnega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Državljanstvo: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Moj prejšnji priimek se glasi:</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bl>
    <w:p w:rsidR="00CA7C2E" w:rsidRPr="00E17CC9" w:rsidRDefault="00CA7C2E" w:rsidP="00CA7C2E">
      <w:pPr>
        <w:spacing w:before="225" w:after="225"/>
        <w:jc w:val="both"/>
        <w:rPr>
          <w:sz w:val="20"/>
          <w:szCs w:val="20"/>
        </w:rPr>
      </w:pPr>
      <w:r w:rsidRPr="00E17CC9">
        <w:rPr>
          <w:rFonts w:cs="Arial"/>
          <w:color w:val="000000"/>
          <w:sz w:val="20"/>
          <w:szCs w:val="20"/>
        </w:rPr>
        <w:t> </w:t>
      </w:r>
    </w:p>
    <w:tbl>
      <w:tblPr>
        <w:tblW w:w="0" w:type="auto"/>
        <w:tblLayout w:type="fixed"/>
        <w:tblLook w:val="0000" w:firstRow="0" w:lastRow="0" w:firstColumn="0" w:lastColumn="0" w:noHBand="0" w:noVBand="0"/>
      </w:tblPr>
      <w:tblGrid>
        <w:gridCol w:w="4643"/>
        <w:gridCol w:w="4643"/>
      </w:tblGrid>
      <w:tr w:rsidR="00CA7C2E" w:rsidRPr="00E17CC9" w:rsidTr="002477A6">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Kraj in datum:</w:t>
            </w:r>
          </w:p>
        </w:tc>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Ime in priimek: _____________________</w:t>
            </w:r>
          </w:p>
        </w:tc>
      </w:tr>
      <w:tr w:rsidR="00CA7C2E" w:rsidRPr="00E17CC9" w:rsidTr="002477A6">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c>
          <w:tcPr>
            <w:tcW w:w="4643" w:type="dxa"/>
            <w:shd w:val="clear" w:color="auto" w:fill="auto"/>
            <w:vAlign w:val="center"/>
          </w:tcPr>
          <w:p w:rsidR="00CA7C2E" w:rsidRPr="00E17CC9" w:rsidRDefault="00CA7C2E" w:rsidP="002477A6">
            <w:pPr>
              <w:jc w:val="center"/>
              <w:rPr>
                <w:sz w:val="20"/>
                <w:szCs w:val="20"/>
              </w:rPr>
            </w:pPr>
            <w:r w:rsidRPr="00E17CC9">
              <w:rPr>
                <w:rFonts w:cs="Arial"/>
                <w:color w:val="A9A9A9"/>
                <w:position w:val="-1"/>
                <w:sz w:val="20"/>
                <w:szCs w:val="20"/>
              </w:rPr>
              <w:t>(podpis)</w:t>
            </w:r>
          </w:p>
        </w:tc>
      </w:tr>
    </w:tbl>
    <w:p w:rsidR="00CA7C2E" w:rsidRPr="00E17CC9" w:rsidRDefault="00CA7C2E" w:rsidP="00CA7C2E">
      <w:pPr>
        <w:tabs>
          <w:tab w:val="left" w:pos="426"/>
        </w:tabs>
        <w:jc w:val="both"/>
        <w:rPr>
          <w:sz w:val="20"/>
          <w:szCs w:val="20"/>
        </w:rPr>
      </w:pPr>
      <w:r w:rsidRPr="00E17CC9">
        <w:rPr>
          <w:rFonts w:cs="Arial"/>
          <w:color w:val="000000"/>
          <w:sz w:val="20"/>
          <w:szCs w:val="20"/>
        </w:rPr>
        <w:t> </w:t>
      </w:r>
    </w:p>
    <w:p w:rsidR="00CA7C2E" w:rsidRPr="00E17CC9" w:rsidRDefault="00CA7C2E" w:rsidP="00CA7C2E">
      <w:pPr>
        <w:tabs>
          <w:tab w:val="left" w:pos="426"/>
        </w:tabs>
        <w:jc w:val="both"/>
        <w:rPr>
          <w:sz w:val="20"/>
          <w:szCs w:val="20"/>
        </w:rPr>
      </w:pPr>
      <w:r w:rsidRPr="00E17CC9">
        <w:rPr>
          <w:rFonts w:cs="Arial"/>
          <w:i/>
          <w:sz w:val="20"/>
          <w:szCs w:val="20"/>
        </w:rPr>
        <w:t>Ta izjava je sestavni del in priloga ponudbe, s katero se prijavljamo na razpis »</w:t>
      </w:r>
      <w:r w:rsidR="006D66A5">
        <w:rPr>
          <w:rFonts w:cs="Arial"/>
          <w:i/>
          <w:sz w:val="20"/>
          <w:szCs w:val="20"/>
        </w:rPr>
        <w:t>Zdravila in raztopine za izpiranje</w:t>
      </w:r>
      <w:r w:rsidRPr="00E17CC9">
        <w:rPr>
          <w:rFonts w:cs="Arial"/>
          <w:i/>
          <w:sz w:val="20"/>
          <w:szCs w:val="20"/>
        </w:rPr>
        <w:t>«, objavljen na Portalu javnih naročil, dne____________, št. javnega naročila JN______/202</w:t>
      </w:r>
      <w:r>
        <w:rPr>
          <w:rFonts w:cs="Arial"/>
          <w:i/>
          <w:sz w:val="20"/>
          <w:szCs w:val="20"/>
        </w:rPr>
        <w:t>2</w:t>
      </w:r>
      <w:r w:rsidRPr="00E17CC9">
        <w:rPr>
          <w:rFonts w:cs="Arial"/>
          <w:i/>
          <w:sz w:val="20"/>
          <w:szCs w:val="20"/>
        </w:rPr>
        <w:t>.</w:t>
      </w:r>
    </w:p>
    <w:p w:rsidR="00CA7C2E" w:rsidRPr="00E17CC9" w:rsidRDefault="00CA7C2E" w:rsidP="00CA7C2E">
      <w:pPr>
        <w:tabs>
          <w:tab w:val="left" w:pos="426"/>
        </w:tabs>
        <w:jc w:val="both"/>
        <w:rPr>
          <w:rFonts w:cs="Arial"/>
          <w:i/>
          <w:sz w:val="20"/>
          <w:szCs w:val="20"/>
        </w:rPr>
      </w:pPr>
    </w:p>
    <w:p w:rsidR="00CA7C2E" w:rsidRDefault="00CA7C2E" w:rsidP="00CA7C2E">
      <w:pPr>
        <w:autoSpaceDE w:val="0"/>
        <w:jc w:val="both"/>
        <w:rPr>
          <w:rFonts w:cs="Arial"/>
          <w:b/>
          <w:i/>
          <w:sz w:val="20"/>
          <w:szCs w:val="20"/>
        </w:rPr>
      </w:pPr>
    </w:p>
    <w:p w:rsidR="00CA7C2E" w:rsidRDefault="00CA7C2E" w:rsidP="00CA7C2E">
      <w:pPr>
        <w:autoSpaceDE w:val="0"/>
        <w:jc w:val="both"/>
        <w:rPr>
          <w:rFonts w:cs="Arial"/>
          <w:b/>
          <w:i/>
          <w:sz w:val="20"/>
          <w:szCs w:val="20"/>
        </w:rPr>
      </w:pPr>
    </w:p>
    <w:p w:rsidR="00CA7C2E" w:rsidRDefault="00CA7C2E" w:rsidP="00CA7C2E">
      <w:pPr>
        <w:autoSpaceDE w:val="0"/>
        <w:jc w:val="both"/>
        <w:rPr>
          <w:rFonts w:cs="Arial"/>
          <w:b/>
          <w:i/>
          <w:sz w:val="20"/>
          <w:szCs w:val="20"/>
        </w:rPr>
      </w:pPr>
    </w:p>
    <w:p w:rsidR="00CA7C2E" w:rsidRDefault="00CA7C2E" w:rsidP="00CA7C2E">
      <w:pPr>
        <w:autoSpaceDE w:val="0"/>
        <w:jc w:val="both"/>
        <w:rPr>
          <w:rFonts w:cs="Arial"/>
          <w:b/>
          <w:i/>
          <w:sz w:val="20"/>
          <w:szCs w:val="20"/>
        </w:rPr>
      </w:pPr>
    </w:p>
    <w:p w:rsidR="00CA7C2E"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sz w:val="20"/>
          <w:szCs w:val="20"/>
        </w:rPr>
      </w:pPr>
      <w:r w:rsidRPr="00E17CC9">
        <w:rPr>
          <w:rFonts w:cs="Arial"/>
          <w:b/>
          <w:i/>
          <w:sz w:val="20"/>
          <w:szCs w:val="20"/>
        </w:rPr>
        <w:t>NAVODILO:</w:t>
      </w:r>
    </w:p>
    <w:p w:rsidR="00CA7C2E" w:rsidRDefault="00CA7C2E" w:rsidP="00CA7C2E">
      <w:pPr>
        <w:spacing w:before="225" w:after="225"/>
        <w:jc w:val="both"/>
        <w:rPr>
          <w:rFonts w:cs="Arial"/>
          <w:b/>
          <w:bCs/>
          <w:i/>
          <w:iCs/>
          <w:color w:val="000000"/>
          <w:sz w:val="20"/>
          <w:szCs w:val="20"/>
          <w:u w:val="single"/>
        </w:rPr>
      </w:pPr>
      <w:r w:rsidRPr="00E17CC9">
        <w:rPr>
          <w:rFonts w:cs="Arial"/>
          <w:b/>
          <w:bCs/>
          <w:i/>
          <w:iCs/>
          <w:color w:val="000000"/>
          <w:sz w:val="20"/>
          <w:szCs w:val="20"/>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CA7C2E" w:rsidRDefault="00CA7C2E" w:rsidP="00CA7C2E">
      <w:pPr>
        <w:spacing w:before="225" w:after="225"/>
        <w:jc w:val="both"/>
        <w:rPr>
          <w:rFonts w:cs="Arial"/>
          <w:b/>
          <w:bCs/>
          <w:i/>
          <w:iCs/>
          <w:color w:val="000000"/>
          <w:sz w:val="20"/>
          <w:szCs w:val="20"/>
          <w:u w:val="single"/>
        </w:rPr>
      </w:pPr>
    </w:p>
    <w:p w:rsidR="00CA7C2E" w:rsidRDefault="00CA7C2E" w:rsidP="00CA7C2E">
      <w:pPr>
        <w:spacing w:before="225" w:after="225"/>
        <w:jc w:val="both"/>
        <w:rPr>
          <w:rFonts w:cs="Arial"/>
          <w:b/>
          <w:bCs/>
          <w:i/>
          <w:iCs/>
          <w:color w:val="000000"/>
          <w:sz w:val="20"/>
          <w:szCs w:val="20"/>
          <w:u w:val="single"/>
        </w:rPr>
      </w:pPr>
    </w:p>
    <w:p w:rsidR="00CA7C2E" w:rsidRDefault="00CA7C2E" w:rsidP="00CA7C2E">
      <w:pPr>
        <w:spacing w:before="225" w:after="225"/>
        <w:jc w:val="both"/>
        <w:rPr>
          <w:rFonts w:cs="Arial"/>
          <w:b/>
          <w:bCs/>
          <w:i/>
          <w:iCs/>
          <w:color w:val="000000"/>
          <w:sz w:val="20"/>
          <w:szCs w:val="20"/>
          <w:u w:val="single"/>
        </w:rPr>
      </w:pPr>
    </w:p>
    <w:p w:rsidR="00CA7C2E" w:rsidRDefault="00CA7C2E" w:rsidP="00CA7C2E">
      <w:pPr>
        <w:spacing w:before="225" w:after="225"/>
        <w:jc w:val="both"/>
        <w:rPr>
          <w:rFonts w:cs="Arial"/>
          <w:b/>
          <w:bCs/>
          <w:i/>
          <w:iCs/>
          <w:color w:val="000000"/>
          <w:sz w:val="20"/>
          <w:szCs w:val="20"/>
          <w:u w:val="single"/>
        </w:rPr>
      </w:pPr>
    </w:p>
    <w:p w:rsidR="00CA7C2E" w:rsidRDefault="00CA7C2E" w:rsidP="00CA7C2E">
      <w:pPr>
        <w:spacing w:before="225" w:after="225"/>
        <w:jc w:val="both"/>
        <w:rPr>
          <w:rFonts w:cs="Arial"/>
          <w:b/>
          <w:bCs/>
          <w:i/>
          <w:iCs/>
          <w:color w:val="000000"/>
          <w:sz w:val="20"/>
          <w:szCs w:val="20"/>
          <w:u w:val="single"/>
        </w:rPr>
      </w:pPr>
    </w:p>
    <w:p w:rsidR="006D66A5" w:rsidRDefault="006D66A5" w:rsidP="00CA7C2E">
      <w:pPr>
        <w:spacing w:before="225" w:after="225"/>
        <w:jc w:val="both"/>
        <w:rPr>
          <w:rFonts w:cs="Arial"/>
          <w:b/>
          <w:bCs/>
          <w:i/>
          <w:iCs/>
          <w:color w:val="000000"/>
          <w:sz w:val="20"/>
          <w:szCs w:val="20"/>
          <w:u w:val="single"/>
        </w:rPr>
      </w:pPr>
    </w:p>
    <w:p w:rsidR="00CA7C2E" w:rsidRDefault="00CA7C2E" w:rsidP="00CA7C2E">
      <w:pPr>
        <w:spacing w:before="225" w:after="225"/>
        <w:jc w:val="both"/>
        <w:rPr>
          <w:rFonts w:cs="Arial"/>
          <w:b/>
          <w:bCs/>
          <w:i/>
          <w:iCs/>
          <w:color w:val="000000"/>
          <w:sz w:val="20"/>
          <w:szCs w:val="20"/>
          <w:u w:val="single"/>
        </w:rPr>
      </w:pPr>
    </w:p>
    <w:p w:rsidR="00CA7C2E" w:rsidRPr="00F52292" w:rsidRDefault="008C7CC5" w:rsidP="00CA7C2E">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Pr>
          <w:rFonts w:cs="Arial"/>
          <w:b/>
          <w:bCs/>
          <w:iCs/>
          <w:sz w:val="20"/>
          <w:szCs w:val="20"/>
        </w:rPr>
        <w:lastRenderedPageBreak/>
        <w:t>O</w:t>
      </w:r>
      <w:r w:rsidR="00CA7C2E" w:rsidRPr="00F52292">
        <w:rPr>
          <w:rFonts w:cs="Arial"/>
          <w:b/>
          <w:bCs/>
          <w:iCs/>
          <w:sz w:val="20"/>
          <w:szCs w:val="20"/>
        </w:rPr>
        <w:t>BR-5</w:t>
      </w:r>
      <w:r w:rsidR="00CA7C2E">
        <w:rPr>
          <w:rFonts w:cs="Arial"/>
          <w:b/>
          <w:bCs/>
          <w:iCs/>
          <w:sz w:val="20"/>
          <w:szCs w:val="20"/>
        </w:rPr>
        <w:t>A</w:t>
      </w:r>
    </w:p>
    <w:p w:rsidR="00CA7C2E" w:rsidRPr="00F52292" w:rsidRDefault="00CA7C2E" w:rsidP="00CA7C2E">
      <w:pPr>
        <w:jc w:val="center"/>
        <w:rPr>
          <w:rFonts w:cs="Arial"/>
          <w:b/>
          <w:bCs/>
          <w:sz w:val="20"/>
          <w:szCs w:val="20"/>
        </w:rPr>
      </w:pPr>
    </w:p>
    <w:p w:rsidR="00CA7C2E" w:rsidRPr="00E17CC9" w:rsidRDefault="00CA7C2E" w:rsidP="00CA7C2E">
      <w:pPr>
        <w:spacing w:before="225" w:after="225"/>
        <w:jc w:val="both"/>
        <w:rPr>
          <w:rFonts w:cs="Arial"/>
          <w:b/>
          <w:bCs/>
          <w:i/>
          <w:iCs/>
          <w:color w:val="000000"/>
          <w:sz w:val="20"/>
          <w:szCs w:val="20"/>
          <w:u w:val="single"/>
        </w:rPr>
      </w:pPr>
    </w:p>
    <w:p w:rsidR="00CA7C2E" w:rsidRPr="00E17CC9" w:rsidRDefault="00CA7C2E" w:rsidP="00CA7C2E">
      <w:pPr>
        <w:jc w:val="center"/>
        <w:rPr>
          <w:sz w:val="20"/>
          <w:szCs w:val="20"/>
        </w:rPr>
      </w:pPr>
      <w:r w:rsidRPr="00E17CC9">
        <w:rPr>
          <w:rFonts w:cs="Arial"/>
          <w:b/>
          <w:bCs/>
          <w:sz w:val="20"/>
          <w:szCs w:val="20"/>
        </w:rPr>
        <w:t>IZJAVA</w:t>
      </w:r>
    </w:p>
    <w:p w:rsidR="00CA7C2E" w:rsidRPr="00E17CC9" w:rsidRDefault="00CA7C2E" w:rsidP="00CA7C2E">
      <w:pPr>
        <w:jc w:val="center"/>
        <w:rPr>
          <w:sz w:val="20"/>
          <w:szCs w:val="20"/>
        </w:rPr>
      </w:pPr>
      <w:r w:rsidRPr="00E17CC9">
        <w:rPr>
          <w:rFonts w:cs="Arial"/>
          <w:b/>
          <w:bCs/>
          <w:sz w:val="20"/>
          <w:szCs w:val="20"/>
        </w:rPr>
        <w:t>gospodarskega subjekta in pooblastilo za pridobitev podatkov iz kazenske evidence</w:t>
      </w:r>
    </w:p>
    <w:p w:rsidR="00CA7C2E" w:rsidRPr="00E17CC9" w:rsidRDefault="00CA7C2E" w:rsidP="00CA7C2E">
      <w:pPr>
        <w:jc w:val="center"/>
        <w:rPr>
          <w:rFonts w:cs="Arial"/>
          <w:b/>
          <w:bCs/>
          <w:sz w:val="20"/>
          <w:szCs w:val="20"/>
        </w:rPr>
      </w:pPr>
    </w:p>
    <w:p w:rsidR="00CA7C2E" w:rsidRPr="00E17CC9" w:rsidRDefault="00CA7C2E" w:rsidP="00CA7C2E">
      <w:pPr>
        <w:spacing w:before="225" w:after="225"/>
        <w:jc w:val="both"/>
        <w:rPr>
          <w:sz w:val="20"/>
          <w:szCs w:val="20"/>
        </w:rPr>
      </w:pPr>
      <w:r w:rsidRPr="00E17CC9">
        <w:rPr>
          <w:rFonts w:cs="Arial"/>
          <w:color w:val="000000"/>
          <w:sz w:val="20"/>
          <w:szCs w:val="20"/>
        </w:rPr>
        <w:t xml:space="preserve">Pod kazensko in materialno odgovornostjo izjavljamo, da naša družba, </w:t>
      </w:r>
      <w:r w:rsidRPr="00E17CC9">
        <w:rPr>
          <w:rFonts w:cs="Arial"/>
          <w:color w:val="000000"/>
          <w:sz w:val="20"/>
          <w:szCs w:val="20"/>
          <w:u w:val="single"/>
        </w:rPr>
        <w:t>_______________</w:t>
      </w:r>
      <w:r w:rsidRPr="00E17CC9">
        <w:rPr>
          <w:rFonts w:cs="Arial"/>
          <w:color w:val="000000"/>
          <w:sz w:val="20"/>
          <w:szCs w:val="20"/>
        </w:rPr>
        <w:t xml:space="preserve">(Firma), </w:t>
      </w:r>
      <w:r w:rsidRPr="00E17CC9">
        <w:rPr>
          <w:rFonts w:cs="Arial"/>
          <w:color w:val="000000"/>
          <w:sz w:val="20"/>
          <w:szCs w:val="20"/>
          <w:u w:val="single"/>
        </w:rPr>
        <w:t>_________________</w:t>
      </w:r>
      <w:r w:rsidRPr="00E17CC9">
        <w:rPr>
          <w:rFonts w:cs="Arial"/>
          <w:color w:val="000000"/>
          <w:sz w:val="20"/>
          <w:szCs w:val="20"/>
        </w:rPr>
        <w:t xml:space="preserve">(Naslov), matična številka: </w:t>
      </w:r>
      <w:r w:rsidRPr="00E17CC9">
        <w:rPr>
          <w:rFonts w:cs="Arial"/>
          <w:color w:val="000000"/>
          <w:sz w:val="20"/>
          <w:szCs w:val="20"/>
          <w:u w:val="single"/>
        </w:rPr>
        <w:t>_______________</w:t>
      </w:r>
      <w:r w:rsidRPr="00E17CC9">
        <w:rPr>
          <w:rFonts w:cs="Arial"/>
          <w:color w:val="000000"/>
          <w:sz w:val="20"/>
          <w:szCs w:val="20"/>
        </w:rPr>
        <w:t xml:space="preserve"> ni bila pravnomočno obsojena zaradi kaznivih dejanj, ki so našteta v prvem odstavku 75. člena ZJN-3. Obenem izjavljamo, da:</w:t>
      </w:r>
    </w:p>
    <w:tbl>
      <w:tblPr>
        <w:tblW w:w="0" w:type="auto"/>
        <w:tblLayout w:type="fixed"/>
        <w:tblLook w:val="0000" w:firstRow="0" w:lastRow="0" w:firstColumn="0" w:lastColumn="0" w:noHBand="0" w:noVBand="0"/>
      </w:tblPr>
      <w:tblGrid>
        <w:gridCol w:w="9178"/>
      </w:tblGrid>
      <w:tr w:rsidR="00CA7C2E" w:rsidRPr="00E17CC9" w:rsidTr="002477A6">
        <w:tc>
          <w:tcPr>
            <w:tcW w:w="9178" w:type="dxa"/>
            <w:shd w:val="clear" w:color="auto" w:fill="auto"/>
          </w:tcPr>
          <w:p w:rsidR="00CA7C2E" w:rsidRPr="00E17CC9" w:rsidRDefault="00CA7C2E" w:rsidP="00CA7C2E">
            <w:pPr>
              <w:numPr>
                <w:ilvl w:val="0"/>
                <w:numId w:val="31"/>
              </w:numPr>
              <w:suppressAutoHyphens/>
              <w:jc w:val="both"/>
              <w:rPr>
                <w:sz w:val="20"/>
                <w:szCs w:val="20"/>
              </w:rPr>
            </w:pPr>
            <w:r w:rsidRPr="00E17CC9">
              <w:rPr>
                <w:rFonts w:cs="Arial"/>
                <w:color w:val="000000"/>
                <w:sz w:val="20"/>
                <w:szCs w:val="2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CA7C2E" w:rsidRPr="00E17CC9" w:rsidRDefault="00CA7C2E" w:rsidP="00CA7C2E">
            <w:pPr>
              <w:numPr>
                <w:ilvl w:val="0"/>
                <w:numId w:val="31"/>
              </w:numPr>
              <w:suppressAutoHyphens/>
              <w:jc w:val="both"/>
              <w:rPr>
                <w:sz w:val="20"/>
                <w:szCs w:val="20"/>
              </w:rPr>
            </w:pPr>
            <w:r w:rsidRPr="00E17CC9">
              <w:rPr>
                <w:rFonts w:cs="Arial"/>
                <w:color w:val="000000"/>
                <w:sz w:val="20"/>
                <w:szCs w:val="20"/>
              </w:rPr>
              <w:t>lahko naročnik sam pridobi potrdila, ki se nanašajo na zgoraj navedeno iz uradnih evidenc, ki jih vodijo državni organi, organi lokalnih skupnosti ali nosilci javnih pooblastil,</w:t>
            </w:r>
          </w:p>
          <w:p w:rsidR="00CA7C2E" w:rsidRPr="00E17CC9" w:rsidRDefault="00CA7C2E" w:rsidP="00CA7C2E">
            <w:pPr>
              <w:numPr>
                <w:ilvl w:val="0"/>
                <w:numId w:val="31"/>
              </w:numPr>
              <w:suppressAutoHyphens/>
              <w:jc w:val="both"/>
              <w:rPr>
                <w:sz w:val="20"/>
                <w:szCs w:val="20"/>
              </w:rPr>
            </w:pPr>
            <w:r w:rsidRPr="00E17CC9">
              <w:rPr>
                <w:rFonts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CA7C2E" w:rsidRPr="00E17CC9" w:rsidRDefault="00CA7C2E" w:rsidP="00CA7C2E">
      <w:pPr>
        <w:spacing w:before="225" w:after="225"/>
        <w:jc w:val="center"/>
        <w:rPr>
          <w:sz w:val="20"/>
          <w:szCs w:val="20"/>
        </w:rPr>
      </w:pPr>
      <w:r w:rsidRPr="00E17CC9">
        <w:rPr>
          <w:rFonts w:cs="Arial"/>
          <w:b/>
          <w:bCs/>
          <w:color w:val="000000"/>
          <w:sz w:val="20"/>
          <w:szCs w:val="20"/>
        </w:rPr>
        <w:t>POOBLASTILO</w:t>
      </w:r>
    </w:p>
    <w:p w:rsidR="00CA7C2E" w:rsidRPr="00E17CC9" w:rsidRDefault="00CA7C2E" w:rsidP="00CA7C2E">
      <w:pPr>
        <w:spacing w:before="225" w:after="225"/>
        <w:jc w:val="both"/>
        <w:rPr>
          <w:sz w:val="20"/>
          <w:szCs w:val="20"/>
        </w:rPr>
      </w:pPr>
      <w:r w:rsidRPr="00E17CC9">
        <w:rPr>
          <w:rFonts w:cs="Arial"/>
          <w:color w:val="000000"/>
          <w:sz w:val="20"/>
          <w:szCs w:val="20"/>
        </w:rPr>
        <w:t>Pooblaščamo naročnika SPLOŠNA BOLNIŠNICA SLOVENJ GRADEC, Gosposvetska 1, 2380 Slovenj Gradec, da za potrebe preverjanja izpolnjevanja pogojev v postopku javnega naročila od Ministrstva za pravosodje pridobi potrdilo iz kazenske evidence in evidence o prekrških.</w:t>
      </w:r>
    </w:p>
    <w:tbl>
      <w:tblPr>
        <w:tblW w:w="0" w:type="auto"/>
        <w:tblInd w:w="-40" w:type="dxa"/>
        <w:tblLayout w:type="fixed"/>
        <w:tblLook w:val="0000" w:firstRow="0" w:lastRow="0" w:firstColumn="0" w:lastColumn="0" w:noHBand="0" w:noVBand="0"/>
      </w:tblPr>
      <w:tblGrid>
        <w:gridCol w:w="2786"/>
        <w:gridCol w:w="6540"/>
      </w:tblGrid>
      <w:tr w:rsidR="00CA7C2E" w:rsidRPr="00E17CC9" w:rsidTr="002477A6">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Polno ime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Sedež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Številka vpisa v sodni register (št. vložka):</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Matična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Davčna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bl>
    <w:p w:rsidR="00CA7C2E" w:rsidRPr="00E17CC9" w:rsidRDefault="00CA7C2E" w:rsidP="00CA7C2E">
      <w:pPr>
        <w:spacing w:before="225" w:after="225"/>
        <w:jc w:val="both"/>
        <w:rPr>
          <w:sz w:val="20"/>
          <w:szCs w:val="20"/>
        </w:rPr>
      </w:pPr>
      <w:r w:rsidRPr="00E17CC9">
        <w:rPr>
          <w:rFonts w:cs="Arial"/>
          <w:color w:val="000000"/>
          <w:sz w:val="20"/>
          <w:szCs w:val="20"/>
        </w:rPr>
        <w:t> </w:t>
      </w:r>
    </w:p>
    <w:p w:rsidR="00CA7C2E" w:rsidRPr="00E17CC9" w:rsidRDefault="00CA7C2E" w:rsidP="00CA7C2E">
      <w:pPr>
        <w:tabs>
          <w:tab w:val="left" w:pos="426"/>
        </w:tabs>
        <w:jc w:val="both"/>
        <w:rPr>
          <w:sz w:val="20"/>
          <w:szCs w:val="20"/>
        </w:rPr>
      </w:pPr>
      <w:r w:rsidRPr="00E17CC9">
        <w:rPr>
          <w:rFonts w:cs="Arial"/>
          <w:i/>
          <w:sz w:val="20"/>
          <w:szCs w:val="20"/>
        </w:rPr>
        <w:t>Ta izjava je sestavni del in priloga ponudbe, s katero se prijavljamo na razpis »</w:t>
      </w:r>
      <w:r w:rsidR="006D66A5">
        <w:rPr>
          <w:rFonts w:cs="Arial"/>
          <w:i/>
          <w:sz w:val="20"/>
          <w:szCs w:val="20"/>
        </w:rPr>
        <w:t>Zdravila in raztopine za izpiranje«</w:t>
      </w:r>
      <w:r w:rsidRPr="00E17CC9">
        <w:rPr>
          <w:rFonts w:cs="Arial"/>
          <w:i/>
          <w:sz w:val="20"/>
          <w:szCs w:val="20"/>
        </w:rPr>
        <w:t>, objavljen na Portalu javnih naročil, dne____________, št. javnega naročila JN______/202</w:t>
      </w:r>
      <w:r>
        <w:rPr>
          <w:rFonts w:cs="Arial"/>
          <w:i/>
          <w:sz w:val="20"/>
          <w:szCs w:val="20"/>
        </w:rPr>
        <w:t>2</w:t>
      </w:r>
      <w:r w:rsidRPr="00E17CC9">
        <w:rPr>
          <w:rFonts w:cs="Arial"/>
          <w:i/>
          <w:sz w:val="20"/>
          <w:szCs w:val="20"/>
        </w:rPr>
        <w:t>.</w:t>
      </w:r>
    </w:p>
    <w:p w:rsidR="00CA7C2E" w:rsidRPr="00E17CC9" w:rsidRDefault="00CA7C2E" w:rsidP="00CA7C2E">
      <w:pPr>
        <w:tabs>
          <w:tab w:val="left" w:pos="426"/>
        </w:tabs>
        <w:jc w:val="both"/>
        <w:rPr>
          <w:rFonts w:cs="Arial"/>
          <w:i/>
          <w:sz w:val="20"/>
          <w:szCs w:val="20"/>
        </w:rPr>
      </w:pPr>
    </w:p>
    <w:p w:rsidR="00CA7C2E" w:rsidRPr="00E17CC9" w:rsidRDefault="00CA7C2E" w:rsidP="00CA7C2E">
      <w:pPr>
        <w:tabs>
          <w:tab w:val="left" w:pos="426"/>
        </w:tabs>
        <w:jc w:val="both"/>
        <w:rPr>
          <w:rFonts w:cs="Arial"/>
          <w:i/>
          <w:sz w:val="20"/>
          <w:szCs w:val="20"/>
        </w:rPr>
      </w:pPr>
    </w:p>
    <w:p w:rsidR="00CA7C2E" w:rsidRPr="00E17CC9" w:rsidRDefault="00CA7C2E" w:rsidP="00CA7C2E">
      <w:pPr>
        <w:tabs>
          <w:tab w:val="left" w:pos="426"/>
        </w:tabs>
        <w:jc w:val="both"/>
        <w:rPr>
          <w:rFonts w:cs="Arial"/>
          <w:i/>
          <w:sz w:val="20"/>
          <w:szCs w:val="20"/>
        </w:rPr>
      </w:pPr>
    </w:p>
    <w:p w:rsidR="00CA7C2E" w:rsidRPr="00E17CC9" w:rsidRDefault="00CA7C2E" w:rsidP="00CA7C2E">
      <w:pPr>
        <w:tabs>
          <w:tab w:val="left" w:pos="426"/>
        </w:tabs>
        <w:jc w:val="both"/>
        <w:rPr>
          <w:rFonts w:cs="Arial"/>
          <w:i/>
          <w:sz w:val="20"/>
          <w:szCs w:val="20"/>
        </w:rPr>
      </w:pPr>
    </w:p>
    <w:tbl>
      <w:tblPr>
        <w:tblW w:w="0" w:type="auto"/>
        <w:tblLayout w:type="fixed"/>
        <w:tblLook w:val="0000" w:firstRow="0" w:lastRow="0" w:firstColumn="0" w:lastColumn="0" w:noHBand="0" w:noVBand="0"/>
      </w:tblPr>
      <w:tblGrid>
        <w:gridCol w:w="4643"/>
        <w:gridCol w:w="4643"/>
      </w:tblGrid>
      <w:tr w:rsidR="00CA7C2E" w:rsidRPr="00E17CC9" w:rsidTr="002477A6">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Kraj in datum:</w:t>
            </w:r>
          </w:p>
        </w:tc>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Ime in priimek: _____________________</w:t>
            </w:r>
          </w:p>
        </w:tc>
      </w:tr>
      <w:tr w:rsidR="00CA7C2E" w:rsidRPr="00E17CC9" w:rsidTr="002477A6">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c>
          <w:tcPr>
            <w:tcW w:w="4643" w:type="dxa"/>
            <w:shd w:val="clear" w:color="auto" w:fill="auto"/>
            <w:vAlign w:val="center"/>
          </w:tcPr>
          <w:p w:rsidR="00CA7C2E" w:rsidRPr="00E17CC9" w:rsidRDefault="00CA7C2E" w:rsidP="002477A6">
            <w:pPr>
              <w:snapToGrid w:val="0"/>
              <w:rPr>
                <w:rFonts w:cs="Arial"/>
                <w:sz w:val="20"/>
                <w:szCs w:val="20"/>
              </w:rPr>
            </w:pPr>
          </w:p>
          <w:p w:rsidR="00CA7C2E" w:rsidRPr="00E17CC9" w:rsidRDefault="00CA7C2E" w:rsidP="002477A6">
            <w:pPr>
              <w:jc w:val="center"/>
              <w:rPr>
                <w:sz w:val="20"/>
                <w:szCs w:val="20"/>
              </w:rPr>
            </w:pPr>
            <w:r w:rsidRPr="00E17CC9">
              <w:rPr>
                <w:rFonts w:cs="Arial"/>
                <w:color w:val="A9A9A9"/>
                <w:position w:val="-1"/>
                <w:sz w:val="20"/>
                <w:szCs w:val="20"/>
              </w:rPr>
              <w:t>(žig in podpis)</w:t>
            </w:r>
          </w:p>
        </w:tc>
      </w:tr>
    </w:tbl>
    <w:p w:rsidR="00CA7C2E" w:rsidRPr="00E17CC9" w:rsidRDefault="00CA7C2E" w:rsidP="00CA7C2E">
      <w:pPr>
        <w:autoSpaceDE w:val="0"/>
        <w:jc w:val="both"/>
        <w:rPr>
          <w:sz w:val="20"/>
          <w:szCs w:val="20"/>
        </w:rPr>
      </w:pPr>
      <w:r w:rsidRPr="00E17CC9">
        <w:rPr>
          <w:rFonts w:cs="Arial"/>
          <w:color w:val="000000"/>
          <w:sz w:val="20"/>
          <w:szCs w:val="20"/>
        </w:rPr>
        <w:t> </w:t>
      </w: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Default="00CA7C2E" w:rsidP="00CA7C2E">
      <w:pPr>
        <w:autoSpaceDE w:val="0"/>
        <w:jc w:val="both"/>
        <w:rPr>
          <w:rFonts w:cs="Arial"/>
          <w:b/>
          <w:i/>
          <w:sz w:val="20"/>
          <w:szCs w:val="20"/>
        </w:rPr>
      </w:pPr>
    </w:p>
    <w:p w:rsidR="008C7CC5" w:rsidRDefault="008C7CC5" w:rsidP="00CA7C2E">
      <w:pPr>
        <w:autoSpaceDE w:val="0"/>
        <w:jc w:val="both"/>
        <w:rPr>
          <w:rFonts w:cs="Arial"/>
          <w:b/>
          <w:i/>
          <w:sz w:val="20"/>
          <w:szCs w:val="20"/>
        </w:rPr>
      </w:pPr>
    </w:p>
    <w:p w:rsidR="008C7CC5" w:rsidRPr="00E17CC9" w:rsidRDefault="008C7CC5"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jc w:val="center"/>
        <w:rPr>
          <w:rFonts w:cs="Arial"/>
          <w:b/>
          <w:bCs/>
          <w:i/>
          <w:strike/>
          <w:sz w:val="20"/>
          <w:szCs w:val="20"/>
        </w:rPr>
      </w:pPr>
    </w:p>
    <w:p w:rsidR="00CA7C2E" w:rsidRPr="00E17CC9" w:rsidRDefault="00CA7C2E" w:rsidP="00CA7C2E">
      <w:pPr>
        <w:autoSpaceDE w:val="0"/>
        <w:jc w:val="both"/>
        <w:rPr>
          <w:sz w:val="20"/>
          <w:szCs w:val="20"/>
        </w:rPr>
      </w:pPr>
      <w:r w:rsidRPr="00E17CC9">
        <w:rPr>
          <w:rFonts w:cs="Arial"/>
          <w:i/>
          <w:sz w:val="20"/>
          <w:szCs w:val="20"/>
        </w:rPr>
        <w:t>OPOMBA: V primeru skupnega nastopa več partnerjev, mora vsak izmed partnerjev predložiti to izjavo. V primeru več</w:t>
      </w:r>
    </w:p>
    <w:p w:rsidR="00CA7C2E" w:rsidRPr="00E17CC9" w:rsidRDefault="00CA7C2E" w:rsidP="00CA7C2E">
      <w:pPr>
        <w:autoSpaceDE w:val="0"/>
        <w:jc w:val="both"/>
        <w:rPr>
          <w:sz w:val="20"/>
          <w:szCs w:val="20"/>
        </w:rPr>
      </w:pPr>
      <w:r w:rsidRPr="00E17CC9">
        <w:rPr>
          <w:rFonts w:cs="Arial"/>
          <w:i/>
          <w:sz w:val="20"/>
          <w:szCs w:val="20"/>
        </w:rPr>
        <w:t>podatkov, se predloži nov obrazec z navedenimi preostalimi podatki.</w:t>
      </w:r>
    </w:p>
    <w:p w:rsidR="00CA7C2E" w:rsidRDefault="00CA7C2E" w:rsidP="00CA7C2E">
      <w:pPr>
        <w:autoSpaceDE w:val="0"/>
        <w:jc w:val="both"/>
        <w:rPr>
          <w:rFonts w:cs="Arial"/>
          <w:i/>
          <w:sz w:val="20"/>
          <w:szCs w:val="20"/>
        </w:rPr>
      </w:pPr>
    </w:p>
    <w:p w:rsidR="006D66A5" w:rsidRDefault="006D66A5" w:rsidP="00CA7C2E">
      <w:pPr>
        <w:autoSpaceDE w:val="0"/>
        <w:jc w:val="both"/>
        <w:rPr>
          <w:rFonts w:cs="Arial"/>
          <w:i/>
          <w:sz w:val="20"/>
          <w:szCs w:val="20"/>
        </w:rPr>
      </w:pPr>
    </w:p>
    <w:p w:rsidR="00CA7C2E" w:rsidRDefault="00CA7C2E" w:rsidP="00CA7C2E">
      <w:pPr>
        <w:autoSpaceDE w:val="0"/>
        <w:jc w:val="both"/>
        <w:rPr>
          <w:rFonts w:cs="Arial"/>
          <w:i/>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lastRenderedPageBreak/>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Pr="00F52292" w:rsidRDefault="00623401" w:rsidP="00623401">
      <w:pPr>
        <w:autoSpaceDE w:val="0"/>
        <w:autoSpaceDN w:val="0"/>
        <w:adjustRightInd w:val="0"/>
        <w:rPr>
          <w:rFonts w:cs="Arial"/>
          <w:color w:val="000000"/>
          <w:sz w:val="20"/>
          <w:szCs w:val="20"/>
        </w:rPr>
      </w:pPr>
    </w:p>
    <w:p w:rsidR="00333E16" w:rsidRDefault="00333E16" w:rsidP="00333E16">
      <w:pPr>
        <w:pStyle w:val="Telobesedila22"/>
        <w:pBdr>
          <w:bottom w:val="single" w:sz="12" w:space="1" w:color="auto"/>
        </w:pBdr>
        <w:ind w:left="0"/>
        <w:jc w:val="center"/>
        <w:rPr>
          <w:rFonts w:cs="Arial"/>
          <w:b/>
          <w:sz w:val="20"/>
          <w:lang w:val="sl-SI"/>
        </w:rPr>
      </w:pPr>
      <w:r w:rsidRPr="00F52292">
        <w:rPr>
          <w:rFonts w:cs="Arial"/>
          <w:b/>
          <w:sz w:val="20"/>
          <w:lang w:val="sl-SI"/>
        </w:rPr>
        <w:t>Z</w:t>
      </w:r>
      <w:r>
        <w:rPr>
          <w:rFonts w:cs="Arial"/>
          <w:b/>
          <w:sz w:val="20"/>
          <w:lang w:val="sl-SI"/>
        </w:rPr>
        <w:t xml:space="preserve"> </w:t>
      </w:r>
      <w:r w:rsidRPr="00F52292">
        <w:rPr>
          <w:rFonts w:cs="Arial"/>
          <w:b/>
          <w:sz w:val="20"/>
          <w:lang w:val="sl-SI"/>
        </w:rPr>
        <w:t>D</w:t>
      </w:r>
      <w:r>
        <w:rPr>
          <w:rFonts w:cs="Arial"/>
          <w:b/>
          <w:sz w:val="20"/>
          <w:lang w:val="sl-SI"/>
        </w:rPr>
        <w:t xml:space="preserve"> </w:t>
      </w:r>
      <w:r w:rsidRPr="00F52292">
        <w:rPr>
          <w:rFonts w:cs="Arial"/>
          <w:b/>
          <w:sz w:val="20"/>
          <w:lang w:val="sl-SI"/>
        </w:rPr>
        <w:t>R</w:t>
      </w:r>
      <w:r>
        <w:rPr>
          <w:rFonts w:cs="Arial"/>
          <w:b/>
          <w:sz w:val="20"/>
          <w:lang w:val="sl-SI"/>
        </w:rPr>
        <w:t xml:space="preserve"> </w:t>
      </w:r>
      <w:r w:rsidRPr="00F52292">
        <w:rPr>
          <w:rFonts w:cs="Arial"/>
          <w:b/>
          <w:sz w:val="20"/>
          <w:lang w:val="sl-SI"/>
        </w:rPr>
        <w:t>A</w:t>
      </w:r>
      <w:r>
        <w:rPr>
          <w:rFonts w:cs="Arial"/>
          <w:b/>
          <w:sz w:val="20"/>
          <w:lang w:val="sl-SI"/>
        </w:rPr>
        <w:t xml:space="preserve"> </w:t>
      </w:r>
      <w:r w:rsidRPr="00F52292">
        <w:rPr>
          <w:rFonts w:cs="Arial"/>
          <w:b/>
          <w:sz w:val="20"/>
          <w:lang w:val="sl-SI"/>
        </w:rPr>
        <w:t>V</w:t>
      </w:r>
      <w:r>
        <w:rPr>
          <w:rFonts w:cs="Arial"/>
          <w:b/>
          <w:sz w:val="20"/>
          <w:lang w:val="sl-SI"/>
        </w:rPr>
        <w:t xml:space="preserve"> I L A  IN RAZTOPINE ZA IZPIRANJE</w:t>
      </w:r>
    </w:p>
    <w:p w:rsidR="00623401" w:rsidRPr="00F52292" w:rsidRDefault="00623401" w:rsidP="00623401">
      <w:pPr>
        <w:autoSpaceDE w:val="0"/>
        <w:autoSpaceDN w:val="0"/>
        <w:adjustRightInd w:val="0"/>
        <w:rPr>
          <w:rFonts w:cs="Arial"/>
          <w:color w:val="000000"/>
          <w:sz w:val="20"/>
          <w:szCs w:val="20"/>
        </w:rPr>
      </w:pPr>
    </w:p>
    <w:p w:rsidR="00623401" w:rsidRPr="00F52292" w:rsidRDefault="00623401" w:rsidP="00623401">
      <w:pPr>
        <w:autoSpaceDE w:val="0"/>
        <w:autoSpaceDN w:val="0"/>
        <w:adjustRightInd w:val="0"/>
        <w:rPr>
          <w:rFonts w:cs="Arial"/>
          <w:color w:val="000000"/>
          <w:sz w:val="20"/>
          <w:szCs w:val="20"/>
        </w:rPr>
      </w:pPr>
    </w:p>
    <w:p w:rsidR="004B59AC" w:rsidRPr="00004503" w:rsidRDefault="004B59AC" w:rsidP="004B59AC">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 xml:space="preserve">člena </w:t>
      </w:r>
      <w:proofErr w:type="spellStart"/>
      <w:r w:rsidRPr="00004503">
        <w:rPr>
          <w:rFonts w:cs="Arial"/>
          <w:sz w:val="20"/>
          <w:szCs w:val="20"/>
        </w:rPr>
        <w:t>ZintPK</w:t>
      </w:r>
      <w:proofErr w:type="spellEnd"/>
      <w:r w:rsidRPr="00004503">
        <w:rPr>
          <w:rFonts w:cs="Arial"/>
          <w:sz w:val="20"/>
          <w:szCs w:val="20"/>
        </w:rPr>
        <w:t xml:space="preserve">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Pr="00004503">
        <w:rPr>
          <w:rFonts w:cs="Arial"/>
          <w:sz w:val="20"/>
          <w:szCs w:val="20"/>
        </w:rPr>
        <w:t>JN</w:t>
      </w:r>
      <w:r>
        <w:rPr>
          <w:rFonts w:cs="Arial"/>
          <w:sz w:val="20"/>
          <w:szCs w:val="20"/>
        </w:rPr>
        <w:t>MV</w:t>
      </w:r>
      <w:r w:rsidR="006D66A5">
        <w:rPr>
          <w:rFonts w:cs="Arial"/>
          <w:sz w:val="20"/>
          <w:szCs w:val="20"/>
        </w:rPr>
        <w:t>02</w:t>
      </w:r>
      <w:r>
        <w:rPr>
          <w:rFonts w:cs="Arial"/>
          <w:sz w:val="20"/>
          <w:szCs w:val="20"/>
        </w:rPr>
        <w:t>-</w:t>
      </w:r>
      <w:r w:rsidRPr="00004503">
        <w:rPr>
          <w:rFonts w:cs="Arial"/>
          <w:sz w:val="20"/>
          <w:szCs w:val="20"/>
        </w:rPr>
        <w:t>202</w:t>
      </w:r>
      <w:r w:rsidR="006D66A5">
        <w:rPr>
          <w:rFonts w:cs="Arial"/>
          <w:sz w:val="20"/>
          <w:szCs w:val="20"/>
        </w:rPr>
        <w:t>2</w:t>
      </w:r>
      <w:r>
        <w:rPr>
          <w:rFonts w:cs="Arial"/>
          <w:color w:val="000000"/>
          <w:sz w:val="20"/>
          <w:szCs w:val="20"/>
        </w:rPr>
        <w:t xml:space="preserve"> </w:t>
      </w:r>
      <w:r w:rsidRPr="00004503">
        <w:rPr>
          <w:rFonts w:cs="Arial"/>
          <w:color w:val="000000"/>
          <w:sz w:val="20"/>
          <w:szCs w:val="20"/>
        </w:rPr>
        <w:t>»</w:t>
      </w:r>
      <w:r w:rsidR="006D66A5" w:rsidRPr="006D66A5">
        <w:rPr>
          <w:rFonts w:cs="Arial"/>
          <w:b/>
          <w:color w:val="000000"/>
          <w:sz w:val="20"/>
          <w:szCs w:val="20"/>
        </w:rPr>
        <w:t>Zdravila in raztopine za izpiranje</w:t>
      </w:r>
      <w:r w:rsidRPr="00004503">
        <w:rPr>
          <w:rFonts w:cs="Arial"/>
          <w:sz w:val="20"/>
          <w:szCs w:val="20"/>
        </w:rPr>
        <w:t>«</w:t>
      </w:r>
      <w:r>
        <w:rPr>
          <w:rFonts w:cs="Arial"/>
          <w:sz w:val="20"/>
          <w:szCs w:val="20"/>
        </w:rPr>
        <w:t>,</w:t>
      </w:r>
      <w:r w:rsidRPr="00004503">
        <w:rPr>
          <w:rFonts w:cs="Arial"/>
          <w:sz w:val="20"/>
          <w:szCs w:val="20"/>
        </w:rPr>
        <w:t xml:space="preserve"> </w:t>
      </w:r>
      <w:r w:rsidRPr="00004503">
        <w:rPr>
          <w:rFonts w:cs="Arial"/>
          <w:color w:val="000000"/>
          <w:sz w:val="20"/>
          <w:szCs w:val="20"/>
        </w:rPr>
        <w:t>podajam</w:t>
      </w:r>
      <w:r>
        <w:rPr>
          <w:rFonts w:cs="Arial"/>
          <w:color w:val="000000"/>
          <w:sz w:val="20"/>
          <w:szCs w:val="20"/>
        </w:rPr>
        <w:t>o</w:t>
      </w:r>
      <w:r w:rsidRPr="00004503">
        <w:rPr>
          <w:rFonts w:cs="Arial"/>
          <w:color w:val="000000"/>
          <w:sz w:val="20"/>
          <w:szCs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623401" w:rsidRDefault="00623401"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Pr="00F52292" w:rsidRDefault="00A23C15" w:rsidP="00623401">
      <w:pPr>
        <w:rPr>
          <w:rFonts w:cs="Arial"/>
          <w:sz w:val="20"/>
          <w:szCs w:val="20"/>
        </w:rPr>
      </w:pPr>
    </w:p>
    <w:p w:rsidR="00623401" w:rsidRPr="00F52292" w:rsidRDefault="00623401" w:rsidP="00623401">
      <w:pPr>
        <w:rPr>
          <w:rFonts w:cs="Arial"/>
          <w:sz w:val="20"/>
          <w:szCs w:val="20"/>
        </w:rPr>
      </w:pPr>
    </w:p>
    <w:p w:rsidR="000E588D" w:rsidRPr="00DF502B" w:rsidRDefault="000E588D"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sidRPr="00DF502B">
        <w:rPr>
          <w:rFonts w:cs="Arial"/>
          <w:sz w:val="20"/>
          <w:szCs w:val="20"/>
        </w:rPr>
        <w:lastRenderedPageBreak/>
        <w:t>Naročnik :</w:t>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t xml:space="preserve">OBR- </w:t>
      </w:r>
      <w:r w:rsidR="008C7CC5">
        <w:rPr>
          <w:rFonts w:cs="Arial"/>
          <w:sz w:val="20"/>
          <w:szCs w:val="20"/>
        </w:rPr>
        <w:t>6</w:t>
      </w:r>
      <w:r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333E16" w:rsidRDefault="00333E16" w:rsidP="00333E16">
      <w:pPr>
        <w:pStyle w:val="Telobesedila22"/>
        <w:pBdr>
          <w:bottom w:val="single" w:sz="12" w:space="1" w:color="auto"/>
        </w:pBdr>
        <w:ind w:left="0"/>
        <w:jc w:val="center"/>
        <w:rPr>
          <w:rFonts w:cs="Arial"/>
          <w:b/>
          <w:sz w:val="20"/>
          <w:lang w:val="sl-SI"/>
        </w:rPr>
      </w:pPr>
      <w:r w:rsidRPr="00F52292">
        <w:rPr>
          <w:rFonts w:cs="Arial"/>
          <w:b/>
          <w:sz w:val="20"/>
          <w:lang w:val="sl-SI"/>
        </w:rPr>
        <w:t>Z</w:t>
      </w:r>
      <w:r>
        <w:rPr>
          <w:rFonts w:cs="Arial"/>
          <w:b/>
          <w:sz w:val="20"/>
          <w:lang w:val="sl-SI"/>
        </w:rPr>
        <w:t xml:space="preserve"> </w:t>
      </w:r>
      <w:r w:rsidRPr="00F52292">
        <w:rPr>
          <w:rFonts w:cs="Arial"/>
          <w:b/>
          <w:sz w:val="20"/>
          <w:lang w:val="sl-SI"/>
        </w:rPr>
        <w:t>D</w:t>
      </w:r>
      <w:r>
        <w:rPr>
          <w:rFonts w:cs="Arial"/>
          <w:b/>
          <w:sz w:val="20"/>
          <w:lang w:val="sl-SI"/>
        </w:rPr>
        <w:t xml:space="preserve"> </w:t>
      </w:r>
      <w:r w:rsidRPr="00F52292">
        <w:rPr>
          <w:rFonts w:cs="Arial"/>
          <w:b/>
          <w:sz w:val="20"/>
          <w:lang w:val="sl-SI"/>
        </w:rPr>
        <w:t>R</w:t>
      </w:r>
      <w:r>
        <w:rPr>
          <w:rFonts w:cs="Arial"/>
          <w:b/>
          <w:sz w:val="20"/>
          <w:lang w:val="sl-SI"/>
        </w:rPr>
        <w:t xml:space="preserve"> </w:t>
      </w:r>
      <w:r w:rsidRPr="00F52292">
        <w:rPr>
          <w:rFonts w:cs="Arial"/>
          <w:b/>
          <w:sz w:val="20"/>
          <w:lang w:val="sl-SI"/>
        </w:rPr>
        <w:t>A</w:t>
      </w:r>
      <w:r>
        <w:rPr>
          <w:rFonts w:cs="Arial"/>
          <w:b/>
          <w:sz w:val="20"/>
          <w:lang w:val="sl-SI"/>
        </w:rPr>
        <w:t xml:space="preserve"> </w:t>
      </w:r>
      <w:r w:rsidRPr="00F52292">
        <w:rPr>
          <w:rFonts w:cs="Arial"/>
          <w:b/>
          <w:sz w:val="20"/>
          <w:lang w:val="sl-SI"/>
        </w:rPr>
        <w:t>V</w:t>
      </w:r>
      <w:r>
        <w:rPr>
          <w:rFonts w:cs="Arial"/>
          <w:b/>
          <w:sz w:val="20"/>
          <w:lang w:val="sl-SI"/>
        </w:rPr>
        <w:t xml:space="preserve"> I L A  IN RAZTOPINE ZA IZPIRANJE</w:t>
      </w: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F502B">
        <w:rPr>
          <w:rFonts w:cs="Arial"/>
          <w:sz w:val="20"/>
          <w:szCs w:val="20"/>
        </w:rPr>
        <w:t>ZIntPK</w:t>
      </w:r>
      <w:proofErr w:type="spellEnd"/>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 xml:space="preserve">1. odstavek 35. člena </w:t>
      </w:r>
      <w:proofErr w:type="spellStart"/>
      <w:r w:rsidRPr="00DF502B">
        <w:rPr>
          <w:rFonts w:ascii="Times New Roman" w:hAnsi="Times New Roman"/>
          <w:b/>
          <w:u w:val="single"/>
        </w:rPr>
        <w:t>ZIntPK</w:t>
      </w:r>
      <w:proofErr w:type="spellEnd"/>
      <w:r w:rsidRPr="00DF502B">
        <w:rPr>
          <w:rFonts w:ascii="Times New Roman" w:hAnsi="Times New Roman"/>
          <w:b/>
          <w:u w:val="single"/>
        </w:rPr>
        <w:t>:</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58209E">
      <w:pPr>
        <w:pStyle w:val="Sprotnaopomba-besedilo"/>
        <w:numPr>
          <w:ilvl w:val="0"/>
          <w:numId w:val="12"/>
        </w:numPr>
        <w:rPr>
          <w:i/>
          <w:sz w:val="24"/>
          <w:szCs w:val="24"/>
        </w:rPr>
      </w:pPr>
      <w:r w:rsidRPr="00DF502B">
        <w:rPr>
          <w:i/>
          <w:sz w:val="24"/>
          <w:szCs w:val="24"/>
        </w:rPr>
        <w:t>udeležen kot poslovodja, član poslovodstva ali zakoniti zastopnik ali</w:t>
      </w:r>
    </w:p>
    <w:p w:rsidR="000E588D" w:rsidRPr="00DF502B" w:rsidRDefault="000E588D" w:rsidP="0058209E">
      <w:pPr>
        <w:pStyle w:val="Sprotnaopomba-besedilo"/>
        <w:numPr>
          <w:ilvl w:val="0"/>
          <w:numId w:val="12"/>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1A4231" w:rsidP="000E588D">
      <w:pPr>
        <w:rPr>
          <w:rFonts w:ascii="Times New Roman" w:hAnsi="Times New Roman"/>
        </w:rPr>
      </w:pPr>
      <w:r>
        <w:rPr>
          <w:rFonts w:ascii="Times New Roman" w:hAnsi="Times New Roman"/>
        </w:rPr>
        <w:t>Kraj in datum:                                                                                            Podpis:</w:t>
      </w: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Default="000E588D" w:rsidP="000E588D">
      <w:pPr>
        <w:rPr>
          <w:rFonts w:cs="Arial"/>
          <w:sz w:val="20"/>
          <w:szCs w:val="20"/>
        </w:rPr>
      </w:pPr>
    </w:p>
    <w:p w:rsidR="001A4231" w:rsidRDefault="001A4231" w:rsidP="000E588D">
      <w:pPr>
        <w:rPr>
          <w:rFonts w:cs="Arial"/>
          <w:sz w:val="20"/>
          <w:szCs w:val="20"/>
        </w:rPr>
      </w:pPr>
    </w:p>
    <w:p w:rsidR="001A4231" w:rsidRPr="00DF502B" w:rsidRDefault="001A4231" w:rsidP="000E588D">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333E16" w:rsidRDefault="00333E16" w:rsidP="00333E16">
      <w:pPr>
        <w:pStyle w:val="Telobesedila22"/>
        <w:pBdr>
          <w:bottom w:val="single" w:sz="12" w:space="1" w:color="auto"/>
        </w:pBdr>
        <w:ind w:left="0"/>
        <w:jc w:val="center"/>
        <w:rPr>
          <w:rFonts w:cs="Arial"/>
          <w:b/>
          <w:sz w:val="20"/>
          <w:lang w:val="sl-SI"/>
        </w:rPr>
      </w:pPr>
      <w:r w:rsidRPr="00F52292">
        <w:rPr>
          <w:rFonts w:cs="Arial"/>
          <w:b/>
          <w:sz w:val="20"/>
          <w:lang w:val="sl-SI"/>
        </w:rPr>
        <w:t>Z</w:t>
      </w:r>
      <w:r>
        <w:rPr>
          <w:rFonts w:cs="Arial"/>
          <w:b/>
          <w:sz w:val="20"/>
          <w:lang w:val="sl-SI"/>
        </w:rPr>
        <w:t xml:space="preserve"> </w:t>
      </w:r>
      <w:r w:rsidRPr="00F52292">
        <w:rPr>
          <w:rFonts w:cs="Arial"/>
          <w:b/>
          <w:sz w:val="20"/>
          <w:lang w:val="sl-SI"/>
        </w:rPr>
        <w:t>D</w:t>
      </w:r>
      <w:r>
        <w:rPr>
          <w:rFonts w:cs="Arial"/>
          <w:b/>
          <w:sz w:val="20"/>
          <w:lang w:val="sl-SI"/>
        </w:rPr>
        <w:t xml:space="preserve"> </w:t>
      </w:r>
      <w:r w:rsidRPr="00F52292">
        <w:rPr>
          <w:rFonts w:cs="Arial"/>
          <w:b/>
          <w:sz w:val="20"/>
          <w:lang w:val="sl-SI"/>
        </w:rPr>
        <w:t>R</w:t>
      </w:r>
      <w:r>
        <w:rPr>
          <w:rFonts w:cs="Arial"/>
          <w:b/>
          <w:sz w:val="20"/>
          <w:lang w:val="sl-SI"/>
        </w:rPr>
        <w:t xml:space="preserve"> </w:t>
      </w:r>
      <w:r w:rsidRPr="00F52292">
        <w:rPr>
          <w:rFonts w:cs="Arial"/>
          <w:b/>
          <w:sz w:val="20"/>
          <w:lang w:val="sl-SI"/>
        </w:rPr>
        <w:t>A</w:t>
      </w:r>
      <w:r>
        <w:rPr>
          <w:rFonts w:cs="Arial"/>
          <w:b/>
          <w:sz w:val="20"/>
          <w:lang w:val="sl-SI"/>
        </w:rPr>
        <w:t xml:space="preserve"> </w:t>
      </w:r>
      <w:r w:rsidRPr="00F52292">
        <w:rPr>
          <w:rFonts w:cs="Arial"/>
          <w:b/>
          <w:sz w:val="20"/>
          <w:lang w:val="sl-SI"/>
        </w:rPr>
        <w:t>V</w:t>
      </w:r>
      <w:r>
        <w:rPr>
          <w:rFonts w:cs="Arial"/>
          <w:b/>
          <w:sz w:val="20"/>
          <w:lang w:val="sl-SI"/>
        </w:rPr>
        <w:t xml:space="preserve"> I L A  IN RAZTOPINE ZA IZPIRANJE</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naročilom  </w:t>
      </w:r>
      <w:r w:rsidRPr="00F52292">
        <w:rPr>
          <w:rFonts w:cs="Arial"/>
          <w:b/>
          <w:bCs/>
          <w:i/>
          <w:sz w:val="20"/>
          <w:szCs w:val="20"/>
        </w:rPr>
        <w:t>»</w:t>
      </w:r>
      <w:r w:rsidR="00D01AE5" w:rsidRPr="00F52292">
        <w:rPr>
          <w:rFonts w:cs="Arial"/>
          <w:b/>
          <w:bCs/>
          <w:sz w:val="20"/>
          <w:szCs w:val="20"/>
        </w:rPr>
        <w:t>ZDRAV</w:t>
      </w:r>
      <w:r w:rsidR="00D01AE5">
        <w:rPr>
          <w:rFonts w:cs="Arial"/>
          <w:b/>
          <w:bCs/>
          <w:sz w:val="20"/>
          <w:szCs w:val="20"/>
        </w:rPr>
        <w:t>ILA IN RAZTOPINE ZA IZPIRANJE</w:t>
      </w:r>
      <w:r w:rsidRPr="00F52292">
        <w:rPr>
          <w:rFonts w:cs="Arial"/>
          <w:b/>
          <w:bCs/>
          <w:i/>
          <w:sz w:val="20"/>
          <w:szCs w:val="20"/>
        </w:rPr>
        <w:t>«</w:t>
      </w:r>
      <w:r w:rsidRPr="00F52292">
        <w:rPr>
          <w:rFonts w:cs="Arial"/>
          <w:b/>
          <w:bCs/>
          <w:sz w:val="20"/>
          <w:szCs w:val="20"/>
        </w:rPr>
        <w:t xml:space="preserve"> </w:t>
      </w:r>
      <w:r w:rsidRPr="00F52292">
        <w:rPr>
          <w:rFonts w:cs="Arial"/>
          <w:sz w:val="20"/>
          <w:szCs w:val="20"/>
        </w:rPr>
        <w:t xml:space="preserve">objavljenim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58209E">
      <w:pPr>
        <w:pStyle w:val="BodyText24"/>
        <w:numPr>
          <w:ilvl w:val="0"/>
          <w:numId w:val="4"/>
        </w:numPr>
        <w:rPr>
          <w:rFonts w:cs="Arial"/>
          <w:sz w:val="20"/>
          <w:lang w:val="sl-SI"/>
        </w:rPr>
      </w:pPr>
      <w:r w:rsidRPr="00F52292">
        <w:rPr>
          <w:rFonts w:cs="Arial"/>
          <w:sz w:val="20"/>
          <w:lang w:val="sl-SI"/>
        </w:rPr>
        <w:t xml:space="preserve">bianco menico »brez protesta« v višini 5 % </w:t>
      </w:r>
      <w:r w:rsidR="00A65D55">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Pr="00F52292" w:rsidRDefault="001B3862"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VZOREC</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p>
    <w:p w:rsidR="00333E16" w:rsidRDefault="00333E16" w:rsidP="00333E16">
      <w:pPr>
        <w:pStyle w:val="Telobesedila22"/>
        <w:pBdr>
          <w:bottom w:val="single" w:sz="12" w:space="1" w:color="auto"/>
        </w:pBdr>
        <w:ind w:left="0"/>
        <w:jc w:val="center"/>
        <w:rPr>
          <w:rFonts w:cs="Arial"/>
          <w:b/>
          <w:sz w:val="20"/>
          <w:lang w:val="sl-SI"/>
        </w:rPr>
      </w:pPr>
      <w:r w:rsidRPr="00F52292">
        <w:rPr>
          <w:rFonts w:cs="Arial"/>
          <w:b/>
          <w:sz w:val="20"/>
          <w:lang w:val="sl-SI"/>
        </w:rPr>
        <w:t>Z</w:t>
      </w:r>
      <w:r>
        <w:rPr>
          <w:rFonts w:cs="Arial"/>
          <w:b/>
          <w:sz w:val="20"/>
          <w:lang w:val="sl-SI"/>
        </w:rPr>
        <w:t xml:space="preserve"> </w:t>
      </w:r>
      <w:r w:rsidRPr="00F52292">
        <w:rPr>
          <w:rFonts w:cs="Arial"/>
          <w:b/>
          <w:sz w:val="20"/>
          <w:lang w:val="sl-SI"/>
        </w:rPr>
        <w:t>D</w:t>
      </w:r>
      <w:r>
        <w:rPr>
          <w:rFonts w:cs="Arial"/>
          <w:b/>
          <w:sz w:val="20"/>
          <w:lang w:val="sl-SI"/>
        </w:rPr>
        <w:t xml:space="preserve"> </w:t>
      </w:r>
      <w:r w:rsidRPr="00F52292">
        <w:rPr>
          <w:rFonts w:cs="Arial"/>
          <w:b/>
          <w:sz w:val="20"/>
          <w:lang w:val="sl-SI"/>
        </w:rPr>
        <w:t>R</w:t>
      </w:r>
      <w:r>
        <w:rPr>
          <w:rFonts w:cs="Arial"/>
          <w:b/>
          <w:sz w:val="20"/>
          <w:lang w:val="sl-SI"/>
        </w:rPr>
        <w:t xml:space="preserve"> </w:t>
      </w:r>
      <w:r w:rsidRPr="00F52292">
        <w:rPr>
          <w:rFonts w:cs="Arial"/>
          <w:b/>
          <w:sz w:val="20"/>
          <w:lang w:val="sl-SI"/>
        </w:rPr>
        <w:t>A</w:t>
      </w:r>
      <w:r>
        <w:rPr>
          <w:rFonts w:cs="Arial"/>
          <w:b/>
          <w:sz w:val="20"/>
          <w:lang w:val="sl-SI"/>
        </w:rPr>
        <w:t xml:space="preserve"> </w:t>
      </w:r>
      <w:r w:rsidRPr="00F52292">
        <w:rPr>
          <w:rFonts w:cs="Arial"/>
          <w:b/>
          <w:sz w:val="20"/>
          <w:lang w:val="sl-SI"/>
        </w:rPr>
        <w:t>V</w:t>
      </w:r>
      <w:r>
        <w:rPr>
          <w:rFonts w:cs="Arial"/>
          <w:b/>
          <w:sz w:val="20"/>
          <w:lang w:val="sl-SI"/>
        </w:rPr>
        <w:t xml:space="preserve"> I L A  IN RAZTOPINE ZA IZPIRANJE</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color w:val="000000"/>
          <w:sz w:val="20"/>
          <w:szCs w:val="20"/>
        </w:rPr>
      </w:pPr>
      <w:r w:rsidRPr="00F52292">
        <w:rPr>
          <w:rFonts w:cs="Arial"/>
          <w:b/>
          <w:bCs/>
          <w:color w:val="000000"/>
          <w:sz w:val="20"/>
          <w:szCs w:val="20"/>
        </w:rPr>
        <w:t xml:space="preserve">MENIČNA IZJAVA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s pooblastilom za izpolnitev in unovčenje menice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Naročniku SPLOŠNA BOLNIŠNICA SLOVENJ GRADEC, Gosposvetska cesta 1, 2380 Slovenj Gradec, kot zavarovanje za </w:t>
      </w:r>
      <w:r w:rsidRPr="00F52292">
        <w:rPr>
          <w:rFonts w:cs="Arial"/>
          <w:b/>
          <w:bCs/>
          <w:color w:val="000000"/>
          <w:sz w:val="20"/>
          <w:szCs w:val="20"/>
        </w:rPr>
        <w:t xml:space="preserve">dobro izvedbo pogodbenih obveznosti, </w:t>
      </w:r>
      <w:r w:rsidRPr="00F52292">
        <w:rPr>
          <w:rFonts w:cs="Arial"/>
          <w:color w:val="000000"/>
          <w:sz w:val="20"/>
          <w:szCs w:val="20"/>
        </w:rPr>
        <w:t xml:space="preserve">ki so opredeljena v javnem naročilu </w:t>
      </w:r>
    </w:p>
    <w:p w:rsidR="00623401" w:rsidRPr="00292C51" w:rsidRDefault="00623401" w:rsidP="00623401">
      <w:pPr>
        <w:autoSpaceDE w:val="0"/>
        <w:autoSpaceDN w:val="0"/>
        <w:adjustRightInd w:val="0"/>
        <w:rPr>
          <w:rFonts w:cs="Arial"/>
          <w:b/>
          <w:bCs/>
          <w:sz w:val="20"/>
          <w:szCs w:val="20"/>
        </w:rPr>
      </w:pPr>
      <w:r w:rsidRPr="00F52292">
        <w:rPr>
          <w:rFonts w:cs="Arial"/>
          <w:b/>
          <w:bCs/>
          <w:i/>
          <w:sz w:val="20"/>
          <w:szCs w:val="20"/>
        </w:rPr>
        <w:t>»</w:t>
      </w:r>
      <w:r w:rsidRPr="00F52292">
        <w:rPr>
          <w:rFonts w:cs="Arial"/>
          <w:b/>
          <w:bCs/>
          <w:sz w:val="20"/>
          <w:szCs w:val="20"/>
        </w:rPr>
        <w:t>ZDRAV</w:t>
      </w:r>
      <w:r w:rsidR="00292C51">
        <w:rPr>
          <w:rFonts w:cs="Arial"/>
          <w:b/>
          <w:bCs/>
          <w:sz w:val="20"/>
          <w:szCs w:val="20"/>
        </w:rPr>
        <w:t>ILA IN RAZTOPINE ZA IZPIRANJE</w:t>
      </w:r>
      <w:r w:rsidRPr="00F52292">
        <w:rPr>
          <w:rFonts w:cs="Arial"/>
          <w:b/>
          <w:bCs/>
          <w:i/>
          <w:sz w:val="20"/>
          <w:szCs w:val="20"/>
        </w:rPr>
        <w:t>«</w:t>
      </w:r>
      <w:r w:rsidRPr="00F52292">
        <w:rPr>
          <w:rFonts w:cs="Arial"/>
          <w:b/>
          <w:bCs/>
          <w:sz w:val="20"/>
          <w:szCs w:val="20"/>
        </w:rPr>
        <w:t xml:space="preserve"> </w:t>
      </w:r>
      <w:r w:rsidRPr="00F52292">
        <w:rPr>
          <w:rFonts w:cs="Arial"/>
          <w:color w:val="000000"/>
          <w:sz w:val="20"/>
          <w:szCs w:val="20"/>
        </w:rPr>
        <w:t xml:space="preserve">izročamo bianko lastno menico ter menično izjavo s pooblastilom za izpolnitev in unovčenje menice. </w:t>
      </w:r>
    </w:p>
    <w:p w:rsidR="00770181" w:rsidRPr="00D44260" w:rsidRDefault="00770181" w:rsidP="00770181">
      <w:pPr>
        <w:pStyle w:val="BodyText24"/>
        <w:ind w:left="0"/>
        <w:rPr>
          <w:rFonts w:cs="Arial"/>
          <w:i/>
          <w:sz w:val="20"/>
          <w:lang w:val="sl-SI"/>
        </w:rPr>
      </w:pPr>
      <w:r w:rsidRPr="00D44260">
        <w:rPr>
          <w:rFonts w:cs="Arial"/>
          <w:i/>
          <w:sz w:val="20"/>
          <w:lang w:val="sl-SI"/>
        </w:rPr>
        <w:t>(v skladu s priloženim vzorcem Menične izjave OBR-</w:t>
      </w:r>
      <w:r>
        <w:rPr>
          <w:rFonts w:cs="Arial"/>
          <w:i/>
          <w:sz w:val="20"/>
          <w:lang w:val="sl-SI"/>
        </w:rPr>
        <w:t>7</w:t>
      </w:r>
      <w:r w:rsidRPr="00D44260">
        <w:rPr>
          <w:rFonts w:cs="Arial"/>
          <w:i/>
          <w:sz w:val="20"/>
          <w:lang w:val="sl-SI"/>
        </w:rPr>
        <w:t>/1 in Naloga za plačilo OBR-</w:t>
      </w:r>
      <w:r>
        <w:rPr>
          <w:rFonts w:cs="Arial"/>
          <w:i/>
          <w:sz w:val="20"/>
          <w:lang w:val="sl-SI"/>
        </w:rPr>
        <w:t>7</w:t>
      </w:r>
      <w:r w:rsidRPr="00D44260">
        <w:rPr>
          <w:rFonts w:cs="Arial"/>
          <w:i/>
          <w:sz w:val="20"/>
          <w:lang w:val="sl-SI"/>
        </w:rPr>
        <w:t>/2).</w:t>
      </w:r>
    </w:p>
    <w:p w:rsidR="00770181" w:rsidRPr="004906BB" w:rsidRDefault="00770181" w:rsidP="00770181">
      <w:pPr>
        <w:pStyle w:val="BodyText24"/>
        <w:ind w:left="720"/>
        <w:rPr>
          <w:rFonts w:cs="Arial"/>
          <w:sz w:val="20"/>
          <w:lang w:val="sl-SI"/>
        </w:rPr>
      </w:pPr>
    </w:p>
    <w:p w:rsidR="00623401" w:rsidRPr="00F52292" w:rsidRDefault="00623401" w:rsidP="00623401">
      <w:pPr>
        <w:autoSpaceDE w:val="0"/>
        <w:autoSpaceDN w:val="0"/>
        <w:adjustRightInd w:val="0"/>
        <w:rPr>
          <w:rFonts w:cs="Arial"/>
          <w:color w:val="000000"/>
          <w:sz w:val="20"/>
          <w:szCs w:val="20"/>
        </w:rPr>
      </w:pP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Naročnika SPLOŠNA BOLNIŠNICA SLOVENJ GRADEC pooblaščamo, da izpolni priloženo menico z zneskom v višini </w:t>
      </w:r>
      <w:r w:rsidRPr="00F52292">
        <w:rPr>
          <w:rFonts w:cs="Arial"/>
          <w:b/>
          <w:bCs/>
          <w:color w:val="000000"/>
          <w:sz w:val="20"/>
          <w:szCs w:val="20"/>
        </w:rPr>
        <w:t xml:space="preserve">najmanj 5,00 % neto </w:t>
      </w:r>
      <w:r w:rsidR="009D6E55">
        <w:rPr>
          <w:rFonts w:cs="Arial"/>
          <w:b/>
          <w:bCs/>
          <w:color w:val="000000"/>
          <w:sz w:val="20"/>
          <w:szCs w:val="20"/>
        </w:rPr>
        <w:t xml:space="preserve">letne </w:t>
      </w:r>
      <w:r w:rsidRPr="00F52292">
        <w:rPr>
          <w:rFonts w:cs="Arial"/>
          <w:b/>
          <w:bCs/>
          <w:color w:val="000000"/>
          <w:sz w:val="20"/>
          <w:szCs w:val="20"/>
        </w:rPr>
        <w:t xml:space="preserve">pogodbene vrednosti </w:t>
      </w:r>
      <w:r w:rsidR="001B3862">
        <w:rPr>
          <w:rFonts w:cs="Arial"/>
          <w:b/>
          <w:bCs/>
          <w:color w:val="000000"/>
          <w:sz w:val="20"/>
          <w:szCs w:val="20"/>
        </w:rPr>
        <w:t>brez</w:t>
      </w:r>
      <w:r w:rsidRPr="00F52292">
        <w:rPr>
          <w:rFonts w:cs="Arial"/>
          <w:b/>
          <w:bCs/>
          <w:color w:val="000000"/>
          <w:sz w:val="20"/>
          <w:szCs w:val="20"/>
        </w:rPr>
        <w:t xml:space="preserve"> DDV, kar znaša 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Menična izjava je veljavna od njenega podpisa do izteka roka veljavnosti zavarovanja za dobro izvedbo po predmetnem naročilu, t.j. najkasneje do ____________.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Menica je unovčljiva pri: _______________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s transakcijskega računa (TRR): _______________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Priloga: </w:t>
      </w:r>
    </w:p>
    <w:tbl>
      <w:tblPr>
        <w:tblW w:w="0" w:type="auto"/>
        <w:tblBorders>
          <w:top w:val="nil"/>
          <w:left w:val="nil"/>
          <w:bottom w:val="nil"/>
          <w:right w:val="nil"/>
        </w:tblBorders>
        <w:tblLayout w:type="fixed"/>
        <w:tblLook w:val="0000" w:firstRow="0" w:lastRow="0" w:firstColumn="0" w:lastColumn="0" w:noHBand="0" w:noVBand="0"/>
      </w:tblPr>
      <w:tblGrid>
        <w:gridCol w:w="4192"/>
        <w:gridCol w:w="4192"/>
      </w:tblGrid>
      <w:tr w:rsidR="00623401" w:rsidRPr="00F52292" w:rsidTr="00F52292">
        <w:trPr>
          <w:trHeight w:val="84"/>
        </w:trPr>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 bianco menica, podpisana in žigosana Kraj: _______________ </w:t>
            </w:r>
          </w:p>
        </w:tc>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Izdajatelj menice: _______________ </w:t>
            </w:r>
          </w:p>
        </w:tc>
      </w:tr>
      <w:tr w:rsidR="00623401" w:rsidRPr="00F52292" w:rsidTr="00F52292">
        <w:trPr>
          <w:trHeight w:val="151"/>
        </w:trPr>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Datum: _______________ </w:t>
            </w:r>
          </w:p>
        </w:tc>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(žig in podpis) </w:t>
            </w:r>
          </w:p>
        </w:tc>
      </w:tr>
    </w:tbl>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1A4231" w:rsidRDefault="001A4231" w:rsidP="00623401">
      <w:pPr>
        <w:autoSpaceDE w:val="0"/>
        <w:autoSpaceDN w:val="0"/>
        <w:adjustRightInd w:val="0"/>
        <w:jc w:val="center"/>
        <w:rPr>
          <w:rFonts w:cs="Arial"/>
          <w:color w:val="000000"/>
          <w:sz w:val="20"/>
          <w:szCs w:val="20"/>
        </w:rPr>
      </w:pPr>
    </w:p>
    <w:p w:rsidR="001A4231" w:rsidRPr="00F52292" w:rsidRDefault="001A423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58209E" w:rsidRPr="009D3E7D" w:rsidRDefault="0058209E" w:rsidP="0058209E">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ascii="Calibri" w:hAnsi="Calibri" w:cs="Calibri"/>
          <w:b/>
          <w:sz w:val="24"/>
          <w:szCs w:val="24"/>
          <w:lang w:val="sl-SI"/>
        </w:rPr>
      </w:pPr>
      <w:r w:rsidRPr="009D3E7D">
        <w:rPr>
          <w:rFonts w:ascii="Calibri" w:hAnsi="Calibri" w:cs="Calibri"/>
          <w:sz w:val="24"/>
          <w:szCs w:val="24"/>
          <w:lang w:val="sl-SI"/>
        </w:rPr>
        <w:lastRenderedPageBreak/>
        <w:tab/>
        <w:t xml:space="preserve">                      </w:t>
      </w:r>
      <w:r>
        <w:rPr>
          <w:rFonts w:ascii="Calibri" w:hAnsi="Calibri" w:cs="Calibri"/>
          <w:sz w:val="24"/>
          <w:szCs w:val="24"/>
          <w:lang w:val="sl-SI"/>
        </w:rPr>
        <w:t xml:space="preserve">                                         </w:t>
      </w:r>
      <w:r w:rsidRPr="009D3E7D">
        <w:rPr>
          <w:rFonts w:ascii="Calibri" w:hAnsi="Calibri" w:cs="Calibri"/>
          <w:sz w:val="24"/>
          <w:szCs w:val="24"/>
          <w:lang w:val="sl-SI"/>
        </w:rPr>
        <w:t xml:space="preserve">  </w:t>
      </w:r>
      <w:r>
        <w:rPr>
          <w:rFonts w:ascii="Calibri" w:hAnsi="Calibri" w:cs="Calibri"/>
          <w:b/>
          <w:sz w:val="24"/>
          <w:szCs w:val="24"/>
          <w:lang w:val="sl-SI"/>
        </w:rPr>
        <w:t>VZOREC</w:t>
      </w:r>
    </w:p>
    <w:p w:rsidR="0058209E" w:rsidRPr="004C4AD9" w:rsidRDefault="0058209E" w:rsidP="0058209E">
      <w:pPr>
        <w:pStyle w:val="kazalo2"/>
        <w:numPr>
          <w:ilvl w:val="0"/>
          <w:numId w:val="0"/>
        </w:numPr>
        <w:jc w:val="center"/>
        <w:rPr>
          <w:rFonts w:ascii="Arial" w:hAnsi="Arial" w:cs="Arial"/>
          <w:b w:val="0"/>
          <w:color w:val="000000"/>
          <w:sz w:val="20"/>
          <w:szCs w:val="20"/>
        </w:rPr>
      </w:pPr>
    </w:p>
    <w:tbl>
      <w:tblPr>
        <w:tblW w:w="9172" w:type="dxa"/>
        <w:tblInd w:w="55" w:type="dxa"/>
        <w:tblLayout w:type="fixed"/>
        <w:tblCellMar>
          <w:top w:w="55" w:type="dxa"/>
          <w:left w:w="55" w:type="dxa"/>
          <w:bottom w:w="55" w:type="dxa"/>
          <w:right w:w="55" w:type="dxa"/>
        </w:tblCellMar>
        <w:tblLook w:val="0000" w:firstRow="0" w:lastRow="0" w:firstColumn="0" w:lastColumn="0" w:noHBand="0" w:noVBand="0"/>
      </w:tblPr>
      <w:tblGrid>
        <w:gridCol w:w="2157"/>
        <w:gridCol w:w="7015"/>
      </w:tblGrid>
      <w:tr w:rsidR="0058209E" w:rsidRPr="00103052" w:rsidTr="00103052">
        <w:trPr>
          <w:trHeight w:val="227"/>
        </w:trPr>
        <w:tc>
          <w:tcPr>
            <w:tcW w:w="9172" w:type="dxa"/>
            <w:gridSpan w:val="2"/>
            <w:tcBorders>
              <w:top w:val="single" w:sz="2" w:space="0" w:color="000000"/>
              <w:left w:val="single" w:sz="2" w:space="0" w:color="000000"/>
              <w:bottom w:val="single" w:sz="1" w:space="0" w:color="000000"/>
              <w:right w:val="single" w:sz="2" w:space="0" w:color="000000"/>
            </w:tcBorders>
            <w:shd w:val="clear" w:color="auto" w:fill="FAAA5A"/>
          </w:tcPr>
          <w:p w:rsidR="0058209E" w:rsidRPr="00103052" w:rsidRDefault="0058209E" w:rsidP="00270F2D">
            <w:pPr>
              <w:pStyle w:val="TableContents"/>
              <w:shd w:val="clear" w:color="auto" w:fill="FAAA5A"/>
              <w:jc w:val="center"/>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NAROČNIK</w:t>
            </w:r>
          </w:p>
        </w:tc>
      </w:tr>
      <w:tr w:rsidR="0058209E" w:rsidRPr="00103052" w:rsidTr="00103052">
        <w:trPr>
          <w:trHeight w:val="257"/>
        </w:trPr>
        <w:tc>
          <w:tcPr>
            <w:tcW w:w="2157" w:type="dxa"/>
            <w:tcBorders>
              <w:left w:val="single" w:sz="2" w:space="0" w:color="000000"/>
              <w:bottom w:val="single" w:sz="1" w:space="0" w:color="000000"/>
              <w:right w:val="single" w:sz="2" w:space="0" w:color="000000"/>
            </w:tcBorders>
            <w:shd w:val="clear" w:color="auto" w:fill="FAAA5A"/>
          </w:tcPr>
          <w:p w:rsidR="0058209E" w:rsidRPr="00103052" w:rsidRDefault="0058209E" w:rsidP="00270F2D">
            <w:pPr>
              <w:pStyle w:val="TableContents"/>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Naziv in sedež</w:t>
            </w:r>
          </w:p>
        </w:tc>
        <w:tc>
          <w:tcPr>
            <w:tcW w:w="7015" w:type="dxa"/>
            <w:tcBorders>
              <w:left w:val="single" w:sz="2" w:space="0" w:color="000000"/>
              <w:bottom w:val="single" w:sz="1" w:space="0" w:color="000000"/>
              <w:right w:val="single" w:sz="2" w:space="0" w:color="000000"/>
            </w:tcBorders>
            <w:shd w:val="clear" w:color="auto" w:fill="FADC8C"/>
            <w:vAlign w:val="center"/>
          </w:tcPr>
          <w:p w:rsidR="0058209E" w:rsidRPr="00103052" w:rsidRDefault="0058209E" w:rsidP="00270F2D">
            <w:pPr>
              <w:pStyle w:val="TableContents"/>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 xml:space="preserve">Splošna bolnišnica Slovenj Gradec </w:t>
            </w:r>
          </w:p>
          <w:p w:rsidR="0058209E" w:rsidRPr="00103052" w:rsidRDefault="0058209E" w:rsidP="00270F2D">
            <w:pPr>
              <w:pStyle w:val="TableContents"/>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Gosposvetska cesta 1</w:t>
            </w:r>
          </w:p>
          <w:p w:rsidR="0058209E" w:rsidRPr="00103052" w:rsidRDefault="0058209E" w:rsidP="00270F2D">
            <w:pPr>
              <w:pStyle w:val="TableContents"/>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2380 Slovenj Gradec</w:t>
            </w:r>
          </w:p>
        </w:tc>
      </w:tr>
      <w:tr w:rsidR="0058209E" w:rsidRPr="00103052" w:rsidTr="00103052">
        <w:trPr>
          <w:trHeight w:val="180"/>
        </w:trPr>
        <w:tc>
          <w:tcPr>
            <w:tcW w:w="2157" w:type="dxa"/>
            <w:tcBorders>
              <w:left w:val="single" w:sz="2" w:space="0" w:color="000000"/>
              <w:bottom w:val="single" w:sz="1" w:space="0" w:color="000000"/>
              <w:right w:val="single" w:sz="2" w:space="0" w:color="000000"/>
            </w:tcBorders>
            <w:shd w:val="clear" w:color="auto" w:fill="FAAA5A"/>
          </w:tcPr>
          <w:p w:rsidR="0058209E" w:rsidRPr="00103052" w:rsidRDefault="0058209E" w:rsidP="00270F2D">
            <w:pPr>
              <w:pStyle w:val="TableContents"/>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Davčna številka</w:t>
            </w:r>
          </w:p>
        </w:tc>
        <w:tc>
          <w:tcPr>
            <w:tcW w:w="7015" w:type="dxa"/>
            <w:tcBorders>
              <w:left w:val="single" w:sz="2" w:space="0" w:color="000000"/>
              <w:bottom w:val="single" w:sz="1" w:space="0" w:color="000000"/>
              <w:right w:val="single" w:sz="2" w:space="0" w:color="000000"/>
            </w:tcBorders>
            <w:shd w:val="clear" w:color="auto" w:fill="FADC8C"/>
          </w:tcPr>
          <w:p w:rsidR="0058209E" w:rsidRPr="00103052" w:rsidRDefault="0058209E" w:rsidP="00270F2D">
            <w:pPr>
              <w:jc w:val="both"/>
              <w:rPr>
                <w:rFonts w:cs="Arial"/>
                <w:color w:val="000000"/>
                <w:sz w:val="18"/>
                <w:szCs w:val="18"/>
              </w:rPr>
            </w:pPr>
          </w:p>
        </w:tc>
      </w:tr>
      <w:tr w:rsidR="0058209E" w:rsidRPr="00103052" w:rsidTr="00103052">
        <w:trPr>
          <w:trHeight w:val="23"/>
        </w:trPr>
        <w:tc>
          <w:tcPr>
            <w:tcW w:w="2157" w:type="dxa"/>
            <w:tcBorders>
              <w:left w:val="single" w:sz="2" w:space="0" w:color="000000"/>
              <w:bottom w:val="single" w:sz="1" w:space="0" w:color="000000"/>
              <w:right w:val="single" w:sz="2" w:space="0" w:color="000000"/>
            </w:tcBorders>
            <w:shd w:val="clear" w:color="auto" w:fill="FAAA5A"/>
          </w:tcPr>
          <w:p w:rsidR="0058209E" w:rsidRPr="00103052" w:rsidRDefault="0058209E" w:rsidP="00270F2D">
            <w:pPr>
              <w:pStyle w:val="TableContents"/>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Matična številka</w:t>
            </w:r>
          </w:p>
        </w:tc>
        <w:tc>
          <w:tcPr>
            <w:tcW w:w="7015" w:type="dxa"/>
            <w:tcBorders>
              <w:left w:val="single" w:sz="2" w:space="0" w:color="000000"/>
              <w:bottom w:val="single" w:sz="1" w:space="0" w:color="000000"/>
              <w:right w:val="single" w:sz="2" w:space="0" w:color="000000"/>
            </w:tcBorders>
            <w:shd w:val="clear" w:color="auto" w:fill="FADC8C"/>
          </w:tcPr>
          <w:p w:rsidR="0058209E" w:rsidRPr="00103052" w:rsidRDefault="0058209E" w:rsidP="00270F2D">
            <w:pPr>
              <w:jc w:val="both"/>
              <w:rPr>
                <w:rFonts w:cs="Arial"/>
                <w:color w:val="000000"/>
                <w:sz w:val="18"/>
                <w:szCs w:val="18"/>
              </w:rPr>
            </w:pPr>
          </w:p>
        </w:tc>
      </w:tr>
      <w:tr w:rsidR="0058209E" w:rsidRPr="00103052" w:rsidTr="00103052">
        <w:trPr>
          <w:trHeight w:val="23"/>
        </w:trPr>
        <w:tc>
          <w:tcPr>
            <w:tcW w:w="2157" w:type="dxa"/>
            <w:tcBorders>
              <w:left w:val="single" w:sz="2" w:space="0" w:color="000000"/>
              <w:bottom w:val="single" w:sz="1" w:space="0" w:color="000000"/>
              <w:right w:val="single" w:sz="2" w:space="0" w:color="000000"/>
            </w:tcBorders>
            <w:shd w:val="clear" w:color="auto" w:fill="FAAA5A"/>
          </w:tcPr>
          <w:p w:rsidR="0058209E" w:rsidRPr="00103052" w:rsidRDefault="0058209E" w:rsidP="00270F2D">
            <w:pPr>
              <w:pStyle w:val="TableContents"/>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Poslovni račun</w:t>
            </w:r>
          </w:p>
        </w:tc>
        <w:tc>
          <w:tcPr>
            <w:tcW w:w="7015" w:type="dxa"/>
            <w:tcBorders>
              <w:left w:val="single" w:sz="2" w:space="0" w:color="000000"/>
              <w:bottom w:val="single" w:sz="1" w:space="0" w:color="000000"/>
              <w:right w:val="single" w:sz="2" w:space="0" w:color="000000"/>
            </w:tcBorders>
            <w:shd w:val="clear" w:color="auto" w:fill="FADC8C"/>
            <w:vAlign w:val="center"/>
          </w:tcPr>
          <w:p w:rsidR="0058209E" w:rsidRPr="00103052" w:rsidRDefault="0058209E" w:rsidP="00270F2D">
            <w:pPr>
              <w:rPr>
                <w:rFonts w:cs="Arial"/>
                <w:color w:val="000000"/>
                <w:sz w:val="18"/>
                <w:szCs w:val="18"/>
              </w:rPr>
            </w:pPr>
          </w:p>
        </w:tc>
      </w:tr>
      <w:tr w:rsidR="0058209E" w:rsidRPr="00103052" w:rsidTr="00103052">
        <w:trPr>
          <w:trHeight w:val="23"/>
        </w:trPr>
        <w:tc>
          <w:tcPr>
            <w:tcW w:w="2157" w:type="dxa"/>
            <w:tcBorders>
              <w:left w:val="single" w:sz="2" w:space="0" w:color="000000"/>
              <w:bottom w:val="single" w:sz="1" w:space="0" w:color="000000"/>
              <w:right w:val="single" w:sz="2" w:space="0" w:color="000000"/>
            </w:tcBorders>
            <w:shd w:val="clear" w:color="auto" w:fill="FAAA5A"/>
          </w:tcPr>
          <w:p w:rsidR="0058209E" w:rsidRPr="00103052" w:rsidRDefault="0058209E" w:rsidP="00270F2D">
            <w:pPr>
              <w:pStyle w:val="TableContents"/>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Telefon</w:t>
            </w:r>
          </w:p>
        </w:tc>
        <w:tc>
          <w:tcPr>
            <w:tcW w:w="7015" w:type="dxa"/>
            <w:tcBorders>
              <w:left w:val="single" w:sz="2" w:space="0" w:color="000000"/>
              <w:bottom w:val="single" w:sz="1" w:space="0" w:color="000000"/>
              <w:right w:val="single" w:sz="2" w:space="0" w:color="000000"/>
            </w:tcBorders>
            <w:shd w:val="clear" w:color="auto" w:fill="FADC8C"/>
          </w:tcPr>
          <w:p w:rsidR="0058209E" w:rsidRPr="00103052" w:rsidRDefault="0058209E" w:rsidP="00270F2D">
            <w:pPr>
              <w:jc w:val="both"/>
              <w:rPr>
                <w:rFonts w:cs="Arial"/>
                <w:color w:val="000000"/>
                <w:sz w:val="18"/>
                <w:szCs w:val="18"/>
              </w:rPr>
            </w:pPr>
          </w:p>
        </w:tc>
      </w:tr>
      <w:tr w:rsidR="0058209E" w:rsidRPr="00103052" w:rsidTr="00103052">
        <w:trPr>
          <w:trHeight w:val="57"/>
        </w:trPr>
        <w:tc>
          <w:tcPr>
            <w:tcW w:w="2157" w:type="dxa"/>
            <w:tcBorders>
              <w:left w:val="single" w:sz="2" w:space="0" w:color="000000"/>
              <w:bottom w:val="single" w:sz="1" w:space="0" w:color="000000"/>
              <w:right w:val="single" w:sz="2" w:space="0" w:color="000000"/>
            </w:tcBorders>
            <w:shd w:val="clear" w:color="auto" w:fill="FAAA5A"/>
          </w:tcPr>
          <w:p w:rsidR="0058209E" w:rsidRPr="00103052" w:rsidRDefault="0058209E" w:rsidP="00270F2D">
            <w:pPr>
              <w:pStyle w:val="TableContents"/>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Faks</w:t>
            </w:r>
          </w:p>
        </w:tc>
        <w:tc>
          <w:tcPr>
            <w:tcW w:w="7015" w:type="dxa"/>
            <w:tcBorders>
              <w:left w:val="single" w:sz="2" w:space="0" w:color="000000"/>
              <w:bottom w:val="single" w:sz="1" w:space="0" w:color="000000"/>
              <w:right w:val="single" w:sz="2" w:space="0" w:color="000000"/>
            </w:tcBorders>
            <w:shd w:val="clear" w:color="auto" w:fill="FADC8C"/>
          </w:tcPr>
          <w:p w:rsidR="0058209E" w:rsidRPr="00103052" w:rsidRDefault="0058209E" w:rsidP="00270F2D">
            <w:pPr>
              <w:jc w:val="both"/>
              <w:rPr>
                <w:rFonts w:cs="Arial"/>
                <w:color w:val="000000"/>
                <w:sz w:val="18"/>
                <w:szCs w:val="18"/>
              </w:rPr>
            </w:pPr>
          </w:p>
        </w:tc>
      </w:tr>
      <w:tr w:rsidR="0058209E" w:rsidRPr="00103052" w:rsidTr="00103052">
        <w:trPr>
          <w:trHeight w:val="23"/>
        </w:trPr>
        <w:tc>
          <w:tcPr>
            <w:tcW w:w="2157" w:type="dxa"/>
            <w:tcBorders>
              <w:left w:val="single" w:sz="2" w:space="0" w:color="000000"/>
              <w:bottom w:val="single" w:sz="1" w:space="0" w:color="000000"/>
              <w:right w:val="single" w:sz="2" w:space="0" w:color="000000"/>
            </w:tcBorders>
            <w:shd w:val="clear" w:color="auto" w:fill="FAAA5A"/>
          </w:tcPr>
          <w:p w:rsidR="0058209E" w:rsidRPr="00103052" w:rsidRDefault="0058209E" w:rsidP="00270F2D">
            <w:pPr>
              <w:pStyle w:val="TableContents"/>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E-pošta</w:t>
            </w:r>
          </w:p>
        </w:tc>
        <w:tc>
          <w:tcPr>
            <w:tcW w:w="7015" w:type="dxa"/>
            <w:tcBorders>
              <w:left w:val="single" w:sz="2" w:space="0" w:color="000000"/>
              <w:bottom w:val="single" w:sz="1" w:space="0" w:color="000000"/>
              <w:right w:val="single" w:sz="2" w:space="0" w:color="000000"/>
            </w:tcBorders>
            <w:shd w:val="clear" w:color="auto" w:fill="FADC8C"/>
          </w:tcPr>
          <w:p w:rsidR="0058209E" w:rsidRPr="00103052" w:rsidRDefault="0058209E" w:rsidP="00270F2D">
            <w:pPr>
              <w:jc w:val="both"/>
              <w:rPr>
                <w:rFonts w:cs="Arial"/>
                <w:color w:val="000000"/>
                <w:sz w:val="18"/>
                <w:szCs w:val="18"/>
              </w:rPr>
            </w:pPr>
          </w:p>
        </w:tc>
      </w:tr>
      <w:tr w:rsidR="0058209E" w:rsidRPr="00103052" w:rsidTr="00103052">
        <w:trPr>
          <w:trHeight w:val="265"/>
        </w:trPr>
        <w:tc>
          <w:tcPr>
            <w:tcW w:w="2157" w:type="dxa"/>
            <w:tcBorders>
              <w:left w:val="single" w:sz="2" w:space="0" w:color="000000"/>
              <w:bottom w:val="single" w:sz="1" w:space="0" w:color="000000"/>
              <w:right w:val="single" w:sz="2" w:space="0" w:color="000000"/>
            </w:tcBorders>
            <w:shd w:val="clear" w:color="auto" w:fill="FAAA5A"/>
          </w:tcPr>
          <w:p w:rsidR="0058209E" w:rsidRPr="00103052" w:rsidRDefault="0058209E" w:rsidP="00270F2D">
            <w:pPr>
              <w:pStyle w:val="TableContents"/>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Skrbnik pogodbe / nadzornik</w:t>
            </w:r>
          </w:p>
        </w:tc>
        <w:tc>
          <w:tcPr>
            <w:tcW w:w="7015" w:type="dxa"/>
            <w:tcBorders>
              <w:left w:val="single" w:sz="2" w:space="0" w:color="000000"/>
              <w:bottom w:val="single" w:sz="1" w:space="0" w:color="000000"/>
              <w:right w:val="single" w:sz="2" w:space="0" w:color="000000"/>
            </w:tcBorders>
            <w:shd w:val="clear" w:color="auto" w:fill="FADC8C"/>
            <w:vAlign w:val="center"/>
          </w:tcPr>
          <w:p w:rsidR="0058209E" w:rsidRPr="00103052" w:rsidRDefault="0058209E" w:rsidP="00270F2D">
            <w:pPr>
              <w:pStyle w:val="TableContents"/>
              <w:rPr>
                <w:rFonts w:ascii="Arial" w:eastAsia="Times New Roman" w:hAnsi="Arial" w:cs="Arial"/>
                <w:color w:val="000000"/>
                <w:kern w:val="0"/>
                <w:sz w:val="18"/>
                <w:szCs w:val="18"/>
              </w:rPr>
            </w:pPr>
          </w:p>
        </w:tc>
      </w:tr>
      <w:tr w:rsidR="0058209E" w:rsidRPr="00103052" w:rsidTr="00103052">
        <w:trPr>
          <w:trHeight w:val="173"/>
        </w:trPr>
        <w:tc>
          <w:tcPr>
            <w:tcW w:w="2157" w:type="dxa"/>
            <w:tcBorders>
              <w:left w:val="single" w:sz="2" w:space="0" w:color="000000"/>
              <w:bottom w:val="single" w:sz="2" w:space="0" w:color="000000"/>
              <w:right w:val="single" w:sz="2" w:space="0" w:color="000000"/>
            </w:tcBorders>
            <w:shd w:val="clear" w:color="auto" w:fill="FAAA5A"/>
          </w:tcPr>
          <w:p w:rsidR="0058209E" w:rsidRPr="00103052" w:rsidRDefault="0058209E" w:rsidP="00270F2D">
            <w:pPr>
              <w:pStyle w:val="TableContents"/>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Podpisnik</w:t>
            </w:r>
          </w:p>
        </w:tc>
        <w:tc>
          <w:tcPr>
            <w:tcW w:w="7015" w:type="dxa"/>
            <w:tcBorders>
              <w:left w:val="single" w:sz="2" w:space="0" w:color="000000"/>
              <w:bottom w:val="single" w:sz="2" w:space="0" w:color="000000"/>
              <w:right w:val="single" w:sz="2" w:space="0" w:color="000000"/>
            </w:tcBorders>
            <w:shd w:val="clear" w:color="auto" w:fill="FADC8C"/>
            <w:vAlign w:val="center"/>
          </w:tcPr>
          <w:p w:rsidR="0058209E" w:rsidRPr="00103052" w:rsidRDefault="0058209E" w:rsidP="00270F2D">
            <w:pPr>
              <w:pStyle w:val="TableContents"/>
              <w:rPr>
                <w:rFonts w:ascii="Arial" w:eastAsia="Times New Roman" w:hAnsi="Arial" w:cs="Arial"/>
                <w:color w:val="000000"/>
                <w:kern w:val="0"/>
                <w:sz w:val="18"/>
                <w:szCs w:val="18"/>
              </w:rPr>
            </w:pPr>
          </w:p>
        </w:tc>
      </w:tr>
    </w:tbl>
    <w:p w:rsidR="0058209E" w:rsidRPr="00103052" w:rsidRDefault="0058209E" w:rsidP="0058209E">
      <w:pPr>
        <w:pStyle w:val="Podnaslov"/>
        <w:keepNext w:val="0"/>
        <w:rPr>
          <w:rFonts w:eastAsia="Times New Roman" w:cs="Arial"/>
          <w:i w:val="0"/>
          <w:iCs w:val="0"/>
          <w:color w:val="000000"/>
          <w:sz w:val="18"/>
          <w:szCs w:val="18"/>
          <w:lang w:eastAsia="sl-SI"/>
        </w:rPr>
      </w:pPr>
      <w:r w:rsidRPr="00103052">
        <w:rPr>
          <w:rFonts w:eastAsia="Times New Roman" w:cs="Arial"/>
          <w:i w:val="0"/>
          <w:iCs w:val="0"/>
          <w:color w:val="000000"/>
          <w:sz w:val="18"/>
          <w:szCs w:val="18"/>
          <w:lang w:eastAsia="sl-SI"/>
        </w:rPr>
        <w:t>in</w:t>
      </w:r>
    </w:p>
    <w:tbl>
      <w:tblPr>
        <w:tblW w:w="9184" w:type="dxa"/>
        <w:tblInd w:w="55" w:type="dxa"/>
        <w:tblLayout w:type="fixed"/>
        <w:tblCellMar>
          <w:top w:w="55" w:type="dxa"/>
          <w:left w:w="55" w:type="dxa"/>
          <w:bottom w:w="55" w:type="dxa"/>
          <w:right w:w="55" w:type="dxa"/>
        </w:tblCellMar>
        <w:tblLook w:val="0000" w:firstRow="0" w:lastRow="0" w:firstColumn="0" w:lastColumn="0" w:noHBand="0" w:noVBand="0"/>
      </w:tblPr>
      <w:tblGrid>
        <w:gridCol w:w="2127"/>
        <w:gridCol w:w="7057"/>
      </w:tblGrid>
      <w:tr w:rsidR="0058209E" w:rsidRPr="00103052" w:rsidTr="00270F2D">
        <w:trPr>
          <w:trHeight w:val="140"/>
        </w:trPr>
        <w:tc>
          <w:tcPr>
            <w:tcW w:w="2127" w:type="dxa"/>
            <w:tcBorders>
              <w:top w:val="single" w:sz="1" w:space="0" w:color="000000"/>
              <w:left w:val="single" w:sz="1" w:space="0" w:color="000000"/>
              <w:bottom w:val="single" w:sz="1" w:space="0" w:color="000000"/>
            </w:tcBorders>
            <w:shd w:val="clear" w:color="auto" w:fill="FAAA5A"/>
            <w:vAlign w:val="center"/>
          </w:tcPr>
          <w:p w:rsidR="0058209E" w:rsidRPr="00103052" w:rsidRDefault="0058209E" w:rsidP="00270F2D">
            <w:pPr>
              <w:pStyle w:val="TableContents"/>
              <w:shd w:val="clear" w:color="auto" w:fill="FAAA5A"/>
              <w:rPr>
                <w:rFonts w:ascii="Arial" w:eastAsia="Times New Roman" w:hAnsi="Arial" w:cs="Arial"/>
                <w:color w:val="000000"/>
                <w:kern w:val="0"/>
                <w:sz w:val="18"/>
                <w:szCs w:val="18"/>
              </w:rPr>
            </w:pPr>
          </w:p>
        </w:tc>
        <w:tc>
          <w:tcPr>
            <w:tcW w:w="7057" w:type="dxa"/>
            <w:tcBorders>
              <w:top w:val="single" w:sz="1" w:space="0" w:color="000000"/>
              <w:left w:val="single" w:sz="1" w:space="0" w:color="000000"/>
              <w:bottom w:val="single" w:sz="1" w:space="0" w:color="000000"/>
              <w:right w:val="single" w:sz="1" w:space="0" w:color="000000"/>
            </w:tcBorders>
            <w:shd w:val="clear" w:color="auto" w:fill="FAAA5A"/>
            <w:vAlign w:val="center"/>
          </w:tcPr>
          <w:p w:rsidR="0058209E" w:rsidRPr="00103052" w:rsidRDefault="0058209E" w:rsidP="00270F2D">
            <w:pPr>
              <w:pStyle w:val="TableContents"/>
              <w:shd w:val="clear" w:color="auto" w:fill="FAAA5A"/>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 xml:space="preserve">                                          DOBAVITELJ</w:t>
            </w:r>
          </w:p>
        </w:tc>
      </w:tr>
      <w:tr w:rsidR="0058209E" w:rsidRPr="00103052" w:rsidTr="00270F2D">
        <w:trPr>
          <w:trHeight w:val="109"/>
        </w:trPr>
        <w:tc>
          <w:tcPr>
            <w:tcW w:w="2127" w:type="dxa"/>
            <w:tcBorders>
              <w:left w:val="single" w:sz="1" w:space="0" w:color="000000"/>
              <w:bottom w:val="single" w:sz="1" w:space="0" w:color="000000"/>
            </w:tcBorders>
            <w:shd w:val="clear" w:color="auto" w:fill="FAAA5A"/>
          </w:tcPr>
          <w:p w:rsidR="0058209E" w:rsidRPr="00103052" w:rsidRDefault="0058209E" w:rsidP="00270F2D">
            <w:pPr>
              <w:pStyle w:val="TableContents"/>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Naziv in sedež</w:t>
            </w:r>
          </w:p>
        </w:tc>
        <w:tc>
          <w:tcPr>
            <w:tcW w:w="7057" w:type="dxa"/>
            <w:tcBorders>
              <w:left w:val="single" w:sz="1" w:space="0" w:color="000000"/>
              <w:bottom w:val="single" w:sz="1" w:space="0" w:color="000000"/>
              <w:right w:val="single" w:sz="1" w:space="0" w:color="000000"/>
            </w:tcBorders>
          </w:tcPr>
          <w:p w:rsidR="0058209E" w:rsidRPr="00103052" w:rsidRDefault="0058209E" w:rsidP="00270F2D">
            <w:pPr>
              <w:pStyle w:val="TableContents"/>
              <w:rPr>
                <w:rFonts w:ascii="Arial" w:eastAsia="Times New Roman" w:hAnsi="Arial" w:cs="Arial"/>
                <w:color w:val="000000"/>
                <w:kern w:val="0"/>
                <w:sz w:val="18"/>
                <w:szCs w:val="18"/>
              </w:rPr>
            </w:pPr>
          </w:p>
        </w:tc>
      </w:tr>
      <w:tr w:rsidR="0058209E" w:rsidRPr="00103052" w:rsidTr="00270F2D">
        <w:trPr>
          <w:trHeight w:val="85"/>
        </w:trPr>
        <w:tc>
          <w:tcPr>
            <w:tcW w:w="2127" w:type="dxa"/>
            <w:tcBorders>
              <w:left w:val="single" w:sz="1" w:space="0" w:color="000000"/>
              <w:bottom w:val="single" w:sz="1" w:space="0" w:color="000000"/>
            </w:tcBorders>
            <w:shd w:val="clear" w:color="auto" w:fill="FAAA5A"/>
          </w:tcPr>
          <w:p w:rsidR="0058209E" w:rsidRPr="00103052" w:rsidRDefault="0058209E" w:rsidP="00270F2D">
            <w:pPr>
              <w:pStyle w:val="TableContents"/>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ID št. za DDV</w:t>
            </w:r>
          </w:p>
        </w:tc>
        <w:tc>
          <w:tcPr>
            <w:tcW w:w="7057" w:type="dxa"/>
            <w:tcBorders>
              <w:left w:val="single" w:sz="1" w:space="0" w:color="000000"/>
              <w:bottom w:val="single" w:sz="1" w:space="0" w:color="000000"/>
              <w:right w:val="single" w:sz="1" w:space="0" w:color="000000"/>
            </w:tcBorders>
          </w:tcPr>
          <w:p w:rsidR="0058209E" w:rsidRPr="00103052" w:rsidRDefault="0058209E" w:rsidP="00270F2D">
            <w:pPr>
              <w:pStyle w:val="TableContents"/>
              <w:rPr>
                <w:rFonts w:ascii="Arial" w:eastAsia="Times New Roman" w:hAnsi="Arial" w:cs="Arial"/>
                <w:color w:val="000000"/>
                <w:kern w:val="0"/>
                <w:sz w:val="18"/>
                <w:szCs w:val="18"/>
              </w:rPr>
            </w:pPr>
          </w:p>
        </w:tc>
      </w:tr>
      <w:tr w:rsidR="0058209E" w:rsidRPr="00103052" w:rsidTr="00270F2D">
        <w:trPr>
          <w:trHeight w:val="188"/>
        </w:trPr>
        <w:tc>
          <w:tcPr>
            <w:tcW w:w="2127" w:type="dxa"/>
            <w:tcBorders>
              <w:left w:val="single" w:sz="1" w:space="0" w:color="000000"/>
              <w:bottom w:val="single" w:sz="1" w:space="0" w:color="000000"/>
            </w:tcBorders>
            <w:shd w:val="clear" w:color="auto" w:fill="FAAA5A"/>
          </w:tcPr>
          <w:p w:rsidR="0058209E" w:rsidRPr="00103052" w:rsidRDefault="0058209E" w:rsidP="00270F2D">
            <w:pPr>
              <w:pStyle w:val="TableContents"/>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Matična številka</w:t>
            </w:r>
          </w:p>
        </w:tc>
        <w:tc>
          <w:tcPr>
            <w:tcW w:w="7057" w:type="dxa"/>
            <w:tcBorders>
              <w:left w:val="single" w:sz="1" w:space="0" w:color="000000"/>
              <w:bottom w:val="single" w:sz="1" w:space="0" w:color="000000"/>
              <w:right w:val="single" w:sz="1" w:space="0" w:color="000000"/>
            </w:tcBorders>
          </w:tcPr>
          <w:p w:rsidR="0058209E" w:rsidRPr="00103052" w:rsidRDefault="0058209E" w:rsidP="00270F2D">
            <w:pPr>
              <w:pStyle w:val="TableContents"/>
              <w:rPr>
                <w:rFonts w:ascii="Arial" w:eastAsia="Times New Roman" w:hAnsi="Arial" w:cs="Arial"/>
                <w:color w:val="000000"/>
                <w:kern w:val="0"/>
                <w:sz w:val="18"/>
                <w:szCs w:val="18"/>
              </w:rPr>
            </w:pPr>
          </w:p>
        </w:tc>
      </w:tr>
      <w:tr w:rsidR="0058209E" w:rsidRPr="00103052" w:rsidTr="00270F2D">
        <w:trPr>
          <w:trHeight w:val="137"/>
        </w:trPr>
        <w:tc>
          <w:tcPr>
            <w:tcW w:w="2127" w:type="dxa"/>
            <w:tcBorders>
              <w:left w:val="single" w:sz="1" w:space="0" w:color="000000"/>
              <w:bottom w:val="single" w:sz="1" w:space="0" w:color="000000"/>
            </w:tcBorders>
            <w:shd w:val="clear" w:color="auto" w:fill="FAAA5A"/>
          </w:tcPr>
          <w:p w:rsidR="0058209E" w:rsidRPr="00103052" w:rsidRDefault="0058209E" w:rsidP="00270F2D">
            <w:pPr>
              <w:pStyle w:val="TableContents"/>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Poslovni račun</w:t>
            </w:r>
          </w:p>
        </w:tc>
        <w:tc>
          <w:tcPr>
            <w:tcW w:w="7057" w:type="dxa"/>
            <w:tcBorders>
              <w:left w:val="single" w:sz="1" w:space="0" w:color="000000"/>
              <w:bottom w:val="single" w:sz="1" w:space="0" w:color="000000"/>
              <w:right w:val="single" w:sz="1" w:space="0" w:color="000000"/>
            </w:tcBorders>
          </w:tcPr>
          <w:p w:rsidR="0058209E" w:rsidRPr="00103052" w:rsidRDefault="0058209E" w:rsidP="00270F2D">
            <w:pPr>
              <w:pStyle w:val="TableContents"/>
              <w:rPr>
                <w:rFonts w:ascii="Arial" w:eastAsia="Times New Roman" w:hAnsi="Arial" w:cs="Arial"/>
                <w:color w:val="000000"/>
                <w:kern w:val="0"/>
                <w:sz w:val="18"/>
                <w:szCs w:val="18"/>
              </w:rPr>
            </w:pPr>
          </w:p>
        </w:tc>
      </w:tr>
      <w:tr w:rsidR="0058209E" w:rsidRPr="00103052" w:rsidTr="00270F2D">
        <w:trPr>
          <w:trHeight w:val="112"/>
        </w:trPr>
        <w:tc>
          <w:tcPr>
            <w:tcW w:w="2127" w:type="dxa"/>
            <w:tcBorders>
              <w:left w:val="single" w:sz="1" w:space="0" w:color="000000"/>
              <w:bottom w:val="single" w:sz="1" w:space="0" w:color="000000"/>
            </w:tcBorders>
            <w:shd w:val="clear" w:color="auto" w:fill="FAAA5A"/>
          </w:tcPr>
          <w:p w:rsidR="0058209E" w:rsidRPr="00103052" w:rsidRDefault="0058209E" w:rsidP="00270F2D">
            <w:pPr>
              <w:pStyle w:val="TableContents"/>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Telefon</w:t>
            </w:r>
          </w:p>
        </w:tc>
        <w:tc>
          <w:tcPr>
            <w:tcW w:w="7057" w:type="dxa"/>
            <w:tcBorders>
              <w:left w:val="single" w:sz="1" w:space="0" w:color="000000"/>
              <w:bottom w:val="single" w:sz="1" w:space="0" w:color="000000"/>
              <w:right w:val="single" w:sz="1" w:space="0" w:color="000000"/>
            </w:tcBorders>
          </w:tcPr>
          <w:p w:rsidR="0058209E" w:rsidRPr="00103052" w:rsidRDefault="0058209E" w:rsidP="00270F2D">
            <w:pPr>
              <w:pStyle w:val="TableContents"/>
              <w:rPr>
                <w:rFonts w:ascii="Arial" w:eastAsia="Times New Roman" w:hAnsi="Arial" w:cs="Arial"/>
                <w:color w:val="000000"/>
                <w:kern w:val="0"/>
                <w:sz w:val="18"/>
                <w:szCs w:val="18"/>
              </w:rPr>
            </w:pPr>
          </w:p>
        </w:tc>
      </w:tr>
      <w:tr w:rsidR="0058209E" w:rsidRPr="00103052" w:rsidTr="00270F2D">
        <w:trPr>
          <w:trHeight w:val="75"/>
        </w:trPr>
        <w:tc>
          <w:tcPr>
            <w:tcW w:w="2127" w:type="dxa"/>
            <w:tcBorders>
              <w:left w:val="single" w:sz="1" w:space="0" w:color="000000"/>
              <w:bottom w:val="single" w:sz="1" w:space="0" w:color="000000"/>
            </w:tcBorders>
            <w:shd w:val="clear" w:color="auto" w:fill="FAAA5A"/>
          </w:tcPr>
          <w:p w:rsidR="0058209E" w:rsidRPr="00103052" w:rsidRDefault="0058209E" w:rsidP="00270F2D">
            <w:pPr>
              <w:pStyle w:val="TableContents"/>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Faks</w:t>
            </w:r>
          </w:p>
        </w:tc>
        <w:tc>
          <w:tcPr>
            <w:tcW w:w="7057" w:type="dxa"/>
            <w:tcBorders>
              <w:left w:val="single" w:sz="1" w:space="0" w:color="000000"/>
              <w:bottom w:val="single" w:sz="1" w:space="0" w:color="000000"/>
              <w:right w:val="single" w:sz="1" w:space="0" w:color="000000"/>
            </w:tcBorders>
          </w:tcPr>
          <w:p w:rsidR="0058209E" w:rsidRPr="00103052" w:rsidRDefault="0058209E" w:rsidP="00270F2D">
            <w:pPr>
              <w:pStyle w:val="TableContents"/>
              <w:rPr>
                <w:rFonts w:ascii="Arial" w:eastAsia="Times New Roman" w:hAnsi="Arial" w:cs="Arial"/>
                <w:color w:val="000000"/>
                <w:kern w:val="0"/>
                <w:sz w:val="18"/>
                <w:szCs w:val="18"/>
              </w:rPr>
            </w:pPr>
          </w:p>
        </w:tc>
      </w:tr>
      <w:tr w:rsidR="0058209E" w:rsidRPr="00103052" w:rsidTr="00270F2D">
        <w:trPr>
          <w:trHeight w:val="51"/>
        </w:trPr>
        <w:tc>
          <w:tcPr>
            <w:tcW w:w="2127" w:type="dxa"/>
            <w:tcBorders>
              <w:left w:val="single" w:sz="1" w:space="0" w:color="000000"/>
              <w:bottom w:val="single" w:sz="1" w:space="0" w:color="000000"/>
            </w:tcBorders>
            <w:shd w:val="clear" w:color="auto" w:fill="FAAA5A"/>
          </w:tcPr>
          <w:p w:rsidR="0058209E" w:rsidRPr="00103052" w:rsidRDefault="0058209E" w:rsidP="00270F2D">
            <w:pPr>
              <w:pStyle w:val="TableContents"/>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E-pošta</w:t>
            </w:r>
          </w:p>
        </w:tc>
        <w:tc>
          <w:tcPr>
            <w:tcW w:w="7057" w:type="dxa"/>
            <w:tcBorders>
              <w:left w:val="single" w:sz="1" w:space="0" w:color="000000"/>
              <w:bottom w:val="single" w:sz="1" w:space="0" w:color="000000"/>
              <w:right w:val="single" w:sz="1" w:space="0" w:color="000000"/>
            </w:tcBorders>
          </w:tcPr>
          <w:p w:rsidR="0058209E" w:rsidRPr="00103052" w:rsidRDefault="0058209E" w:rsidP="00270F2D">
            <w:pPr>
              <w:pStyle w:val="TableContents"/>
              <w:rPr>
                <w:rFonts w:ascii="Arial" w:eastAsia="Times New Roman" w:hAnsi="Arial" w:cs="Arial"/>
                <w:color w:val="000000"/>
                <w:kern w:val="0"/>
                <w:sz w:val="18"/>
                <w:szCs w:val="18"/>
              </w:rPr>
            </w:pPr>
          </w:p>
        </w:tc>
      </w:tr>
      <w:tr w:rsidR="0058209E" w:rsidRPr="00103052" w:rsidTr="00270F2D">
        <w:trPr>
          <w:trHeight w:val="154"/>
        </w:trPr>
        <w:tc>
          <w:tcPr>
            <w:tcW w:w="2127" w:type="dxa"/>
            <w:tcBorders>
              <w:left w:val="single" w:sz="1" w:space="0" w:color="000000"/>
              <w:bottom w:val="single" w:sz="1" w:space="0" w:color="000000"/>
            </w:tcBorders>
            <w:shd w:val="clear" w:color="auto" w:fill="FAAA5A"/>
          </w:tcPr>
          <w:p w:rsidR="0058209E" w:rsidRPr="00103052" w:rsidRDefault="0058209E" w:rsidP="00270F2D">
            <w:pPr>
              <w:pStyle w:val="TableContents"/>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Skrbnik pogodbe / odgovorna oseba</w:t>
            </w:r>
          </w:p>
        </w:tc>
        <w:tc>
          <w:tcPr>
            <w:tcW w:w="7057" w:type="dxa"/>
            <w:tcBorders>
              <w:left w:val="single" w:sz="1" w:space="0" w:color="000000"/>
              <w:bottom w:val="single" w:sz="1" w:space="0" w:color="000000"/>
              <w:right w:val="single" w:sz="1" w:space="0" w:color="000000"/>
            </w:tcBorders>
          </w:tcPr>
          <w:p w:rsidR="0058209E" w:rsidRPr="00103052" w:rsidRDefault="0058209E" w:rsidP="00270F2D">
            <w:pPr>
              <w:pStyle w:val="TableContents"/>
              <w:rPr>
                <w:rFonts w:ascii="Arial" w:eastAsia="Times New Roman" w:hAnsi="Arial" w:cs="Arial"/>
                <w:color w:val="000000"/>
                <w:kern w:val="0"/>
                <w:sz w:val="18"/>
                <w:szCs w:val="18"/>
              </w:rPr>
            </w:pPr>
          </w:p>
        </w:tc>
      </w:tr>
      <w:tr w:rsidR="0058209E" w:rsidRPr="0091542D" w:rsidTr="00270F2D">
        <w:trPr>
          <w:trHeight w:val="63"/>
        </w:trPr>
        <w:tc>
          <w:tcPr>
            <w:tcW w:w="2127" w:type="dxa"/>
            <w:tcBorders>
              <w:left w:val="single" w:sz="1" w:space="0" w:color="000000"/>
              <w:bottom w:val="single" w:sz="1" w:space="0" w:color="000000"/>
            </w:tcBorders>
            <w:shd w:val="clear" w:color="auto" w:fill="FAAA5A"/>
          </w:tcPr>
          <w:p w:rsidR="0058209E" w:rsidRPr="0091542D" w:rsidRDefault="0058209E" w:rsidP="00270F2D">
            <w:pPr>
              <w:pStyle w:val="TableContents"/>
              <w:rPr>
                <w:rFonts w:ascii="Arial" w:eastAsia="Times New Roman" w:hAnsi="Arial" w:cs="Arial"/>
                <w:color w:val="000000"/>
                <w:kern w:val="0"/>
                <w:sz w:val="18"/>
                <w:szCs w:val="18"/>
              </w:rPr>
            </w:pPr>
            <w:r w:rsidRPr="00103052">
              <w:rPr>
                <w:rFonts w:ascii="Arial" w:eastAsia="Times New Roman" w:hAnsi="Arial" w:cs="Arial"/>
                <w:color w:val="000000"/>
                <w:kern w:val="0"/>
                <w:sz w:val="18"/>
                <w:szCs w:val="18"/>
              </w:rPr>
              <w:t>Podpisnik</w:t>
            </w:r>
          </w:p>
        </w:tc>
        <w:tc>
          <w:tcPr>
            <w:tcW w:w="7057" w:type="dxa"/>
            <w:tcBorders>
              <w:left w:val="single" w:sz="1" w:space="0" w:color="000000"/>
              <w:bottom w:val="single" w:sz="1" w:space="0" w:color="000000"/>
              <w:right w:val="single" w:sz="1" w:space="0" w:color="000000"/>
            </w:tcBorders>
          </w:tcPr>
          <w:p w:rsidR="0058209E" w:rsidRPr="0091542D" w:rsidRDefault="0058209E" w:rsidP="00270F2D">
            <w:pPr>
              <w:pStyle w:val="TableContents"/>
              <w:rPr>
                <w:rFonts w:ascii="Arial" w:eastAsia="Times New Roman" w:hAnsi="Arial" w:cs="Arial"/>
                <w:color w:val="000000"/>
                <w:kern w:val="0"/>
                <w:sz w:val="18"/>
                <w:szCs w:val="18"/>
              </w:rPr>
            </w:pPr>
          </w:p>
        </w:tc>
      </w:tr>
    </w:tbl>
    <w:p w:rsidR="0058209E" w:rsidRPr="0091542D" w:rsidRDefault="0058209E" w:rsidP="0058209E">
      <w:pPr>
        <w:pStyle w:val="Telobesedila"/>
        <w:rPr>
          <w:rFonts w:ascii="Arial" w:hAnsi="Arial" w:cs="Arial"/>
          <w:color w:val="000000"/>
          <w:sz w:val="18"/>
          <w:szCs w:val="18"/>
        </w:rPr>
      </w:pPr>
    </w:p>
    <w:p w:rsidR="0058209E" w:rsidRPr="00DF52C9" w:rsidRDefault="00103052" w:rsidP="0058209E">
      <w:pPr>
        <w:pStyle w:val="Naslov"/>
        <w:rPr>
          <w:rFonts w:ascii="Arial" w:hAnsi="Arial" w:cs="Arial"/>
          <w:color w:val="0070C0"/>
          <w:sz w:val="24"/>
          <w:szCs w:val="24"/>
          <w:lang w:eastAsia="sl-SI"/>
        </w:rPr>
      </w:pPr>
      <w:r w:rsidRPr="00DF52C9">
        <w:rPr>
          <w:rFonts w:ascii="Arial" w:hAnsi="Arial" w:cs="Arial"/>
          <w:color w:val="0070C0"/>
          <w:sz w:val="24"/>
          <w:szCs w:val="24"/>
          <w:lang w:eastAsia="sl-SI"/>
        </w:rPr>
        <w:t xml:space="preserve">OKVIRNI SPORAZUM za obdobje 2 (dveh) let </w:t>
      </w:r>
      <w:r w:rsidR="0058209E" w:rsidRPr="00DF52C9">
        <w:rPr>
          <w:rFonts w:ascii="Arial" w:hAnsi="Arial" w:cs="Arial"/>
          <w:color w:val="0070C0"/>
          <w:sz w:val="24"/>
          <w:szCs w:val="24"/>
          <w:lang w:eastAsia="sl-SI"/>
        </w:rPr>
        <w:t>št. ………….</w:t>
      </w:r>
    </w:p>
    <w:p w:rsidR="00333E16" w:rsidRDefault="00333E16" w:rsidP="00333E16">
      <w:pPr>
        <w:pStyle w:val="Telobesedila22"/>
        <w:pBdr>
          <w:bottom w:val="single" w:sz="12" w:space="1" w:color="auto"/>
        </w:pBdr>
        <w:ind w:left="0"/>
        <w:jc w:val="center"/>
        <w:rPr>
          <w:rFonts w:cs="Arial"/>
          <w:b/>
          <w:sz w:val="20"/>
          <w:lang w:val="sl-SI"/>
        </w:rPr>
      </w:pPr>
      <w:r w:rsidRPr="00F52292">
        <w:rPr>
          <w:rFonts w:cs="Arial"/>
          <w:b/>
          <w:sz w:val="20"/>
          <w:lang w:val="sl-SI"/>
        </w:rPr>
        <w:t>Z</w:t>
      </w:r>
      <w:r>
        <w:rPr>
          <w:rFonts w:cs="Arial"/>
          <w:b/>
          <w:sz w:val="20"/>
          <w:lang w:val="sl-SI"/>
        </w:rPr>
        <w:t xml:space="preserve"> </w:t>
      </w:r>
      <w:r w:rsidRPr="00F52292">
        <w:rPr>
          <w:rFonts w:cs="Arial"/>
          <w:b/>
          <w:sz w:val="20"/>
          <w:lang w:val="sl-SI"/>
        </w:rPr>
        <w:t>D</w:t>
      </w:r>
      <w:r>
        <w:rPr>
          <w:rFonts w:cs="Arial"/>
          <w:b/>
          <w:sz w:val="20"/>
          <w:lang w:val="sl-SI"/>
        </w:rPr>
        <w:t xml:space="preserve"> </w:t>
      </w:r>
      <w:r w:rsidRPr="00F52292">
        <w:rPr>
          <w:rFonts w:cs="Arial"/>
          <w:b/>
          <w:sz w:val="20"/>
          <w:lang w:val="sl-SI"/>
        </w:rPr>
        <w:t>R</w:t>
      </w:r>
      <w:r>
        <w:rPr>
          <w:rFonts w:cs="Arial"/>
          <w:b/>
          <w:sz w:val="20"/>
          <w:lang w:val="sl-SI"/>
        </w:rPr>
        <w:t xml:space="preserve"> </w:t>
      </w:r>
      <w:r w:rsidRPr="00F52292">
        <w:rPr>
          <w:rFonts w:cs="Arial"/>
          <w:b/>
          <w:sz w:val="20"/>
          <w:lang w:val="sl-SI"/>
        </w:rPr>
        <w:t>A</w:t>
      </w:r>
      <w:r>
        <w:rPr>
          <w:rFonts w:cs="Arial"/>
          <w:b/>
          <w:sz w:val="20"/>
          <w:lang w:val="sl-SI"/>
        </w:rPr>
        <w:t xml:space="preserve"> </w:t>
      </w:r>
      <w:r w:rsidRPr="00F52292">
        <w:rPr>
          <w:rFonts w:cs="Arial"/>
          <w:b/>
          <w:sz w:val="20"/>
          <w:lang w:val="sl-SI"/>
        </w:rPr>
        <w:t>V</w:t>
      </w:r>
      <w:r>
        <w:rPr>
          <w:rFonts w:cs="Arial"/>
          <w:b/>
          <w:sz w:val="20"/>
          <w:lang w:val="sl-SI"/>
        </w:rPr>
        <w:t xml:space="preserve"> I L A  IN RAZTOPINE ZA IZPIRANJE</w:t>
      </w:r>
    </w:p>
    <w:p w:rsidR="0058209E" w:rsidRDefault="0058209E" w:rsidP="0058209E">
      <w:pPr>
        <w:jc w:val="both"/>
        <w:rPr>
          <w:rFonts w:cs="Arial"/>
          <w:color w:val="000000"/>
          <w:sz w:val="18"/>
          <w:szCs w:val="18"/>
        </w:rPr>
      </w:pPr>
    </w:p>
    <w:p w:rsidR="00333E16" w:rsidRPr="0091542D" w:rsidRDefault="00333E16" w:rsidP="0058209E">
      <w:pPr>
        <w:jc w:val="both"/>
        <w:rPr>
          <w:rFonts w:cs="Arial"/>
          <w:color w:val="000000"/>
          <w:sz w:val="18"/>
          <w:szCs w:val="18"/>
        </w:rPr>
      </w:pPr>
    </w:p>
    <w:p w:rsidR="0058209E" w:rsidRPr="0091542D" w:rsidRDefault="0058209E" w:rsidP="0058209E">
      <w:pPr>
        <w:jc w:val="center"/>
        <w:rPr>
          <w:rFonts w:cs="Arial"/>
          <w:color w:val="000000"/>
          <w:sz w:val="18"/>
          <w:szCs w:val="18"/>
        </w:rPr>
      </w:pPr>
      <w:r w:rsidRPr="0091542D">
        <w:rPr>
          <w:rFonts w:cs="Arial"/>
          <w:color w:val="000000"/>
          <w:sz w:val="18"/>
          <w:szCs w:val="18"/>
        </w:rPr>
        <w:t>1. člen</w:t>
      </w:r>
    </w:p>
    <w:p w:rsidR="0058209E" w:rsidRDefault="0058209E" w:rsidP="0058209E">
      <w:pPr>
        <w:jc w:val="center"/>
        <w:rPr>
          <w:rFonts w:cs="Arial"/>
          <w:color w:val="000000"/>
          <w:sz w:val="18"/>
          <w:szCs w:val="18"/>
        </w:rPr>
      </w:pPr>
      <w:r w:rsidRPr="0091542D">
        <w:rPr>
          <w:rFonts w:cs="Arial"/>
          <w:color w:val="000000"/>
          <w:sz w:val="18"/>
          <w:szCs w:val="18"/>
        </w:rPr>
        <w:t xml:space="preserve">(Podlaga </w:t>
      </w:r>
      <w:r w:rsidR="007C02A8">
        <w:rPr>
          <w:rFonts w:cs="Arial"/>
          <w:color w:val="000000"/>
          <w:sz w:val="18"/>
          <w:szCs w:val="18"/>
        </w:rPr>
        <w:t>okvirnega sporazuma</w:t>
      </w:r>
      <w:r w:rsidRPr="0091542D">
        <w:rPr>
          <w:rFonts w:cs="Arial"/>
          <w:color w:val="000000"/>
          <w:sz w:val="18"/>
          <w:szCs w:val="18"/>
        </w:rPr>
        <w:t>)</w:t>
      </w:r>
    </w:p>
    <w:p w:rsidR="000D651E" w:rsidRPr="0091542D" w:rsidRDefault="000D651E" w:rsidP="0058209E">
      <w:pPr>
        <w:jc w:val="center"/>
        <w:rPr>
          <w:rFonts w:cs="Arial"/>
          <w:color w:val="000000"/>
          <w:sz w:val="18"/>
          <w:szCs w:val="18"/>
        </w:rPr>
      </w:pPr>
    </w:p>
    <w:p w:rsidR="005B7566" w:rsidRDefault="005B7566" w:rsidP="0058209E">
      <w:pPr>
        <w:widowControl w:val="0"/>
        <w:numPr>
          <w:ilvl w:val="0"/>
          <w:numId w:val="18"/>
        </w:numPr>
        <w:suppressAutoHyphens/>
        <w:jc w:val="both"/>
        <w:rPr>
          <w:rFonts w:cs="Arial"/>
          <w:color w:val="0070C0"/>
          <w:sz w:val="18"/>
          <w:szCs w:val="18"/>
        </w:rPr>
      </w:pPr>
      <w:r>
        <w:rPr>
          <w:rFonts w:cs="Arial"/>
          <w:color w:val="0070C0"/>
          <w:sz w:val="18"/>
          <w:szCs w:val="18"/>
        </w:rPr>
        <w:t xml:space="preserve">Naročnik in dobavitelj ugotavljata, da je naročnik izvedel postopek javnega naročila za Zdravila in raztopine za izpiranje, </w:t>
      </w:r>
      <w:r w:rsidR="000D651E">
        <w:rPr>
          <w:rFonts w:cs="Arial"/>
          <w:color w:val="0070C0"/>
          <w:sz w:val="18"/>
          <w:szCs w:val="18"/>
        </w:rPr>
        <w:t xml:space="preserve">oznaka </w:t>
      </w:r>
      <w:r w:rsidR="0058209E" w:rsidRPr="00DF52C9">
        <w:rPr>
          <w:rFonts w:cs="Arial"/>
          <w:color w:val="0070C0"/>
          <w:sz w:val="18"/>
          <w:szCs w:val="18"/>
        </w:rPr>
        <w:t xml:space="preserve"> JN</w:t>
      </w:r>
      <w:r w:rsidR="001A4231" w:rsidRPr="00DF52C9">
        <w:rPr>
          <w:rFonts w:cs="Arial"/>
          <w:color w:val="0070C0"/>
          <w:sz w:val="18"/>
          <w:szCs w:val="18"/>
        </w:rPr>
        <w:t>02</w:t>
      </w:r>
      <w:r w:rsidR="0058209E" w:rsidRPr="00DF52C9">
        <w:rPr>
          <w:rFonts w:cs="Arial"/>
          <w:color w:val="0070C0"/>
          <w:sz w:val="18"/>
          <w:szCs w:val="18"/>
        </w:rPr>
        <w:t>/20</w:t>
      </w:r>
      <w:r w:rsidR="001A4231" w:rsidRPr="00DF52C9">
        <w:rPr>
          <w:rFonts w:cs="Arial"/>
          <w:color w:val="0070C0"/>
          <w:sz w:val="18"/>
          <w:szCs w:val="18"/>
        </w:rPr>
        <w:t>22</w:t>
      </w:r>
      <w:r>
        <w:rPr>
          <w:rFonts w:cs="Arial"/>
          <w:color w:val="0070C0"/>
          <w:sz w:val="18"/>
          <w:szCs w:val="18"/>
        </w:rPr>
        <w:t xml:space="preserve">, objavljen na Portalu javnih naročil, datum objave, …številka objave in v Uradnem listu EU, datum objave, številka objave…,  po </w:t>
      </w:r>
      <w:r w:rsidR="0058209E" w:rsidRPr="00DF52C9">
        <w:rPr>
          <w:rFonts w:cs="Arial"/>
          <w:color w:val="0070C0"/>
          <w:sz w:val="18"/>
          <w:szCs w:val="18"/>
        </w:rPr>
        <w:t>odprte</w:t>
      </w:r>
      <w:r>
        <w:rPr>
          <w:rFonts w:cs="Arial"/>
          <w:color w:val="0070C0"/>
          <w:sz w:val="18"/>
          <w:szCs w:val="18"/>
        </w:rPr>
        <w:t>m</w:t>
      </w:r>
      <w:r w:rsidR="0058209E" w:rsidRPr="00DF52C9">
        <w:rPr>
          <w:rFonts w:cs="Arial"/>
          <w:color w:val="0070C0"/>
          <w:sz w:val="18"/>
          <w:szCs w:val="18"/>
        </w:rPr>
        <w:t xml:space="preserve"> postopk</w:t>
      </w:r>
      <w:r>
        <w:rPr>
          <w:rFonts w:cs="Arial"/>
          <w:color w:val="0070C0"/>
          <w:sz w:val="18"/>
          <w:szCs w:val="18"/>
        </w:rPr>
        <w:t>u</w:t>
      </w:r>
      <w:r w:rsidR="0058209E" w:rsidRPr="00DF52C9">
        <w:rPr>
          <w:rFonts w:cs="Arial"/>
          <w:color w:val="0070C0"/>
          <w:sz w:val="18"/>
          <w:szCs w:val="18"/>
        </w:rPr>
        <w:t xml:space="preserve"> iz 40. člena ZJN-3</w:t>
      </w:r>
      <w:r w:rsidR="001A4231" w:rsidRPr="00DF52C9">
        <w:rPr>
          <w:rFonts w:cs="Arial"/>
          <w:color w:val="0070C0"/>
          <w:sz w:val="18"/>
          <w:szCs w:val="18"/>
        </w:rPr>
        <w:t>B</w:t>
      </w:r>
      <w:r>
        <w:rPr>
          <w:rFonts w:cs="Arial"/>
          <w:color w:val="0070C0"/>
          <w:sz w:val="18"/>
          <w:szCs w:val="18"/>
        </w:rPr>
        <w:t>, z namenom sklenitve okvirnega sporazuma za obdobje 2 (dveh) let</w:t>
      </w:r>
      <w:r w:rsidR="000D651E">
        <w:rPr>
          <w:rFonts w:cs="Arial"/>
          <w:color w:val="0070C0"/>
          <w:sz w:val="18"/>
          <w:szCs w:val="18"/>
        </w:rPr>
        <w:t xml:space="preserve">. </w:t>
      </w:r>
      <w:r>
        <w:rPr>
          <w:rFonts w:cs="Arial"/>
          <w:color w:val="0070C0"/>
          <w:sz w:val="18"/>
          <w:szCs w:val="18"/>
        </w:rPr>
        <w:t xml:space="preserve"> </w:t>
      </w:r>
      <w:r w:rsidR="0058209E" w:rsidRPr="00DF52C9">
        <w:rPr>
          <w:rFonts w:cs="Arial"/>
          <w:color w:val="0070C0"/>
          <w:sz w:val="18"/>
          <w:szCs w:val="18"/>
        </w:rPr>
        <w:t xml:space="preserve"> </w:t>
      </w:r>
    </w:p>
    <w:p w:rsidR="005B7566" w:rsidRDefault="005B7566" w:rsidP="005B7566">
      <w:pPr>
        <w:widowControl w:val="0"/>
        <w:suppressAutoHyphens/>
        <w:ind w:left="360"/>
        <w:jc w:val="both"/>
        <w:rPr>
          <w:rFonts w:cs="Arial"/>
          <w:color w:val="0070C0"/>
          <w:sz w:val="18"/>
          <w:szCs w:val="18"/>
        </w:rPr>
      </w:pPr>
    </w:p>
    <w:p w:rsidR="00E965C2" w:rsidRDefault="005B7566" w:rsidP="00E965C2">
      <w:pPr>
        <w:widowControl w:val="0"/>
        <w:suppressAutoHyphens/>
        <w:ind w:left="360"/>
        <w:jc w:val="both"/>
        <w:rPr>
          <w:rFonts w:cs="Arial"/>
          <w:color w:val="0070C0"/>
          <w:sz w:val="18"/>
          <w:szCs w:val="18"/>
        </w:rPr>
      </w:pPr>
      <w:r>
        <w:rPr>
          <w:rFonts w:cs="Arial"/>
          <w:color w:val="0070C0"/>
          <w:sz w:val="18"/>
          <w:szCs w:val="18"/>
        </w:rPr>
        <w:t xml:space="preserve">Naročnik je </w:t>
      </w:r>
      <w:r w:rsidR="0058209E" w:rsidRPr="005B7566">
        <w:rPr>
          <w:rFonts w:cs="Arial"/>
          <w:color w:val="0070C0"/>
          <w:sz w:val="18"/>
          <w:szCs w:val="18"/>
        </w:rPr>
        <w:t xml:space="preserve">na podlagi </w:t>
      </w:r>
      <w:r w:rsidR="006C212C">
        <w:rPr>
          <w:rFonts w:cs="Arial"/>
          <w:color w:val="0070C0"/>
          <w:sz w:val="18"/>
          <w:szCs w:val="18"/>
        </w:rPr>
        <w:t xml:space="preserve">ponudnikove dopustne </w:t>
      </w:r>
      <w:r w:rsidR="0058209E" w:rsidRPr="005B7566">
        <w:rPr>
          <w:rFonts w:cs="Arial"/>
          <w:color w:val="0070C0"/>
          <w:sz w:val="18"/>
          <w:szCs w:val="18"/>
        </w:rPr>
        <w:t xml:space="preserve">ponudbe </w:t>
      </w:r>
      <w:r>
        <w:rPr>
          <w:rFonts w:cs="Arial"/>
          <w:color w:val="0070C0"/>
          <w:sz w:val="18"/>
          <w:szCs w:val="18"/>
        </w:rPr>
        <w:t xml:space="preserve">št. … z dne….s ponudnikom  sklenil </w:t>
      </w:r>
      <w:r w:rsidR="00E965C2" w:rsidRPr="00DF52C9">
        <w:rPr>
          <w:rFonts w:cs="Arial"/>
          <w:color w:val="0070C0"/>
          <w:sz w:val="18"/>
          <w:szCs w:val="18"/>
        </w:rPr>
        <w:t xml:space="preserve"> okvirn</w:t>
      </w:r>
      <w:r>
        <w:rPr>
          <w:rFonts w:cs="Arial"/>
          <w:color w:val="0070C0"/>
          <w:sz w:val="18"/>
          <w:szCs w:val="18"/>
        </w:rPr>
        <w:t>i</w:t>
      </w:r>
      <w:r w:rsidR="00E965C2" w:rsidRPr="00DF52C9">
        <w:rPr>
          <w:rFonts w:cs="Arial"/>
          <w:color w:val="0070C0"/>
          <w:sz w:val="18"/>
          <w:szCs w:val="18"/>
        </w:rPr>
        <w:t xml:space="preserve"> s</w:t>
      </w:r>
      <w:r w:rsidR="000D651E">
        <w:rPr>
          <w:rFonts w:cs="Arial"/>
          <w:color w:val="0070C0"/>
          <w:sz w:val="18"/>
          <w:szCs w:val="18"/>
        </w:rPr>
        <w:t xml:space="preserve">porazum </w:t>
      </w:r>
      <w:r w:rsidR="00E965C2" w:rsidRPr="00DF52C9">
        <w:rPr>
          <w:rFonts w:cs="Arial"/>
          <w:color w:val="0070C0"/>
          <w:sz w:val="18"/>
          <w:szCs w:val="18"/>
        </w:rPr>
        <w:t xml:space="preserve"> za blago, ki ga je </w:t>
      </w:r>
      <w:r>
        <w:rPr>
          <w:rFonts w:cs="Arial"/>
          <w:color w:val="0070C0"/>
          <w:sz w:val="18"/>
          <w:szCs w:val="18"/>
        </w:rPr>
        <w:t xml:space="preserve">ponudnik </w:t>
      </w:r>
      <w:r w:rsidR="00E965C2" w:rsidRPr="00DF52C9">
        <w:rPr>
          <w:rFonts w:cs="Arial"/>
          <w:color w:val="0070C0"/>
          <w:sz w:val="18"/>
          <w:szCs w:val="18"/>
        </w:rPr>
        <w:t>podal v svoji ponudbi</w:t>
      </w:r>
      <w:r w:rsidR="006C212C">
        <w:rPr>
          <w:rFonts w:cs="Arial"/>
          <w:color w:val="0070C0"/>
          <w:sz w:val="18"/>
          <w:szCs w:val="18"/>
        </w:rPr>
        <w:t xml:space="preserve">. </w:t>
      </w:r>
    </w:p>
    <w:p w:rsidR="000D651E" w:rsidRDefault="000D651E" w:rsidP="00E965C2">
      <w:pPr>
        <w:widowControl w:val="0"/>
        <w:suppressAutoHyphens/>
        <w:ind w:left="360"/>
        <w:jc w:val="both"/>
        <w:rPr>
          <w:rFonts w:cs="Arial"/>
          <w:color w:val="000000"/>
          <w:sz w:val="18"/>
          <w:szCs w:val="18"/>
        </w:rPr>
      </w:pPr>
    </w:p>
    <w:p w:rsidR="000D651E" w:rsidRDefault="00E965C2" w:rsidP="00E965C2">
      <w:pPr>
        <w:widowControl w:val="0"/>
        <w:suppressAutoHyphens/>
        <w:ind w:left="360"/>
        <w:jc w:val="both"/>
        <w:rPr>
          <w:rFonts w:cs="Arial"/>
          <w:color w:val="0070C0"/>
          <w:sz w:val="18"/>
          <w:szCs w:val="18"/>
        </w:rPr>
      </w:pPr>
      <w:r w:rsidRPr="00DF52C9">
        <w:rPr>
          <w:rFonts w:cs="Arial"/>
          <w:color w:val="0070C0"/>
          <w:sz w:val="18"/>
          <w:szCs w:val="18"/>
        </w:rPr>
        <w:t>Hkrati je na</w:t>
      </w:r>
      <w:r w:rsidR="0058209E" w:rsidRPr="00DF52C9">
        <w:rPr>
          <w:rFonts w:cs="Arial"/>
          <w:color w:val="0070C0"/>
          <w:sz w:val="18"/>
          <w:szCs w:val="18"/>
        </w:rPr>
        <w:t xml:space="preserve">ročnik izbral ponudbo ponudnika kot najugodnejšo </w:t>
      </w:r>
      <w:r w:rsidRPr="00DF52C9">
        <w:rPr>
          <w:rFonts w:cs="Arial"/>
          <w:color w:val="0070C0"/>
          <w:sz w:val="18"/>
          <w:szCs w:val="18"/>
        </w:rPr>
        <w:t xml:space="preserve">oziroma prvouvrščeno </w:t>
      </w:r>
      <w:r w:rsidR="0058209E" w:rsidRPr="00DF52C9">
        <w:rPr>
          <w:rFonts w:cs="Arial"/>
          <w:color w:val="0070C0"/>
          <w:sz w:val="18"/>
          <w:szCs w:val="18"/>
        </w:rPr>
        <w:t xml:space="preserve">za dobavo blaga v postavkah učinkovin, ki so navedene v prilogi št. 1 </w:t>
      </w:r>
      <w:r w:rsidR="00DF52C9" w:rsidRPr="00DF52C9">
        <w:rPr>
          <w:rFonts w:cs="Arial"/>
          <w:color w:val="0070C0"/>
          <w:sz w:val="18"/>
          <w:szCs w:val="18"/>
        </w:rPr>
        <w:t xml:space="preserve">tega okvirnega sporazuma </w:t>
      </w:r>
      <w:r w:rsidR="0058209E" w:rsidRPr="00DF52C9">
        <w:rPr>
          <w:rFonts w:cs="Arial"/>
          <w:color w:val="0070C0"/>
          <w:sz w:val="18"/>
          <w:szCs w:val="18"/>
        </w:rPr>
        <w:t xml:space="preserve">(seznam izbranih zdravil, skupaj s ponujenim odstotkom popusta na ta zdravila). </w:t>
      </w:r>
    </w:p>
    <w:p w:rsidR="000D651E" w:rsidRDefault="000D651E" w:rsidP="00E965C2">
      <w:pPr>
        <w:widowControl w:val="0"/>
        <w:suppressAutoHyphens/>
        <w:ind w:left="360"/>
        <w:jc w:val="both"/>
        <w:rPr>
          <w:rFonts w:cs="Arial"/>
          <w:color w:val="0070C0"/>
          <w:sz w:val="18"/>
          <w:szCs w:val="18"/>
        </w:rPr>
      </w:pPr>
    </w:p>
    <w:p w:rsidR="0058209E" w:rsidRPr="00DF52C9" w:rsidRDefault="000D651E" w:rsidP="00E965C2">
      <w:pPr>
        <w:widowControl w:val="0"/>
        <w:suppressAutoHyphens/>
        <w:ind w:left="360"/>
        <w:jc w:val="both"/>
        <w:rPr>
          <w:rFonts w:cs="Arial"/>
          <w:color w:val="0070C0"/>
          <w:sz w:val="18"/>
          <w:szCs w:val="18"/>
        </w:rPr>
      </w:pPr>
      <w:r>
        <w:rPr>
          <w:rFonts w:cs="Arial"/>
          <w:color w:val="0070C0"/>
          <w:sz w:val="18"/>
          <w:szCs w:val="18"/>
        </w:rPr>
        <w:t>Vrednost okvirnega sporazuma</w:t>
      </w:r>
      <w:r w:rsidR="00A33AFC">
        <w:rPr>
          <w:rFonts w:cs="Arial"/>
          <w:color w:val="0070C0"/>
          <w:sz w:val="18"/>
          <w:szCs w:val="18"/>
        </w:rPr>
        <w:t xml:space="preserve"> v prilogi št. 1 </w:t>
      </w:r>
      <w:r w:rsidR="0058209E" w:rsidRPr="00DF52C9">
        <w:rPr>
          <w:rFonts w:cs="Arial"/>
          <w:color w:val="0070C0"/>
          <w:sz w:val="18"/>
          <w:szCs w:val="18"/>
        </w:rPr>
        <w:t>znaša ……… EUR brez DDV</w:t>
      </w:r>
      <w:r>
        <w:rPr>
          <w:rFonts w:cs="Arial"/>
          <w:color w:val="0070C0"/>
          <w:sz w:val="18"/>
          <w:szCs w:val="18"/>
        </w:rPr>
        <w:t xml:space="preserve">/letno </w:t>
      </w:r>
      <w:r w:rsidR="0058209E" w:rsidRPr="00DF52C9">
        <w:rPr>
          <w:rFonts w:cs="Arial"/>
          <w:color w:val="0070C0"/>
          <w:sz w:val="18"/>
          <w:szCs w:val="18"/>
        </w:rPr>
        <w:t xml:space="preserve"> oziroma …………. EUR z DDV</w:t>
      </w:r>
      <w:r>
        <w:rPr>
          <w:rFonts w:cs="Arial"/>
          <w:color w:val="0070C0"/>
          <w:sz w:val="18"/>
          <w:szCs w:val="18"/>
        </w:rPr>
        <w:t>/letno</w:t>
      </w:r>
      <w:r w:rsidR="0058209E" w:rsidRPr="00DF52C9">
        <w:rPr>
          <w:rFonts w:cs="Arial"/>
          <w:color w:val="0070C0"/>
          <w:sz w:val="18"/>
          <w:szCs w:val="18"/>
        </w:rPr>
        <w:t>.</w:t>
      </w:r>
    </w:p>
    <w:p w:rsidR="0058209E" w:rsidRDefault="0058209E" w:rsidP="0058209E">
      <w:pPr>
        <w:ind w:left="360"/>
        <w:jc w:val="both"/>
        <w:rPr>
          <w:rFonts w:cs="Arial"/>
          <w:color w:val="000000"/>
          <w:sz w:val="18"/>
          <w:szCs w:val="18"/>
        </w:rPr>
      </w:pPr>
    </w:p>
    <w:p w:rsidR="000D651E" w:rsidRDefault="000D651E" w:rsidP="0058209E">
      <w:pPr>
        <w:ind w:left="360"/>
        <w:jc w:val="both"/>
        <w:rPr>
          <w:rFonts w:cs="Arial"/>
          <w:color w:val="0070C0"/>
          <w:sz w:val="18"/>
          <w:szCs w:val="18"/>
        </w:rPr>
      </w:pPr>
      <w:r w:rsidRPr="000D651E">
        <w:rPr>
          <w:rFonts w:cs="Arial"/>
          <w:color w:val="0070C0"/>
          <w:sz w:val="18"/>
          <w:szCs w:val="18"/>
        </w:rPr>
        <w:t>Ponudnikova ponudba in celotna dokumentacija javnega naročila so sestavni del tega okvirnega sporazuma.</w:t>
      </w:r>
    </w:p>
    <w:p w:rsidR="00A33AFC" w:rsidRDefault="00A33AFC" w:rsidP="0058209E">
      <w:pPr>
        <w:ind w:left="360"/>
        <w:jc w:val="both"/>
        <w:rPr>
          <w:rFonts w:cs="Arial"/>
          <w:color w:val="0070C0"/>
          <w:sz w:val="18"/>
          <w:szCs w:val="18"/>
        </w:rPr>
      </w:pPr>
    </w:p>
    <w:p w:rsidR="00A33AFC" w:rsidRPr="000D651E" w:rsidRDefault="00A33AFC" w:rsidP="0058209E">
      <w:pPr>
        <w:ind w:left="360"/>
        <w:jc w:val="both"/>
        <w:rPr>
          <w:rFonts w:cs="Arial"/>
          <w:color w:val="0070C0"/>
          <w:sz w:val="18"/>
          <w:szCs w:val="18"/>
        </w:rPr>
      </w:pPr>
      <w:r>
        <w:rPr>
          <w:rFonts w:cs="Arial"/>
          <w:color w:val="0070C0"/>
          <w:sz w:val="18"/>
          <w:szCs w:val="18"/>
        </w:rPr>
        <w:t>Okvirni sporazum se lahko spremeni ali podaljša s pisnim aneksom, ki ga sprejmeta in podpišeta obe pogodbeni stranki.</w:t>
      </w:r>
    </w:p>
    <w:p w:rsidR="000D651E" w:rsidRPr="0091542D" w:rsidRDefault="000D651E" w:rsidP="0058209E">
      <w:pPr>
        <w:ind w:left="360"/>
        <w:jc w:val="both"/>
        <w:rPr>
          <w:rFonts w:cs="Arial"/>
          <w:color w:val="000000"/>
          <w:sz w:val="18"/>
          <w:szCs w:val="18"/>
        </w:rPr>
      </w:pPr>
    </w:p>
    <w:p w:rsidR="0058209E" w:rsidRDefault="0058209E" w:rsidP="0058209E">
      <w:pPr>
        <w:widowControl w:val="0"/>
        <w:numPr>
          <w:ilvl w:val="0"/>
          <w:numId w:val="18"/>
        </w:numPr>
        <w:suppressAutoHyphens/>
        <w:jc w:val="both"/>
        <w:rPr>
          <w:rFonts w:cs="Arial"/>
          <w:color w:val="000000"/>
          <w:sz w:val="18"/>
          <w:szCs w:val="18"/>
        </w:rPr>
      </w:pPr>
      <w:r w:rsidRPr="0091542D">
        <w:rPr>
          <w:rFonts w:cs="Arial"/>
          <w:color w:val="000000"/>
          <w:sz w:val="18"/>
          <w:szCs w:val="18"/>
        </w:rPr>
        <w:t>Pogodbeni stranki sta seznanjeni in soglašata, da lahko Zavod za blagovne rezerve od javnih zdravstvenih zavodov skladno s sklepom Vlade RS zahteva odkup zdravil pred potekom roka trajanja. Naročnik lahko zato kljub izvedenemu javnemu naročilu, v okviru odstopanj +/- 30 % od pogodbenih količin, če je k temu zavezan po sklepu, odkupi od Zavoda za blagovne rezerve posamezna zdravila, vendar ne po višji ceni posameznega zdravila, kot velja po tej pogodbi.</w:t>
      </w:r>
    </w:p>
    <w:p w:rsidR="000D651E" w:rsidRDefault="000D651E" w:rsidP="000D651E">
      <w:pPr>
        <w:widowControl w:val="0"/>
        <w:suppressAutoHyphens/>
        <w:jc w:val="both"/>
        <w:rPr>
          <w:rFonts w:cs="Arial"/>
          <w:color w:val="000000"/>
          <w:sz w:val="18"/>
          <w:szCs w:val="18"/>
        </w:rPr>
      </w:pPr>
    </w:p>
    <w:p w:rsidR="000D651E" w:rsidRPr="0091542D" w:rsidRDefault="000D651E" w:rsidP="000D651E">
      <w:pPr>
        <w:widowControl w:val="0"/>
        <w:suppressAutoHyphens/>
        <w:jc w:val="both"/>
        <w:rPr>
          <w:rFonts w:cs="Arial"/>
          <w:color w:val="000000"/>
          <w:sz w:val="18"/>
          <w:szCs w:val="18"/>
        </w:rPr>
      </w:pPr>
    </w:p>
    <w:p w:rsidR="0058209E" w:rsidRPr="0091542D" w:rsidRDefault="0058209E" w:rsidP="0058209E">
      <w:pPr>
        <w:jc w:val="center"/>
        <w:rPr>
          <w:rFonts w:cs="Arial"/>
          <w:color w:val="000000"/>
          <w:sz w:val="18"/>
          <w:szCs w:val="18"/>
        </w:rPr>
      </w:pPr>
      <w:r w:rsidRPr="0091542D">
        <w:rPr>
          <w:rFonts w:cs="Arial"/>
          <w:color w:val="000000"/>
          <w:sz w:val="18"/>
          <w:szCs w:val="18"/>
        </w:rPr>
        <w:t>2. člen</w:t>
      </w:r>
    </w:p>
    <w:p w:rsidR="0058209E" w:rsidRPr="0091542D" w:rsidRDefault="0058209E" w:rsidP="0058209E">
      <w:pPr>
        <w:spacing w:after="120"/>
        <w:jc w:val="center"/>
        <w:rPr>
          <w:rFonts w:cs="Arial"/>
          <w:color w:val="000000"/>
          <w:sz w:val="18"/>
          <w:szCs w:val="18"/>
        </w:rPr>
      </w:pPr>
      <w:r w:rsidRPr="0091542D">
        <w:rPr>
          <w:rFonts w:cs="Arial"/>
          <w:color w:val="000000"/>
          <w:sz w:val="18"/>
          <w:szCs w:val="18"/>
        </w:rPr>
        <w:t xml:space="preserve">(Predmet </w:t>
      </w:r>
      <w:r w:rsidR="007C02A8">
        <w:rPr>
          <w:rFonts w:cs="Arial"/>
          <w:color w:val="000000"/>
          <w:sz w:val="18"/>
          <w:szCs w:val="18"/>
        </w:rPr>
        <w:t>okvirnega sporazuma</w:t>
      </w:r>
      <w:r w:rsidRPr="0091542D">
        <w:rPr>
          <w:rFonts w:cs="Arial"/>
          <w:color w:val="000000"/>
          <w:sz w:val="18"/>
          <w:szCs w:val="18"/>
        </w:rPr>
        <w:t>)</w:t>
      </w:r>
    </w:p>
    <w:p w:rsidR="002C3F1C" w:rsidRPr="002C3F1C" w:rsidRDefault="0058209E" w:rsidP="00C63A69">
      <w:pPr>
        <w:pStyle w:val="Telobesedila"/>
        <w:numPr>
          <w:ilvl w:val="0"/>
          <w:numId w:val="19"/>
        </w:numPr>
        <w:suppressAutoHyphens/>
        <w:rPr>
          <w:rFonts w:ascii="Arial" w:hAnsi="Arial" w:cs="Arial"/>
          <w:color w:val="0070C0"/>
          <w:sz w:val="18"/>
          <w:szCs w:val="18"/>
        </w:rPr>
      </w:pPr>
      <w:r w:rsidRPr="002C3F1C">
        <w:rPr>
          <w:rFonts w:ascii="Arial" w:hAnsi="Arial" w:cs="Arial"/>
          <w:color w:val="000000"/>
          <w:sz w:val="18"/>
          <w:szCs w:val="18"/>
        </w:rPr>
        <w:t xml:space="preserve">Predmet </w:t>
      </w:r>
      <w:r w:rsidR="00975398" w:rsidRPr="002C3F1C">
        <w:rPr>
          <w:rFonts w:ascii="Arial" w:hAnsi="Arial" w:cs="Arial"/>
          <w:color w:val="000000"/>
          <w:sz w:val="18"/>
          <w:szCs w:val="18"/>
        </w:rPr>
        <w:t xml:space="preserve">tega </w:t>
      </w:r>
      <w:r w:rsidR="00E01B7D" w:rsidRPr="002C3F1C">
        <w:rPr>
          <w:rFonts w:ascii="Arial" w:hAnsi="Arial" w:cs="Arial"/>
          <w:color w:val="000000"/>
          <w:sz w:val="18"/>
          <w:szCs w:val="18"/>
        </w:rPr>
        <w:t>okvirnega sporazuma</w:t>
      </w:r>
      <w:r w:rsidR="006C212C">
        <w:rPr>
          <w:rFonts w:ascii="Arial" w:hAnsi="Arial" w:cs="Arial"/>
          <w:color w:val="000000"/>
          <w:sz w:val="18"/>
          <w:szCs w:val="18"/>
        </w:rPr>
        <w:t xml:space="preserve"> </w:t>
      </w:r>
      <w:r w:rsidR="00434BC5">
        <w:rPr>
          <w:rFonts w:ascii="Arial" w:hAnsi="Arial" w:cs="Arial"/>
          <w:color w:val="000000"/>
          <w:sz w:val="18"/>
          <w:szCs w:val="18"/>
        </w:rPr>
        <w:t xml:space="preserve">je </w:t>
      </w:r>
      <w:r w:rsidR="006C212C" w:rsidRPr="006C212C">
        <w:rPr>
          <w:rFonts w:ascii="Arial" w:hAnsi="Arial" w:cs="Arial"/>
          <w:color w:val="0070C0"/>
          <w:sz w:val="18"/>
          <w:szCs w:val="18"/>
        </w:rPr>
        <w:t xml:space="preserve">blago, ki ga je ponudnik ponudil v svoji </w:t>
      </w:r>
      <w:r w:rsidR="00130BE1">
        <w:rPr>
          <w:rFonts w:ascii="Arial" w:hAnsi="Arial" w:cs="Arial"/>
          <w:color w:val="0070C0"/>
          <w:sz w:val="18"/>
          <w:szCs w:val="18"/>
        </w:rPr>
        <w:t xml:space="preserve">dopustni </w:t>
      </w:r>
      <w:r w:rsidR="006C212C" w:rsidRPr="006C212C">
        <w:rPr>
          <w:rFonts w:ascii="Arial" w:hAnsi="Arial" w:cs="Arial"/>
          <w:color w:val="0070C0"/>
          <w:sz w:val="18"/>
          <w:szCs w:val="18"/>
        </w:rPr>
        <w:t xml:space="preserve">ponudbi štev. …. Z dne…….. </w:t>
      </w:r>
      <w:r w:rsidR="006C212C">
        <w:rPr>
          <w:rFonts w:ascii="Arial" w:hAnsi="Arial" w:cs="Arial"/>
          <w:color w:val="000000"/>
          <w:sz w:val="18"/>
          <w:szCs w:val="18"/>
        </w:rPr>
        <w:t>Predmet tega okvirnega sporazuma je nadalje</w:t>
      </w:r>
      <w:r w:rsidRPr="002C3F1C">
        <w:rPr>
          <w:rFonts w:ascii="Arial" w:hAnsi="Arial" w:cs="Arial"/>
          <w:color w:val="000000"/>
          <w:sz w:val="18"/>
          <w:szCs w:val="18"/>
        </w:rPr>
        <w:t xml:space="preserve"> sukcesivna dobava zdravil</w:t>
      </w:r>
      <w:r w:rsidR="007C02A8" w:rsidRPr="002C3F1C">
        <w:rPr>
          <w:rFonts w:ascii="Arial" w:hAnsi="Arial" w:cs="Arial"/>
          <w:color w:val="000000"/>
          <w:sz w:val="18"/>
          <w:szCs w:val="18"/>
        </w:rPr>
        <w:t xml:space="preserve"> in raztopin za izpiranje</w:t>
      </w:r>
      <w:r w:rsidR="00A33AFC" w:rsidRPr="002C3F1C">
        <w:rPr>
          <w:rFonts w:ascii="Arial" w:hAnsi="Arial" w:cs="Arial"/>
          <w:color w:val="000000"/>
          <w:sz w:val="18"/>
          <w:szCs w:val="18"/>
        </w:rPr>
        <w:t xml:space="preserve"> iz priloge št. 1</w:t>
      </w:r>
      <w:r w:rsidRPr="002C3F1C">
        <w:rPr>
          <w:rFonts w:ascii="Arial" w:hAnsi="Arial" w:cs="Arial"/>
          <w:color w:val="000000"/>
          <w:sz w:val="18"/>
          <w:szCs w:val="18"/>
        </w:rPr>
        <w:t xml:space="preserve">, za katera je bil izbran </w:t>
      </w:r>
      <w:r w:rsidR="00A33AFC" w:rsidRPr="002C3F1C">
        <w:rPr>
          <w:rFonts w:ascii="Arial" w:hAnsi="Arial" w:cs="Arial"/>
          <w:color w:val="000000"/>
          <w:sz w:val="18"/>
          <w:szCs w:val="18"/>
        </w:rPr>
        <w:t xml:space="preserve">kot najugodnejši prvouvrščeni </w:t>
      </w:r>
      <w:r w:rsidR="002C3F1C" w:rsidRPr="002C3F1C">
        <w:rPr>
          <w:rFonts w:ascii="Arial" w:hAnsi="Arial" w:cs="Arial"/>
          <w:color w:val="000000"/>
          <w:sz w:val="18"/>
          <w:szCs w:val="18"/>
        </w:rPr>
        <w:t>dobavitelj. V ceno so zajeti vsi stroški; prevozni stroški, popusti in rabati, ter davek na dodano vrednost. V ceno so zajeti tudi vsi stroški, ki posebej niso specificirani, so pa potrebni za zagotavljanje dobave blaga</w:t>
      </w:r>
      <w:r w:rsidR="002C3F1C">
        <w:rPr>
          <w:rFonts w:ascii="Arial" w:hAnsi="Arial" w:cs="Arial"/>
          <w:color w:val="000000"/>
          <w:sz w:val="18"/>
          <w:szCs w:val="18"/>
        </w:rPr>
        <w:t xml:space="preserve">. Odjemno mesto je </w:t>
      </w:r>
      <w:r w:rsidR="002C3F1C" w:rsidRPr="002C3F1C">
        <w:rPr>
          <w:rFonts w:ascii="Arial" w:hAnsi="Arial" w:cs="Arial"/>
          <w:color w:val="000000"/>
          <w:sz w:val="18"/>
          <w:szCs w:val="18"/>
        </w:rPr>
        <w:t xml:space="preserve">skladišče lekarne Splošne bolnišnice Slovenj Gradec. </w:t>
      </w:r>
    </w:p>
    <w:p w:rsidR="00C63A69" w:rsidRPr="002C3F1C" w:rsidRDefault="007C02A8" w:rsidP="00C63A69">
      <w:pPr>
        <w:pStyle w:val="Telobesedila"/>
        <w:numPr>
          <w:ilvl w:val="0"/>
          <w:numId w:val="19"/>
        </w:numPr>
        <w:suppressAutoHyphens/>
        <w:rPr>
          <w:rFonts w:ascii="Arial" w:hAnsi="Arial" w:cs="Arial"/>
          <w:color w:val="0070C0"/>
          <w:sz w:val="18"/>
          <w:szCs w:val="18"/>
        </w:rPr>
      </w:pPr>
      <w:r w:rsidRPr="002C3F1C">
        <w:rPr>
          <w:rFonts w:ascii="Arial" w:hAnsi="Arial" w:cs="Arial"/>
          <w:color w:val="0070C0"/>
          <w:sz w:val="18"/>
          <w:szCs w:val="18"/>
        </w:rPr>
        <w:t xml:space="preserve">Predmet tega okvirnega sporazuma so lahko tudi stalne dobave zdravil, ki jih naročnik po obsegu in časovno ne more vnaprej določiti. </w:t>
      </w:r>
      <w:r w:rsidR="00E01B7D" w:rsidRPr="002C3F1C">
        <w:rPr>
          <w:rFonts w:ascii="Arial" w:hAnsi="Arial" w:cs="Arial"/>
          <w:color w:val="0070C0"/>
          <w:sz w:val="18"/>
          <w:szCs w:val="18"/>
        </w:rPr>
        <w:t xml:space="preserve">Gre za </w:t>
      </w:r>
      <w:r w:rsidR="007B03B6" w:rsidRPr="002C3F1C">
        <w:rPr>
          <w:rFonts w:ascii="Arial" w:hAnsi="Arial" w:cs="Arial"/>
          <w:color w:val="0070C0"/>
          <w:sz w:val="18"/>
          <w:szCs w:val="18"/>
        </w:rPr>
        <w:t>sprotn</w:t>
      </w:r>
      <w:r w:rsidR="00E01B7D" w:rsidRPr="002C3F1C">
        <w:rPr>
          <w:rFonts w:ascii="Arial" w:hAnsi="Arial" w:cs="Arial"/>
          <w:color w:val="0070C0"/>
          <w:sz w:val="18"/>
          <w:szCs w:val="18"/>
        </w:rPr>
        <w:t>e</w:t>
      </w:r>
      <w:r w:rsidR="007B03B6" w:rsidRPr="002C3F1C">
        <w:rPr>
          <w:rFonts w:ascii="Arial" w:hAnsi="Arial" w:cs="Arial"/>
          <w:color w:val="0070C0"/>
          <w:sz w:val="18"/>
          <w:szCs w:val="18"/>
        </w:rPr>
        <w:t xml:space="preserve"> </w:t>
      </w:r>
      <w:r w:rsidR="00A33AFC" w:rsidRPr="002C3F1C">
        <w:rPr>
          <w:rFonts w:ascii="Arial" w:hAnsi="Arial" w:cs="Arial"/>
          <w:color w:val="0070C0"/>
          <w:sz w:val="18"/>
          <w:szCs w:val="18"/>
        </w:rPr>
        <w:t>dobav</w:t>
      </w:r>
      <w:r w:rsidR="00E01B7D" w:rsidRPr="002C3F1C">
        <w:rPr>
          <w:rFonts w:ascii="Arial" w:hAnsi="Arial" w:cs="Arial"/>
          <w:color w:val="0070C0"/>
          <w:sz w:val="18"/>
          <w:szCs w:val="18"/>
        </w:rPr>
        <w:t>e</w:t>
      </w:r>
      <w:r w:rsidR="00A33AFC" w:rsidRPr="002C3F1C">
        <w:rPr>
          <w:rFonts w:ascii="Arial" w:hAnsi="Arial" w:cs="Arial"/>
          <w:color w:val="0070C0"/>
          <w:sz w:val="18"/>
          <w:szCs w:val="18"/>
        </w:rPr>
        <w:t xml:space="preserve"> </w:t>
      </w:r>
      <w:r w:rsidR="007B03B6" w:rsidRPr="002C3F1C">
        <w:rPr>
          <w:rFonts w:ascii="Arial" w:hAnsi="Arial" w:cs="Arial"/>
          <w:color w:val="0070C0"/>
          <w:sz w:val="18"/>
          <w:szCs w:val="18"/>
        </w:rPr>
        <w:t xml:space="preserve"> zdravil, ki so uvrščena v CBZ (ki je vodena na podlagi Pravilnika o centralni bazi zdravil za uporabo v humani medicini), oziroma ki se bodo v obdobju trajanja tega okvirnega sporazuma uvrščala na posodobljeni seznam CBZ.  S tem si naročnik pridržuje pravico, da lahko v določenih, vnaprej opredeljenih primerih, </w:t>
      </w:r>
      <w:r w:rsidR="00663933">
        <w:rPr>
          <w:rFonts w:ascii="Arial" w:hAnsi="Arial" w:cs="Arial"/>
          <w:color w:val="0070C0"/>
          <w:sz w:val="18"/>
          <w:szCs w:val="18"/>
        </w:rPr>
        <w:t xml:space="preserve">ki so opisani v tem okvirnem sporazumu, </w:t>
      </w:r>
      <w:r w:rsidR="00064257" w:rsidRPr="002C3F1C">
        <w:rPr>
          <w:rFonts w:ascii="Arial" w:hAnsi="Arial" w:cs="Arial"/>
          <w:color w:val="0070C0"/>
          <w:sz w:val="18"/>
          <w:szCs w:val="18"/>
        </w:rPr>
        <w:t xml:space="preserve">naroča </w:t>
      </w:r>
      <w:r w:rsidR="007B03B6" w:rsidRPr="002C3F1C">
        <w:rPr>
          <w:rFonts w:ascii="Arial" w:hAnsi="Arial" w:cs="Arial"/>
          <w:color w:val="0070C0"/>
          <w:sz w:val="18"/>
          <w:szCs w:val="18"/>
        </w:rPr>
        <w:t xml:space="preserve"> tudi blago, ki v trenutku  sklepanja </w:t>
      </w:r>
      <w:r w:rsidR="00064257" w:rsidRPr="002C3F1C">
        <w:rPr>
          <w:rFonts w:ascii="Arial" w:hAnsi="Arial" w:cs="Arial"/>
          <w:color w:val="0070C0"/>
          <w:sz w:val="18"/>
          <w:szCs w:val="18"/>
        </w:rPr>
        <w:t xml:space="preserve">tega </w:t>
      </w:r>
      <w:r w:rsidR="007B03B6" w:rsidRPr="002C3F1C">
        <w:rPr>
          <w:rFonts w:ascii="Arial" w:hAnsi="Arial" w:cs="Arial"/>
          <w:color w:val="0070C0"/>
          <w:sz w:val="18"/>
          <w:szCs w:val="18"/>
        </w:rPr>
        <w:t xml:space="preserve">okvirnega sporazuma, ni </w:t>
      </w:r>
      <w:r w:rsidR="00064257" w:rsidRPr="002C3F1C">
        <w:rPr>
          <w:rFonts w:ascii="Arial" w:hAnsi="Arial" w:cs="Arial"/>
          <w:color w:val="0070C0"/>
          <w:sz w:val="18"/>
          <w:szCs w:val="18"/>
        </w:rPr>
        <w:t xml:space="preserve">bilo </w:t>
      </w:r>
      <w:r w:rsidR="007B03B6" w:rsidRPr="002C3F1C">
        <w:rPr>
          <w:rFonts w:ascii="Arial" w:hAnsi="Arial" w:cs="Arial"/>
          <w:color w:val="0070C0"/>
          <w:sz w:val="18"/>
          <w:szCs w:val="18"/>
        </w:rPr>
        <w:t xml:space="preserve">zajeto v predmetu </w:t>
      </w:r>
      <w:r w:rsidR="00663933">
        <w:rPr>
          <w:rFonts w:ascii="Arial" w:hAnsi="Arial" w:cs="Arial"/>
          <w:color w:val="0070C0"/>
          <w:sz w:val="18"/>
          <w:szCs w:val="18"/>
        </w:rPr>
        <w:t xml:space="preserve">tega </w:t>
      </w:r>
      <w:r w:rsidR="00E01B7D" w:rsidRPr="002C3F1C">
        <w:rPr>
          <w:rFonts w:ascii="Arial" w:hAnsi="Arial" w:cs="Arial"/>
          <w:color w:val="0070C0"/>
          <w:sz w:val="18"/>
          <w:szCs w:val="18"/>
        </w:rPr>
        <w:t>javnega naročila.</w:t>
      </w:r>
    </w:p>
    <w:p w:rsidR="00C63A69" w:rsidRDefault="00C63A69" w:rsidP="00C63A69">
      <w:pPr>
        <w:pStyle w:val="Telobesedila"/>
        <w:numPr>
          <w:ilvl w:val="0"/>
          <w:numId w:val="19"/>
        </w:numPr>
        <w:rPr>
          <w:rFonts w:ascii="Arial" w:hAnsi="Arial" w:cs="Arial"/>
          <w:color w:val="0070C0"/>
          <w:sz w:val="18"/>
          <w:szCs w:val="18"/>
        </w:rPr>
      </w:pPr>
      <w:r w:rsidRPr="00C63A69">
        <w:rPr>
          <w:rFonts w:ascii="Arial" w:hAnsi="Arial" w:cs="Arial"/>
          <w:color w:val="0070C0"/>
          <w:sz w:val="18"/>
          <w:szCs w:val="18"/>
        </w:rPr>
        <w:t>Navedene vrste in količina blaga iz priloge št. 1 so okvirne za prihodnje obdobje 12 (dvanajst) mesecev. Okvirne količine za naročnika niso zavezujoče, ampak služijo kot informacija o predvidenih bodočih dobavah. Naročnik bo naročal le tiste vrste in količine blaga, ki jih bo dejansko potreboval.</w:t>
      </w:r>
    </w:p>
    <w:p w:rsidR="00DD172B" w:rsidRPr="00C63A69" w:rsidRDefault="00DD172B" w:rsidP="00C63A69">
      <w:pPr>
        <w:pStyle w:val="Telobesedila"/>
        <w:numPr>
          <w:ilvl w:val="0"/>
          <w:numId w:val="19"/>
        </w:numPr>
        <w:rPr>
          <w:rFonts w:ascii="Arial" w:hAnsi="Arial" w:cs="Arial"/>
          <w:color w:val="0070C0"/>
          <w:sz w:val="18"/>
          <w:szCs w:val="18"/>
        </w:rPr>
      </w:pPr>
      <w:r>
        <w:rPr>
          <w:rFonts w:ascii="Arial" w:hAnsi="Arial" w:cs="Arial"/>
          <w:color w:val="0070C0"/>
          <w:sz w:val="18"/>
          <w:szCs w:val="18"/>
        </w:rPr>
        <w:t>Naročnik naroča blago pri prvouvrščenem dobavitelju, sklenitelju okvirnega sporazuma</w:t>
      </w:r>
      <w:r w:rsidR="0041720D">
        <w:rPr>
          <w:rFonts w:ascii="Arial" w:hAnsi="Arial" w:cs="Arial"/>
          <w:color w:val="0070C0"/>
          <w:sz w:val="18"/>
          <w:szCs w:val="18"/>
        </w:rPr>
        <w:t xml:space="preserve">, v skladu s prilogo 1. </w:t>
      </w:r>
      <w:r>
        <w:rPr>
          <w:rFonts w:ascii="Arial" w:hAnsi="Arial" w:cs="Arial"/>
          <w:color w:val="0070C0"/>
          <w:sz w:val="18"/>
          <w:szCs w:val="18"/>
        </w:rPr>
        <w:t xml:space="preserve"> V primeru, da prvouvrščeni dobavitelj blaga nima </w:t>
      </w:r>
      <w:r w:rsidR="00130BE1">
        <w:rPr>
          <w:rFonts w:ascii="Arial" w:hAnsi="Arial" w:cs="Arial"/>
          <w:color w:val="0070C0"/>
          <w:sz w:val="18"/>
          <w:szCs w:val="18"/>
        </w:rPr>
        <w:t xml:space="preserve">na zalogi </w:t>
      </w:r>
      <w:r>
        <w:rPr>
          <w:rFonts w:ascii="Arial" w:hAnsi="Arial" w:cs="Arial"/>
          <w:color w:val="0070C0"/>
          <w:sz w:val="18"/>
          <w:szCs w:val="18"/>
        </w:rPr>
        <w:t xml:space="preserve">oziroma ne more zagotoviti zadostnih količin, naročnik poišče </w:t>
      </w:r>
      <w:r w:rsidR="00EA434A">
        <w:rPr>
          <w:rFonts w:ascii="Arial" w:hAnsi="Arial" w:cs="Arial"/>
          <w:color w:val="0070C0"/>
          <w:sz w:val="18"/>
          <w:szCs w:val="18"/>
        </w:rPr>
        <w:t xml:space="preserve">ponudbo med ostalimi sklenitelji  </w:t>
      </w:r>
      <w:r w:rsidR="00663933">
        <w:rPr>
          <w:rFonts w:ascii="Arial" w:hAnsi="Arial" w:cs="Arial"/>
          <w:color w:val="0070C0"/>
          <w:sz w:val="18"/>
          <w:szCs w:val="18"/>
        </w:rPr>
        <w:t>okvirnega sporazuma</w:t>
      </w:r>
      <w:r w:rsidR="00EA434A">
        <w:rPr>
          <w:rFonts w:ascii="Arial" w:hAnsi="Arial" w:cs="Arial"/>
          <w:color w:val="0070C0"/>
          <w:sz w:val="18"/>
          <w:szCs w:val="18"/>
        </w:rPr>
        <w:t xml:space="preserve"> in </w:t>
      </w:r>
      <w:r>
        <w:rPr>
          <w:rFonts w:ascii="Arial" w:hAnsi="Arial" w:cs="Arial"/>
          <w:color w:val="0070C0"/>
          <w:sz w:val="18"/>
          <w:szCs w:val="18"/>
        </w:rPr>
        <w:t xml:space="preserve">naročilo odda pri </w:t>
      </w:r>
      <w:r w:rsidR="00EA434A">
        <w:rPr>
          <w:rFonts w:ascii="Arial" w:hAnsi="Arial" w:cs="Arial"/>
          <w:color w:val="0070C0"/>
          <w:sz w:val="18"/>
          <w:szCs w:val="18"/>
        </w:rPr>
        <w:t xml:space="preserve">najugodnejšem </w:t>
      </w:r>
      <w:r w:rsidR="0041720D">
        <w:rPr>
          <w:rFonts w:ascii="Arial" w:hAnsi="Arial" w:cs="Arial"/>
          <w:color w:val="0070C0"/>
          <w:sz w:val="18"/>
          <w:szCs w:val="18"/>
        </w:rPr>
        <w:t xml:space="preserve">ponudniku. </w:t>
      </w:r>
      <w:r>
        <w:rPr>
          <w:rFonts w:ascii="Arial" w:hAnsi="Arial" w:cs="Arial"/>
          <w:color w:val="0070C0"/>
          <w:sz w:val="18"/>
          <w:szCs w:val="18"/>
        </w:rPr>
        <w:t xml:space="preserve">V tem primeru lahko naročnik prvouvrščenemu dobavitelju zaračuna razliko za kritni nakup. </w:t>
      </w:r>
      <w:r w:rsidR="00130BE1">
        <w:rPr>
          <w:rFonts w:ascii="Arial" w:hAnsi="Arial" w:cs="Arial"/>
          <w:color w:val="0070C0"/>
          <w:sz w:val="18"/>
          <w:szCs w:val="18"/>
        </w:rPr>
        <w:t>Na enak način se naroča tudi, kadar prvouvrščeni dobavitelj ne spoštuje določil okvirnega sporazuma in se le-ta posledično prekine. Naročnik lahko v tem primeru vnovči zavarovanje za dobro izvedbo pogodbenih obveznosti.</w:t>
      </w:r>
      <w:r>
        <w:rPr>
          <w:rFonts w:ascii="Arial" w:hAnsi="Arial" w:cs="Arial"/>
          <w:color w:val="0070C0"/>
          <w:sz w:val="18"/>
          <w:szCs w:val="18"/>
        </w:rPr>
        <w:t xml:space="preserve"> </w:t>
      </w:r>
    </w:p>
    <w:p w:rsidR="00C63A69" w:rsidRPr="006C212C" w:rsidRDefault="0058209E" w:rsidP="00216A6C">
      <w:pPr>
        <w:pStyle w:val="Telobesedila"/>
        <w:numPr>
          <w:ilvl w:val="0"/>
          <w:numId w:val="19"/>
        </w:numPr>
        <w:suppressAutoHyphens/>
        <w:rPr>
          <w:rFonts w:ascii="Arial" w:hAnsi="Arial" w:cs="Arial"/>
          <w:color w:val="0070C0"/>
          <w:sz w:val="18"/>
          <w:szCs w:val="18"/>
        </w:rPr>
      </w:pPr>
      <w:r w:rsidRPr="006C212C">
        <w:rPr>
          <w:rFonts w:ascii="Arial" w:hAnsi="Arial" w:cs="Arial"/>
          <w:color w:val="0070C0"/>
          <w:sz w:val="18"/>
          <w:szCs w:val="18"/>
        </w:rPr>
        <w:t>V primeru, da določenega zdravila za določeno obdobje v času veljavnosti te</w:t>
      </w:r>
      <w:r w:rsidR="00C63A69" w:rsidRPr="006C212C">
        <w:rPr>
          <w:rFonts w:ascii="Arial" w:hAnsi="Arial" w:cs="Arial"/>
          <w:color w:val="0070C0"/>
          <w:sz w:val="18"/>
          <w:szCs w:val="18"/>
        </w:rPr>
        <w:t xml:space="preserve">ga okvirnega sporazuma </w:t>
      </w:r>
      <w:r w:rsidRPr="006C212C">
        <w:rPr>
          <w:rFonts w:ascii="Arial" w:hAnsi="Arial" w:cs="Arial"/>
          <w:color w:val="0070C0"/>
          <w:sz w:val="18"/>
          <w:szCs w:val="18"/>
        </w:rPr>
        <w:t>ni mogoče dobiti na trgu, je dobavitelj v tem času dolžan dobavljati medsebojno zamenljivo zdravilo po ceni, ki ne sme biti višja od končne cene zdravila, ki trenutno ni dobavljivo.</w:t>
      </w:r>
      <w:r w:rsidR="00F007F5" w:rsidRPr="006C212C">
        <w:rPr>
          <w:rFonts w:ascii="Arial" w:hAnsi="Arial" w:cs="Arial"/>
          <w:color w:val="0070C0"/>
          <w:sz w:val="18"/>
          <w:szCs w:val="18"/>
        </w:rPr>
        <w:t xml:space="preserve"> </w:t>
      </w:r>
      <w:r w:rsidR="00975398" w:rsidRPr="006C212C">
        <w:rPr>
          <w:rFonts w:ascii="Arial" w:hAnsi="Arial" w:cs="Arial"/>
          <w:color w:val="0070C0"/>
          <w:sz w:val="18"/>
          <w:szCs w:val="18"/>
        </w:rPr>
        <w:t xml:space="preserve">Naročnik </w:t>
      </w:r>
      <w:r w:rsidR="00C63A69" w:rsidRPr="006C212C">
        <w:rPr>
          <w:rFonts w:ascii="Arial" w:hAnsi="Arial" w:cs="Arial"/>
          <w:color w:val="0070C0"/>
          <w:sz w:val="18"/>
          <w:szCs w:val="18"/>
        </w:rPr>
        <w:t xml:space="preserve">mora pred zamenjavo zdravila le-to potrditi. </w:t>
      </w:r>
    </w:p>
    <w:p w:rsidR="00216A6C" w:rsidRDefault="00975398" w:rsidP="00C63A69">
      <w:pPr>
        <w:pStyle w:val="Telobesedila"/>
        <w:suppressAutoHyphens/>
        <w:ind w:left="360"/>
        <w:rPr>
          <w:rFonts w:ascii="Arial" w:hAnsi="Arial" w:cs="Arial"/>
          <w:color w:val="0070C0"/>
          <w:sz w:val="18"/>
          <w:szCs w:val="18"/>
        </w:rPr>
      </w:pPr>
      <w:r w:rsidRPr="006C212C">
        <w:rPr>
          <w:rFonts w:ascii="Arial" w:hAnsi="Arial" w:cs="Arial"/>
          <w:color w:val="0070C0"/>
          <w:sz w:val="18"/>
          <w:szCs w:val="18"/>
        </w:rPr>
        <w:t xml:space="preserve">V primeru, da prvouvrščeni najugodnejši dobavitelj zamenljivega zdravila </w:t>
      </w:r>
      <w:r w:rsidR="00C63A69" w:rsidRPr="006C212C">
        <w:rPr>
          <w:rFonts w:ascii="Arial" w:hAnsi="Arial" w:cs="Arial"/>
          <w:color w:val="0070C0"/>
          <w:sz w:val="18"/>
          <w:szCs w:val="18"/>
        </w:rPr>
        <w:t>ne more zagotoviti oziroma odstopi od pogodbe, bo naročnik izvedel konkurenco med sklenitelji okvirnega sporazuma in poiskal zdravilo pri najugodnejšem ponudniku</w:t>
      </w:r>
      <w:r w:rsidR="006C212C">
        <w:rPr>
          <w:rFonts w:ascii="Arial" w:hAnsi="Arial" w:cs="Arial"/>
          <w:color w:val="0070C0"/>
          <w:sz w:val="18"/>
          <w:szCs w:val="18"/>
        </w:rPr>
        <w:t>,</w:t>
      </w:r>
      <w:r w:rsidR="002C3F1C" w:rsidRPr="006C212C">
        <w:rPr>
          <w:rFonts w:ascii="Arial" w:hAnsi="Arial" w:cs="Arial"/>
          <w:color w:val="0070C0"/>
          <w:sz w:val="18"/>
          <w:szCs w:val="18"/>
        </w:rPr>
        <w:t xml:space="preserve"> oziroma </w:t>
      </w:r>
      <w:r w:rsidR="00DD172B" w:rsidRPr="006C212C">
        <w:rPr>
          <w:rFonts w:ascii="Arial" w:hAnsi="Arial" w:cs="Arial"/>
          <w:color w:val="0070C0"/>
          <w:sz w:val="18"/>
          <w:szCs w:val="18"/>
        </w:rPr>
        <w:t xml:space="preserve">če ne bo ponujeno s strani nobenega od skleniteljev okvirnega sporazuma, </w:t>
      </w:r>
      <w:r w:rsidR="002C3F1C" w:rsidRPr="006C212C">
        <w:rPr>
          <w:rFonts w:ascii="Arial" w:hAnsi="Arial" w:cs="Arial"/>
          <w:color w:val="0070C0"/>
          <w:sz w:val="18"/>
          <w:szCs w:val="18"/>
        </w:rPr>
        <w:t>na trgu.</w:t>
      </w:r>
      <w:r w:rsidR="00374AC4">
        <w:rPr>
          <w:rFonts w:ascii="Arial" w:hAnsi="Arial" w:cs="Arial"/>
          <w:color w:val="0070C0"/>
          <w:sz w:val="18"/>
          <w:szCs w:val="18"/>
        </w:rPr>
        <w:t xml:space="preserve"> Prvouvrščenemu dobavitelju lahko naročnik v tem primeru zaračuna kritni nakup.</w:t>
      </w:r>
    </w:p>
    <w:p w:rsidR="00374AC4" w:rsidRPr="00264CBB" w:rsidRDefault="00374AC4" w:rsidP="0058209E">
      <w:pPr>
        <w:pStyle w:val="Telobesedila"/>
        <w:numPr>
          <w:ilvl w:val="0"/>
          <w:numId w:val="19"/>
        </w:numPr>
        <w:suppressAutoHyphens/>
        <w:rPr>
          <w:rFonts w:ascii="Arial" w:hAnsi="Arial" w:cs="Arial"/>
          <w:color w:val="0070C0"/>
          <w:sz w:val="18"/>
          <w:szCs w:val="18"/>
        </w:rPr>
      </w:pPr>
      <w:r w:rsidRPr="00264CBB">
        <w:rPr>
          <w:rFonts w:ascii="Arial" w:hAnsi="Arial" w:cs="Arial"/>
          <w:color w:val="0070C0"/>
          <w:sz w:val="18"/>
          <w:szCs w:val="18"/>
        </w:rPr>
        <w:t xml:space="preserve">V primeru nepredvidenega izpada proizvodnje oziroma prodaje posameznega pogodbenega blaga ali v primeru prenehanja proizvodnje pogodbenega blaga, lahko dobavitelj, po predhodni odobritvi naročnika, z namenom zagotavljanja nemotene oskrbe, dobavi drug primerljiv artikel iz lastnega proizvodnega oziroma prodajnega programa. O nastali spremembi v oskrbi je dobavitelj dolžan čimprej obvestiti naročnika. Naročnik lahko v primeru, da ponujeni artikel ni ustrezen, artikel naroča pri drugi stranki okvirnega sporazuma oziroma če ga nobena izmed strank okvirnega sporazuma ne more zagotoviti, pri dobavitelju na trgu. </w:t>
      </w:r>
    </w:p>
    <w:p w:rsidR="00374AC4" w:rsidRPr="00264CBB" w:rsidRDefault="00374AC4" w:rsidP="00374AC4">
      <w:pPr>
        <w:pStyle w:val="Telobesedila"/>
        <w:suppressAutoHyphens/>
        <w:ind w:left="360"/>
        <w:rPr>
          <w:rFonts w:ascii="Arial" w:hAnsi="Arial" w:cs="Arial"/>
          <w:color w:val="0070C0"/>
          <w:sz w:val="18"/>
          <w:szCs w:val="18"/>
        </w:rPr>
      </w:pPr>
      <w:r w:rsidRPr="00264CBB">
        <w:rPr>
          <w:rFonts w:ascii="Arial" w:hAnsi="Arial" w:cs="Arial"/>
          <w:color w:val="0070C0"/>
          <w:sz w:val="18"/>
          <w:szCs w:val="18"/>
        </w:rPr>
        <w:t xml:space="preserve">Dobavitelj bo v primeru, da pride v času izvajanja okvirnega sporazuma do zamenjave blaga, za katerega je sklenjen okvirni sporazum, (prenehanje proizvodnje, prenehanje dovoljenja za promet,..), pred pričetkom dobave novega blaga, naročniku predložil razloge za zamenjavo blaga in dokazila, da je novo blago </w:t>
      </w:r>
      <w:r w:rsidR="00264CBB" w:rsidRPr="00264CBB">
        <w:rPr>
          <w:rFonts w:ascii="Arial" w:hAnsi="Arial" w:cs="Arial"/>
          <w:color w:val="0070C0"/>
          <w:sz w:val="18"/>
          <w:szCs w:val="18"/>
        </w:rPr>
        <w:t xml:space="preserve">kakovostno in funkcionalno prejšnjemu ter od naročnika pridobil pisno soglasje za zamenjavo blaga, po enaki ali nižji ceni. </w:t>
      </w:r>
    </w:p>
    <w:p w:rsidR="00264CBB" w:rsidRDefault="00264CBB" w:rsidP="0058209E">
      <w:pPr>
        <w:pStyle w:val="Telobesedila"/>
        <w:numPr>
          <w:ilvl w:val="0"/>
          <w:numId w:val="19"/>
        </w:numPr>
        <w:suppressAutoHyphens/>
        <w:rPr>
          <w:rFonts w:ascii="Arial" w:hAnsi="Arial" w:cs="Arial"/>
          <w:color w:val="0070C0"/>
          <w:sz w:val="18"/>
          <w:szCs w:val="18"/>
        </w:rPr>
      </w:pPr>
      <w:r w:rsidRPr="007C0880">
        <w:rPr>
          <w:rFonts w:ascii="Arial" w:hAnsi="Arial" w:cs="Arial"/>
          <w:color w:val="0070C0"/>
          <w:sz w:val="18"/>
          <w:szCs w:val="18"/>
        </w:rPr>
        <w:t xml:space="preserve">Naročnik si pri dobavitelju pridržuje pravico naročati tudi druge vrste blaga, ki niso bile zajete </w:t>
      </w:r>
      <w:r w:rsidR="007C0880" w:rsidRPr="007C0880">
        <w:rPr>
          <w:rFonts w:ascii="Arial" w:hAnsi="Arial" w:cs="Arial"/>
          <w:color w:val="0070C0"/>
          <w:sz w:val="18"/>
          <w:szCs w:val="18"/>
        </w:rPr>
        <w:t>v ponudbenem predračunu, ki jih je vnaprej nemogoče predvideti, pa jih bo v obdobju trajanja ok</w:t>
      </w:r>
      <w:r w:rsidR="007C0880">
        <w:rPr>
          <w:rFonts w:ascii="Arial" w:hAnsi="Arial" w:cs="Arial"/>
          <w:color w:val="0070C0"/>
          <w:sz w:val="18"/>
          <w:szCs w:val="18"/>
        </w:rPr>
        <w:t>virnega sporazuma potreboval; pod pogojem, da jih je dobavitelj sposoben dobaviti.</w:t>
      </w:r>
    </w:p>
    <w:p w:rsidR="007C0880" w:rsidRDefault="007C0880" w:rsidP="007C0880">
      <w:pPr>
        <w:pStyle w:val="Telobesedila"/>
        <w:suppressAutoHyphens/>
        <w:ind w:left="360"/>
        <w:rPr>
          <w:rFonts w:ascii="Arial" w:hAnsi="Arial" w:cs="Arial"/>
          <w:color w:val="0070C0"/>
          <w:sz w:val="18"/>
          <w:szCs w:val="18"/>
        </w:rPr>
      </w:pPr>
      <w:r>
        <w:rPr>
          <w:rFonts w:ascii="Arial" w:hAnsi="Arial" w:cs="Arial"/>
          <w:color w:val="0070C0"/>
          <w:sz w:val="18"/>
          <w:szCs w:val="18"/>
        </w:rPr>
        <w:t xml:space="preserve">V kolikor je potreba po drugi vrsti blaga oz. drugem artiklu, </w:t>
      </w:r>
      <w:r w:rsidRPr="007C0880">
        <w:rPr>
          <w:rFonts w:ascii="Arial" w:hAnsi="Arial" w:cs="Arial"/>
          <w:color w:val="0070C0"/>
          <w:sz w:val="18"/>
          <w:szCs w:val="18"/>
          <w:u w:val="single"/>
        </w:rPr>
        <w:t>enkratna</w:t>
      </w:r>
      <w:r>
        <w:rPr>
          <w:rFonts w:ascii="Arial" w:hAnsi="Arial" w:cs="Arial"/>
          <w:color w:val="0070C0"/>
          <w:sz w:val="18"/>
          <w:szCs w:val="18"/>
        </w:rPr>
        <w:t>, bo naročnik podpisnikom sporazumov posredoval povpraševanje, za katerega nato dobavitelji posredujejo svoje ponudbe, naročilo pa se nato izvede na osnovi izbora teh ponudb. Dobavitelj za to blago zaračuna ceno po svojem ceniku oziroma ponudbi, ki jo na vsakokratno zahtevo naročnika posreduje v elektronski obliki.</w:t>
      </w:r>
    </w:p>
    <w:p w:rsidR="0058209E" w:rsidRPr="007C0880" w:rsidRDefault="007C0880" w:rsidP="007C0880">
      <w:pPr>
        <w:pStyle w:val="Telobesedila"/>
        <w:suppressAutoHyphens/>
        <w:ind w:left="360"/>
        <w:rPr>
          <w:rFonts w:ascii="Arial" w:hAnsi="Arial" w:cs="Arial"/>
          <w:color w:val="000000"/>
          <w:sz w:val="18"/>
          <w:szCs w:val="18"/>
        </w:rPr>
      </w:pPr>
      <w:r>
        <w:rPr>
          <w:rFonts w:ascii="Arial" w:hAnsi="Arial" w:cs="Arial"/>
          <w:color w:val="0070C0"/>
          <w:sz w:val="18"/>
          <w:szCs w:val="18"/>
        </w:rPr>
        <w:t xml:space="preserve">V kolikor se </w:t>
      </w:r>
      <w:r w:rsidRPr="007C0880">
        <w:rPr>
          <w:rFonts w:ascii="Arial" w:hAnsi="Arial" w:cs="Arial"/>
          <w:color w:val="0070C0"/>
          <w:sz w:val="18"/>
          <w:szCs w:val="18"/>
        </w:rPr>
        <w:t>v obdobju trajanja ok</w:t>
      </w:r>
      <w:r>
        <w:rPr>
          <w:rFonts w:ascii="Arial" w:hAnsi="Arial" w:cs="Arial"/>
          <w:color w:val="0070C0"/>
          <w:sz w:val="18"/>
          <w:szCs w:val="18"/>
        </w:rPr>
        <w:t xml:space="preserve">virnega sporazuma </w:t>
      </w:r>
      <w:r w:rsidR="00BD3B5E">
        <w:rPr>
          <w:rFonts w:ascii="Arial" w:hAnsi="Arial" w:cs="Arial"/>
          <w:color w:val="0070C0"/>
          <w:sz w:val="18"/>
          <w:szCs w:val="18"/>
        </w:rPr>
        <w:t xml:space="preserve">pojavi </w:t>
      </w:r>
      <w:r>
        <w:rPr>
          <w:rFonts w:ascii="Arial" w:hAnsi="Arial" w:cs="Arial"/>
          <w:color w:val="0070C0"/>
          <w:sz w:val="18"/>
          <w:szCs w:val="18"/>
        </w:rPr>
        <w:t xml:space="preserve">potreba po </w:t>
      </w:r>
      <w:r w:rsidRPr="007C0880">
        <w:rPr>
          <w:rFonts w:ascii="Arial" w:hAnsi="Arial" w:cs="Arial"/>
          <w:color w:val="0070C0"/>
          <w:sz w:val="18"/>
          <w:szCs w:val="18"/>
          <w:u w:val="single"/>
        </w:rPr>
        <w:t>sukcesivn</w:t>
      </w:r>
      <w:r>
        <w:rPr>
          <w:rFonts w:ascii="Arial" w:hAnsi="Arial" w:cs="Arial"/>
          <w:color w:val="0070C0"/>
          <w:sz w:val="18"/>
          <w:szCs w:val="18"/>
        </w:rPr>
        <w:t>i dobavi tovrstnega blaga, bo naročnik podpisnikom sporazumov posredoval povpraševanje, za katerega nato dobavitelji posredujejo svoje ponudbe, naročilo pa se nato izvede na osnovi izbora teh ponudb. Tovrstni artikli bodo uvrščeni na seznam artiklov, ki so predmet okvirnega sporazuma. S tem artikel postane p</w:t>
      </w:r>
      <w:r w:rsidR="00BD3B5E">
        <w:rPr>
          <w:rFonts w:ascii="Arial" w:hAnsi="Arial" w:cs="Arial"/>
          <w:color w:val="0070C0"/>
          <w:sz w:val="18"/>
          <w:szCs w:val="18"/>
        </w:rPr>
        <w:t>redmet tega okvirnega sporazuma in v zvezi z njim</w:t>
      </w:r>
      <w:r>
        <w:rPr>
          <w:rFonts w:ascii="Arial" w:hAnsi="Arial" w:cs="Arial"/>
          <w:color w:val="0070C0"/>
          <w:sz w:val="18"/>
          <w:szCs w:val="18"/>
        </w:rPr>
        <w:t xml:space="preserve"> veljajo vsa določila tega okvirnega sporazuma. </w:t>
      </w:r>
    </w:p>
    <w:p w:rsidR="007C0880" w:rsidRDefault="007C0880" w:rsidP="007C0880">
      <w:pPr>
        <w:pStyle w:val="Telobesedila"/>
        <w:numPr>
          <w:ilvl w:val="0"/>
          <w:numId w:val="19"/>
        </w:numPr>
        <w:suppressAutoHyphens/>
        <w:rPr>
          <w:rFonts w:ascii="Arial" w:hAnsi="Arial" w:cs="Arial"/>
          <w:color w:val="000000"/>
          <w:sz w:val="18"/>
          <w:szCs w:val="18"/>
        </w:rPr>
      </w:pPr>
      <w:r w:rsidRPr="000D651E">
        <w:rPr>
          <w:rFonts w:ascii="Arial" w:hAnsi="Arial" w:cs="Arial"/>
          <w:color w:val="000000"/>
          <w:sz w:val="18"/>
          <w:szCs w:val="18"/>
        </w:rPr>
        <w:t xml:space="preserve">Cene iz </w:t>
      </w:r>
      <w:r>
        <w:rPr>
          <w:rFonts w:ascii="Arial" w:hAnsi="Arial" w:cs="Arial"/>
          <w:color w:val="000000"/>
          <w:sz w:val="18"/>
          <w:szCs w:val="18"/>
        </w:rPr>
        <w:t xml:space="preserve">priloge 1. </w:t>
      </w:r>
      <w:r w:rsidR="008C1C97">
        <w:rPr>
          <w:rFonts w:ascii="Arial" w:hAnsi="Arial" w:cs="Arial"/>
          <w:color w:val="000000"/>
          <w:sz w:val="18"/>
          <w:szCs w:val="18"/>
        </w:rPr>
        <w:t>n</w:t>
      </w:r>
      <w:r>
        <w:rPr>
          <w:rFonts w:ascii="Arial" w:hAnsi="Arial" w:cs="Arial"/>
          <w:color w:val="000000"/>
          <w:sz w:val="18"/>
          <w:szCs w:val="18"/>
        </w:rPr>
        <w:t>ajugodnejšega prvouvrščenega dobavitelja</w:t>
      </w:r>
      <w:r w:rsidRPr="000D651E">
        <w:rPr>
          <w:rFonts w:ascii="Arial" w:hAnsi="Arial" w:cs="Arial"/>
          <w:color w:val="000000"/>
          <w:sz w:val="18"/>
          <w:szCs w:val="18"/>
        </w:rPr>
        <w:t xml:space="preserve"> niso fiksne za čas trajanja te</w:t>
      </w:r>
      <w:r>
        <w:rPr>
          <w:rFonts w:ascii="Arial" w:hAnsi="Arial" w:cs="Arial"/>
          <w:color w:val="000000"/>
          <w:sz w:val="18"/>
          <w:szCs w:val="18"/>
        </w:rPr>
        <w:t xml:space="preserve">ga okvirnega sporazuma </w:t>
      </w:r>
      <w:r w:rsidRPr="000D651E">
        <w:rPr>
          <w:rFonts w:ascii="Arial" w:hAnsi="Arial" w:cs="Arial"/>
          <w:color w:val="000000"/>
          <w:sz w:val="18"/>
          <w:szCs w:val="18"/>
        </w:rPr>
        <w:t xml:space="preserve"> in se usklajujejo s trenutno veljavnimi cenami zdravil v skladu z veljavnim Zakonom o zdravilih ter Pravilnikom o določanju cen zdravil za uporabo v humani medicini, ob upoštevanju ponujenega popusta iz ponudbe za posamezno zdravilo, ki ostaja fiksen za celotno obdobje veljavnosti te</w:t>
      </w:r>
      <w:r>
        <w:rPr>
          <w:rFonts w:ascii="Arial" w:hAnsi="Arial" w:cs="Arial"/>
          <w:color w:val="000000"/>
          <w:sz w:val="18"/>
          <w:szCs w:val="18"/>
        </w:rPr>
        <w:t>ga okvirnega sporazuma.</w:t>
      </w:r>
    </w:p>
    <w:p w:rsidR="0058209E" w:rsidRPr="0091542D" w:rsidRDefault="0058209E" w:rsidP="0058209E">
      <w:pPr>
        <w:pStyle w:val="Telobesedila"/>
        <w:numPr>
          <w:ilvl w:val="0"/>
          <w:numId w:val="19"/>
        </w:numPr>
        <w:suppressAutoHyphens/>
        <w:rPr>
          <w:rFonts w:ascii="Arial" w:hAnsi="Arial" w:cs="Arial"/>
          <w:color w:val="000000"/>
          <w:sz w:val="18"/>
          <w:szCs w:val="18"/>
        </w:rPr>
      </w:pPr>
      <w:r w:rsidRPr="0091542D">
        <w:rPr>
          <w:rFonts w:ascii="Arial" w:hAnsi="Arial" w:cs="Arial"/>
          <w:color w:val="000000"/>
          <w:sz w:val="18"/>
          <w:szCs w:val="18"/>
        </w:rPr>
        <w:t>Ne glede na to pravilo dobavitelj naročniku, v primeru</w:t>
      </w:r>
      <w:r w:rsidR="008C1C97">
        <w:rPr>
          <w:rFonts w:ascii="Arial" w:hAnsi="Arial" w:cs="Arial"/>
          <w:color w:val="000000"/>
          <w:sz w:val="18"/>
          <w:szCs w:val="18"/>
        </w:rPr>
        <w:t xml:space="preserve">, </w:t>
      </w:r>
      <w:r w:rsidRPr="0091542D">
        <w:rPr>
          <w:rFonts w:ascii="Arial" w:hAnsi="Arial" w:cs="Arial"/>
          <w:color w:val="000000"/>
          <w:sz w:val="18"/>
          <w:szCs w:val="18"/>
        </w:rPr>
        <w:t>da je med proizvajalcem in Zavodom za zdravstveno zavarovanje Slovenije dogovorjena nižja cena zdravila od najvišje dovoljene cene iz prejšnjega odstavka, obračuna zdravilo po tako dogovorjeni ceni, upoštevaje fiksen popust na tako dogovorjeno ceno, dan v dobaviteljevem predračunu.</w:t>
      </w:r>
    </w:p>
    <w:p w:rsidR="0058209E" w:rsidRPr="0091542D" w:rsidRDefault="0058209E" w:rsidP="0058209E">
      <w:pPr>
        <w:pStyle w:val="Telobesedila"/>
        <w:numPr>
          <w:ilvl w:val="0"/>
          <w:numId w:val="19"/>
        </w:numPr>
        <w:suppressAutoHyphens/>
        <w:rPr>
          <w:rFonts w:ascii="Arial" w:hAnsi="Arial" w:cs="Arial"/>
          <w:color w:val="000000"/>
          <w:sz w:val="18"/>
          <w:szCs w:val="18"/>
        </w:rPr>
      </w:pPr>
      <w:r w:rsidRPr="0091542D">
        <w:rPr>
          <w:rFonts w:ascii="Arial" w:hAnsi="Arial" w:cs="Arial"/>
          <w:color w:val="000000"/>
          <w:sz w:val="18"/>
          <w:szCs w:val="18"/>
        </w:rPr>
        <w:t xml:space="preserve">Zgoraj navedene prodajne cene (z upoštevanim fiksnim popustom) zajemajo vse stroške, ki jih naročnik zahteva – DDP lokacija realizacije, razloženo (cena blaga, priprava blaga za transport, transport in izvršitev dobave na odjemno mesto po tej pogodbi, razloženo in dostavljeno na točko odjemnega mesta, obdelava posameznega naročila in drugi stroški, vključno z vsemi davki, trošarinami, in morebitnimi drugimi dajatvami). V primeru, da se v času trajanja pogodbe spremenijo davki, ukinejo ali uvedejo nove dajatve, se cene posameznih zdravil ustrezno spremenijo glede </w:t>
      </w:r>
      <w:r w:rsidRPr="0091542D">
        <w:rPr>
          <w:rFonts w:ascii="Arial" w:hAnsi="Arial" w:cs="Arial"/>
          <w:color w:val="000000"/>
          <w:sz w:val="18"/>
          <w:szCs w:val="18"/>
        </w:rPr>
        <w:lastRenderedPageBreak/>
        <w:t>na spremembo.</w:t>
      </w:r>
    </w:p>
    <w:p w:rsidR="0058209E" w:rsidRDefault="0058209E" w:rsidP="0058209E">
      <w:pPr>
        <w:pStyle w:val="Telobesedila"/>
        <w:numPr>
          <w:ilvl w:val="0"/>
          <w:numId w:val="19"/>
        </w:numPr>
        <w:suppressAutoHyphens/>
        <w:rPr>
          <w:rFonts w:ascii="Arial" w:hAnsi="Arial" w:cs="Arial"/>
          <w:color w:val="0070C0"/>
          <w:sz w:val="18"/>
          <w:szCs w:val="18"/>
        </w:rPr>
      </w:pPr>
      <w:r w:rsidRPr="006C212C">
        <w:rPr>
          <w:rFonts w:ascii="Arial" w:hAnsi="Arial" w:cs="Arial"/>
          <w:color w:val="0070C0"/>
          <w:sz w:val="18"/>
          <w:szCs w:val="18"/>
        </w:rPr>
        <w:t>V primeru, da je posamezno zdravilo pri dobavitelju v času trajanja pogodbe v prodaji ponujano po akcijski ceni (ki je nižja od cene po tej pogodbi),</w:t>
      </w:r>
      <w:r w:rsidR="00C63A69" w:rsidRPr="006C212C">
        <w:rPr>
          <w:rFonts w:ascii="Arial" w:hAnsi="Arial" w:cs="Arial"/>
          <w:color w:val="0070C0"/>
          <w:sz w:val="18"/>
          <w:szCs w:val="18"/>
        </w:rPr>
        <w:t xml:space="preserve"> lahko  </w:t>
      </w:r>
      <w:r w:rsidR="00417DB0" w:rsidRPr="006C212C">
        <w:rPr>
          <w:rFonts w:ascii="Arial" w:hAnsi="Arial" w:cs="Arial"/>
          <w:color w:val="0070C0"/>
          <w:sz w:val="18"/>
          <w:szCs w:val="18"/>
        </w:rPr>
        <w:t xml:space="preserve">dobavitelj </w:t>
      </w:r>
      <w:r w:rsidR="00C63A69" w:rsidRPr="006C212C">
        <w:rPr>
          <w:rFonts w:ascii="Arial" w:hAnsi="Arial" w:cs="Arial"/>
          <w:color w:val="0070C0"/>
          <w:sz w:val="18"/>
          <w:szCs w:val="18"/>
        </w:rPr>
        <w:t xml:space="preserve">naročnika o tem seznani in mu ponudi blago po </w:t>
      </w:r>
      <w:r w:rsidR="00417DB0" w:rsidRPr="006C212C">
        <w:rPr>
          <w:rFonts w:ascii="Arial" w:hAnsi="Arial" w:cs="Arial"/>
          <w:color w:val="0070C0"/>
          <w:sz w:val="18"/>
          <w:szCs w:val="18"/>
        </w:rPr>
        <w:t xml:space="preserve">nižjih, akcijskih </w:t>
      </w:r>
      <w:r w:rsidR="00C63A69" w:rsidRPr="006C212C">
        <w:rPr>
          <w:rFonts w:ascii="Arial" w:hAnsi="Arial" w:cs="Arial"/>
          <w:color w:val="0070C0"/>
          <w:sz w:val="18"/>
          <w:szCs w:val="18"/>
        </w:rPr>
        <w:t xml:space="preserve">cenah. </w:t>
      </w:r>
      <w:r w:rsidR="00853D37" w:rsidRPr="006C212C">
        <w:rPr>
          <w:rFonts w:ascii="Arial" w:hAnsi="Arial" w:cs="Arial"/>
          <w:color w:val="0070C0"/>
          <w:sz w:val="18"/>
          <w:szCs w:val="18"/>
        </w:rPr>
        <w:t xml:space="preserve">Dobavitelj se strinja, da bo naročnik blago po akcijskih cenah, ki jih bo ponujal drugi podpisnik okvirnega sporazuma in bodo nižje od cen dobavitelja, kupoval pri ugodnejši stranki. </w:t>
      </w:r>
    </w:p>
    <w:p w:rsidR="0058209E" w:rsidRPr="0091542D" w:rsidRDefault="0058209E" w:rsidP="0058209E">
      <w:pPr>
        <w:jc w:val="center"/>
        <w:rPr>
          <w:rFonts w:cs="Arial"/>
          <w:color w:val="000000"/>
          <w:sz w:val="18"/>
          <w:szCs w:val="18"/>
        </w:rPr>
      </w:pPr>
      <w:r w:rsidRPr="0091542D">
        <w:rPr>
          <w:rFonts w:cs="Arial"/>
          <w:color w:val="000000"/>
          <w:sz w:val="18"/>
          <w:szCs w:val="18"/>
        </w:rPr>
        <w:t>3. člen</w:t>
      </w:r>
    </w:p>
    <w:p w:rsidR="0058209E" w:rsidRPr="0091542D" w:rsidRDefault="0058209E" w:rsidP="0058209E">
      <w:pPr>
        <w:jc w:val="center"/>
        <w:rPr>
          <w:rFonts w:cs="Arial"/>
          <w:color w:val="000000"/>
          <w:sz w:val="18"/>
          <w:szCs w:val="18"/>
        </w:rPr>
      </w:pPr>
      <w:r w:rsidRPr="0091542D">
        <w:rPr>
          <w:rFonts w:cs="Arial"/>
          <w:color w:val="000000"/>
          <w:sz w:val="18"/>
          <w:szCs w:val="18"/>
        </w:rPr>
        <w:t>(Naročanje, dobava in prevzem)</w:t>
      </w:r>
    </w:p>
    <w:p w:rsidR="0058209E" w:rsidRPr="0091542D" w:rsidRDefault="0058209E" w:rsidP="0058209E">
      <w:pPr>
        <w:jc w:val="center"/>
        <w:rPr>
          <w:rFonts w:cs="Arial"/>
          <w:color w:val="000000"/>
          <w:sz w:val="18"/>
          <w:szCs w:val="18"/>
        </w:rPr>
      </w:pPr>
    </w:p>
    <w:p w:rsidR="0058209E" w:rsidRPr="0091542D" w:rsidRDefault="0058209E" w:rsidP="0058209E">
      <w:pPr>
        <w:pStyle w:val="Telobesedila"/>
        <w:numPr>
          <w:ilvl w:val="0"/>
          <w:numId w:val="20"/>
        </w:numPr>
        <w:suppressAutoHyphens/>
        <w:rPr>
          <w:rFonts w:ascii="Arial" w:hAnsi="Arial" w:cs="Arial"/>
          <w:color w:val="000000"/>
          <w:sz w:val="18"/>
          <w:szCs w:val="18"/>
        </w:rPr>
      </w:pPr>
      <w:r w:rsidRPr="0091542D">
        <w:rPr>
          <w:rFonts w:ascii="Arial" w:hAnsi="Arial" w:cs="Arial"/>
          <w:color w:val="000000"/>
          <w:sz w:val="18"/>
          <w:szCs w:val="18"/>
        </w:rPr>
        <w:t>Naročanje in prevzem praviloma poteka v elektronski obliki (elektronska naročilnica). Stranki se lahko sporazumeta za detajle načina elektronskega naročanja, oziroma za drugačen način naročanja, o čemer po potrebi napišeta poseben protokol.</w:t>
      </w:r>
    </w:p>
    <w:p w:rsidR="0058209E" w:rsidRPr="0091542D" w:rsidRDefault="0058209E" w:rsidP="0058209E">
      <w:pPr>
        <w:pStyle w:val="Telobesedila"/>
        <w:numPr>
          <w:ilvl w:val="0"/>
          <w:numId w:val="20"/>
        </w:numPr>
        <w:suppressAutoHyphens/>
        <w:rPr>
          <w:rFonts w:ascii="Arial" w:hAnsi="Arial" w:cs="Arial"/>
          <w:color w:val="000000"/>
          <w:sz w:val="18"/>
          <w:szCs w:val="18"/>
        </w:rPr>
      </w:pPr>
      <w:r>
        <w:rPr>
          <w:rFonts w:ascii="Arial" w:hAnsi="Arial" w:cs="Arial"/>
          <w:color w:val="000000"/>
          <w:sz w:val="18"/>
          <w:szCs w:val="18"/>
        </w:rPr>
        <w:t>d</w:t>
      </w:r>
      <w:r w:rsidRPr="0091542D">
        <w:rPr>
          <w:rFonts w:ascii="Arial" w:hAnsi="Arial" w:cs="Arial"/>
          <w:color w:val="000000"/>
          <w:sz w:val="18"/>
          <w:szCs w:val="18"/>
        </w:rPr>
        <w:t>obavitelj se obvezuje naročnika tekoče oskrbovati z zdravili, ki jih bo ta naročal, ves čas trajanja pogodbe.</w:t>
      </w:r>
    </w:p>
    <w:p w:rsidR="0058209E" w:rsidRPr="00AC3526" w:rsidRDefault="0058209E" w:rsidP="0058209E">
      <w:pPr>
        <w:numPr>
          <w:ilvl w:val="0"/>
          <w:numId w:val="20"/>
        </w:numPr>
        <w:tabs>
          <w:tab w:val="left" w:pos="426"/>
        </w:tabs>
        <w:overflowPunct w:val="0"/>
        <w:autoSpaceDE w:val="0"/>
        <w:autoSpaceDN w:val="0"/>
        <w:adjustRightInd w:val="0"/>
        <w:spacing w:after="120"/>
        <w:jc w:val="both"/>
        <w:textAlignment w:val="baseline"/>
        <w:rPr>
          <w:rFonts w:cs="Arial"/>
          <w:color w:val="000000"/>
          <w:sz w:val="18"/>
          <w:szCs w:val="18"/>
        </w:rPr>
      </w:pPr>
      <w:r>
        <w:rPr>
          <w:rFonts w:cs="Arial"/>
          <w:color w:val="000000"/>
          <w:sz w:val="18"/>
          <w:szCs w:val="18"/>
        </w:rPr>
        <w:t>dobavitelj</w:t>
      </w:r>
      <w:r w:rsidRPr="00AC3526">
        <w:rPr>
          <w:rFonts w:cs="Arial"/>
          <w:color w:val="000000"/>
          <w:sz w:val="18"/>
          <w:szCs w:val="18"/>
        </w:rPr>
        <w:t xml:space="preserve">  zagotavlja dobavni rok  za zdravila v 24 urah od naročila, če se naročilo izvede do 13.30 ure v dnevu; v nujnih primerih dostavo v 6 urah ter da bo po vsakem posameznem naročilu dobavljena celotna količina naročen</w:t>
      </w:r>
      <w:r>
        <w:rPr>
          <w:rFonts w:cs="Arial"/>
          <w:color w:val="000000"/>
          <w:sz w:val="18"/>
          <w:szCs w:val="18"/>
        </w:rPr>
        <w:t>ih zdravil</w:t>
      </w:r>
      <w:r w:rsidRPr="00AC3526">
        <w:rPr>
          <w:rFonts w:cs="Arial"/>
          <w:color w:val="000000"/>
          <w:sz w:val="18"/>
          <w:szCs w:val="18"/>
        </w:rPr>
        <w:t xml:space="preserve">; </w:t>
      </w:r>
      <w:r>
        <w:rPr>
          <w:rFonts w:cs="Arial"/>
          <w:color w:val="000000"/>
          <w:sz w:val="18"/>
          <w:szCs w:val="18"/>
        </w:rPr>
        <w:t>z</w:t>
      </w:r>
      <w:r w:rsidRPr="0091542D">
        <w:rPr>
          <w:rFonts w:cs="Arial"/>
          <w:color w:val="000000"/>
          <w:sz w:val="18"/>
          <w:szCs w:val="18"/>
        </w:rPr>
        <w:t>a nujno dobavo se dobavitelju prizna strošek prevoza v bruto višini 50,00 EUR, v kolikor je vrednost takšne nujne do</w:t>
      </w:r>
      <w:r>
        <w:rPr>
          <w:rFonts w:cs="Arial"/>
          <w:color w:val="000000"/>
          <w:sz w:val="18"/>
          <w:szCs w:val="18"/>
        </w:rPr>
        <w:t>bave nižja kot 200,00 EUR bruto;</w:t>
      </w:r>
    </w:p>
    <w:p w:rsidR="0058209E" w:rsidRDefault="0058209E" w:rsidP="0058209E">
      <w:pPr>
        <w:pStyle w:val="BodyText24"/>
        <w:numPr>
          <w:ilvl w:val="0"/>
          <w:numId w:val="20"/>
        </w:numPr>
        <w:rPr>
          <w:rFonts w:cs="Arial"/>
          <w:color w:val="000000"/>
          <w:sz w:val="18"/>
          <w:szCs w:val="18"/>
          <w:lang w:val="sl-SI"/>
        </w:rPr>
      </w:pPr>
      <w:r>
        <w:rPr>
          <w:rFonts w:cs="Arial"/>
          <w:color w:val="000000"/>
          <w:sz w:val="18"/>
          <w:szCs w:val="18"/>
          <w:lang w:val="sl-SI"/>
        </w:rPr>
        <w:t>dobavitelj</w:t>
      </w:r>
      <w:r w:rsidRPr="00546DAE">
        <w:rPr>
          <w:rFonts w:cs="Arial"/>
          <w:color w:val="000000"/>
          <w:sz w:val="18"/>
          <w:szCs w:val="18"/>
          <w:lang w:val="sl-SI"/>
        </w:rPr>
        <w:t xml:space="preserve"> zagotavlja dostavo DDP skladišče bolnišnična lekarna </w:t>
      </w:r>
      <w:r>
        <w:rPr>
          <w:rFonts w:cs="Arial"/>
          <w:color w:val="000000"/>
          <w:sz w:val="18"/>
          <w:szCs w:val="18"/>
          <w:lang w:val="sl-SI"/>
        </w:rPr>
        <w:t xml:space="preserve">SB SG </w:t>
      </w:r>
      <w:r w:rsidRPr="00546DAE">
        <w:rPr>
          <w:rFonts w:cs="Arial"/>
          <w:color w:val="000000"/>
          <w:sz w:val="18"/>
          <w:szCs w:val="18"/>
          <w:lang w:val="sl-SI"/>
        </w:rPr>
        <w:t>v delovnem času lekarne (od 7. –</w:t>
      </w:r>
      <w:r w:rsidR="00301C29">
        <w:rPr>
          <w:rFonts w:cs="Arial"/>
          <w:color w:val="000000"/>
          <w:sz w:val="18"/>
          <w:szCs w:val="18"/>
          <w:lang w:val="sl-SI"/>
        </w:rPr>
        <w:t xml:space="preserve"> 15. ure od ponedeljka do petka) , </w:t>
      </w:r>
      <w:r w:rsidRPr="00546DAE">
        <w:rPr>
          <w:rFonts w:cs="Arial"/>
          <w:color w:val="000000"/>
          <w:sz w:val="18"/>
          <w:szCs w:val="18"/>
          <w:lang w:val="sl-SI"/>
        </w:rPr>
        <w:t>v nujnih primerih pa izven rednega delovnega časa po dogovoru z odgovorno osebo v lekarni) – razloženo in poskrbljeno za odvoz celotne embalaže, ki je predmet dostave blaga;</w:t>
      </w:r>
    </w:p>
    <w:p w:rsidR="0058209E" w:rsidRPr="00546DAE" w:rsidRDefault="0058209E" w:rsidP="0058209E">
      <w:pPr>
        <w:pStyle w:val="BodyText24"/>
        <w:rPr>
          <w:rFonts w:cs="Arial"/>
          <w:color w:val="000000"/>
          <w:sz w:val="18"/>
          <w:szCs w:val="18"/>
          <w:lang w:val="sl-SI"/>
        </w:rPr>
      </w:pPr>
    </w:p>
    <w:p w:rsidR="0058209E" w:rsidRPr="00546DAE" w:rsidRDefault="0058209E" w:rsidP="0058209E">
      <w:pPr>
        <w:numPr>
          <w:ilvl w:val="0"/>
          <w:numId w:val="20"/>
        </w:numPr>
        <w:jc w:val="both"/>
        <w:rPr>
          <w:rFonts w:cs="Arial"/>
          <w:color w:val="000000"/>
          <w:sz w:val="18"/>
          <w:szCs w:val="18"/>
        </w:rPr>
      </w:pPr>
      <w:r>
        <w:rPr>
          <w:rFonts w:cs="Arial"/>
          <w:color w:val="000000"/>
          <w:sz w:val="18"/>
          <w:szCs w:val="18"/>
        </w:rPr>
        <w:t>dobavitelj</w:t>
      </w:r>
      <w:r w:rsidRPr="00546DAE">
        <w:rPr>
          <w:rFonts w:cs="Arial"/>
          <w:color w:val="000000"/>
          <w:sz w:val="18"/>
          <w:szCs w:val="18"/>
        </w:rPr>
        <w:t xml:space="preserve"> po prejemu naročila v roku 2 (dveh) ur pisno obvesti naročnika, če naročenega blaga ne bo mogel dobaviti v dogovorjenem roku; </w:t>
      </w:r>
    </w:p>
    <w:p w:rsidR="0058209E" w:rsidRPr="00AC3526" w:rsidRDefault="0058209E" w:rsidP="0058209E">
      <w:pPr>
        <w:ind w:left="360"/>
        <w:jc w:val="both"/>
        <w:rPr>
          <w:rFonts w:cs="Arial"/>
          <w:color w:val="000000"/>
          <w:sz w:val="18"/>
          <w:szCs w:val="18"/>
        </w:rPr>
      </w:pPr>
    </w:p>
    <w:p w:rsidR="0058209E" w:rsidRPr="0091542D" w:rsidRDefault="0058209E" w:rsidP="0058209E">
      <w:pPr>
        <w:pStyle w:val="Telobesedila"/>
        <w:numPr>
          <w:ilvl w:val="0"/>
          <w:numId w:val="20"/>
        </w:numPr>
        <w:suppressAutoHyphens/>
        <w:rPr>
          <w:rFonts w:ascii="Arial" w:hAnsi="Arial" w:cs="Arial"/>
          <w:color w:val="000000"/>
          <w:sz w:val="18"/>
          <w:szCs w:val="18"/>
        </w:rPr>
      </w:pPr>
      <w:r>
        <w:rPr>
          <w:rFonts w:ascii="Arial" w:hAnsi="Arial" w:cs="Arial"/>
          <w:color w:val="000000"/>
          <w:sz w:val="18"/>
          <w:szCs w:val="18"/>
        </w:rPr>
        <w:t>d</w:t>
      </w:r>
      <w:r w:rsidRPr="0091542D">
        <w:rPr>
          <w:rFonts w:ascii="Arial" w:hAnsi="Arial" w:cs="Arial"/>
          <w:color w:val="000000"/>
          <w:sz w:val="18"/>
          <w:szCs w:val="18"/>
        </w:rPr>
        <w:t>obavitelj mora praviloma dobaviti zdravila, katerih rok trajanja na dan dobave znaša vsaj še tretjino celotnega roka trajanja od datuma izdelave, oziroma še najmanj 4 mesece. Dobavitelj je pred dobavo zdravila s krajšim rokom trajanja na to dolžan opozoriti naročnika, ki lahko še pred dobavo zavrne takšno naročilo, lahko pa takšno dobavo kljub temu sprejme.</w:t>
      </w:r>
    </w:p>
    <w:p w:rsidR="0058209E" w:rsidRDefault="0058209E" w:rsidP="0058209E">
      <w:pPr>
        <w:pStyle w:val="Telobesedila"/>
        <w:numPr>
          <w:ilvl w:val="0"/>
          <w:numId w:val="20"/>
        </w:numPr>
        <w:suppressAutoHyphens/>
        <w:rPr>
          <w:rFonts w:ascii="Arial" w:hAnsi="Arial" w:cs="Arial"/>
          <w:color w:val="000000"/>
          <w:sz w:val="18"/>
          <w:szCs w:val="18"/>
        </w:rPr>
      </w:pPr>
      <w:r>
        <w:rPr>
          <w:rFonts w:ascii="Arial" w:hAnsi="Arial" w:cs="Arial"/>
          <w:color w:val="000000"/>
          <w:sz w:val="18"/>
          <w:szCs w:val="18"/>
        </w:rPr>
        <w:t>d</w:t>
      </w:r>
      <w:r w:rsidRPr="0091542D">
        <w:rPr>
          <w:rFonts w:ascii="Arial" w:hAnsi="Arial" w:cs="Arial"/>
          <w:color w:val="000000"/>
          <w:sz w:val="18"/>
          <w:szCs w:val="18"/>
        </w:rPr>
        <w:t xml:space="preserve">obavitelj je dolžan na zahtevo naročnika na </w:t>
      </w:r>
      <w:r>
        <w:rPr>
          <w:rFonts w:ascii="Arial" w:hAnsi="Arial" w:cs="Arial"/>
          <w:color w:val="000000"/>
          <w:sz w:val="18"/>
          <w:szCs w:val="18"/>
        </w:rPr>
        <w:t>svoje</w:t>
      </w:r>
      <w:r w:rsidRPr="0091542D">
        <w:rPr>
          <w:rFonts w:ascii="Arial" w:hAnsi="Arial" w:cs="Arial"/>
          <w:color w:val="000000"/>
          <w:sz w:val="18"/>
          <w:szCs w:val="18"/>
        </w:rPr>
        <w:t xml:space="preserve"> prevzeti in na ustrezen način deponirati oziroma oddati v uničenje neporabljena zdravila (nenevarni odpadki), ki so bila s strani naročnika kupljena pri dobavitelju, pa jim je pretekel rok trajanja, oziroma niso bila porabljena; na enak način je dolžan na zahtevo naročnika na svoje stroške prevzeti tudi morebitno odpadno embalažo dobavljenega blaga.</w:t>
      </w:r>
    </w:p>
    <w:p w:rsidR="0058209E" w:rsidRPr="00546DAE" w:rsidRDefault="0058209E" w:rsidP="0058209E">
      <w:pPr>
        <w:numPr>
          <w:ilvl w:val="0"/>
          <w:numId w:val="20"/>
        </w:numPr>
        <w:rPr>
          <w:rFonts w:cs="Arial"/>
          <w:color w:val="000000"/>
          <w:sz w:val="18"/>
          <w:szCs w:val="18"/>
        </w:rPr>
      </w:pPr>
      <w:r w:rsidRPr="00546DAE">
        <w:rPr>
          <w:rFonts w:cs="Arial"/>
          <w:color w:val="000000"/>
          <w:sz w:val="18"/>
          <w:szCs w:val="18"/>
        </w:rPr>
        <w:t xml:space="preserve">izbrani </w:t>
      </w:r>
      <w:r>
        <w:rPr>
          <w:rFonts w:cs="Arial"/>
          <w:color w:val="000000"/>
          <w:sz w:val="18"/>
          <w:szCs w:val="18"/>
        </w:rPr>
        <w:t xml:space="preserve">dobavitelj </w:t>
      </w:r>
      <w:r w:rsidRPr="00546DAE">
        <w:rPr>
          <w:rFonts w:cs="Arial"/>
          <w:color w:val="000000"/>
          <w:sz w:val="18"/>
          <w:szCs w:val="18"/>
        </w:rPr>
        <w:t xml:space="preserve"> mora za zdravila, ki se morajo hraniti v hladilniku pri 2 do 8 </w:t>
      </w:r>
      <w:proofErr w:type="spellStart"/>
      <w:r w:rsidRPr="00546DAE">
        <w:rPr>
          <w:rFonts w:cs="Arial"/>
          <w:color w:val="000000"/>
          <w:sz w:val="18"/>
          <w:szCs w:val="18"/>
        </w:rPr>
        <w:t>oC</w:t>
      </w:r>
      <w:proofErr w:type="spellEnd"/>
      <w:r w:rsidRPr="00546DAE">
        <w:rPr>
          <w:rFonts w:cs="Arial"/>
          <w:color w:val="000000"/>
          <w:sz w:val="18"/>
          <w:szCs w:val="18"/>
        </w:rPr>
        <w:t xml:space="preserve">, predložiti pisno dokazilo (izpis temperature v celotnem obdobju </w:t>
      </w:r>
      <w:proofErr w:type="spellStart"/>
      <w:r w:rsidRPr="00546DAE">
        <w:rPr>
          <w:rFonts w:cs="Arial"/>
          <w:color w:val="000000"/>
          <w:sz w:val="18"/>
          <w:szCs w:val="18"/>
        </w:rPr>
        <w:t>trasporta</w:t>
      </w:r>
      <w:proofErr w:type="spellEnd"/>
      <w:r w:rsidRPr="00546DAE">
        <w:rPr>
          <w:rFonts w:cs="Arial"/>
          <w:color w:val="000000"/>
          <w:sz w:val="18"/>
          <w:szCs w:val="18"/>
        </w:rPr>
        <w:t xml:space="preserve"> in hranjenja), da so bila zdravila ustrezno shranjena in transportirana po načelu hladne verige. Ob prekinitvi hladne verige bo dobavitelj priskrbel podatke o stabilnosti zdravila in podal pisno mnenje, ali je zdravilo še vedno uporabno. </w:t>
      </w:r>
      <w:r w:rsidRPr="00546DAE">
        <w:rPr>
          <w:rFonts w:cs="Arial"/>
          <w:color w:val="000000"/>
          <w:sz w:val="18"/>
          <w:szCs w:val="18"/>
        </w:rPr>
        <w:br/>
        <w:t xml:space="preserve">Dobavitelj mora zagotavljati transport zdravil po pravilih dobre transportne prakse in kjer je to potrebno, zagotavljati hladno verigo ter to označiti na transportni embalaži. </w:t>
      </w:r>
      <w:r w:rsidRPr="00546DAE">
        <w:rPr>
          <w:rFonts w:cs="Arial"/>
          <w:color w:val="000000"/>
          <w:sz w:val="18"/>
          <w:szCs w:val="18"/>
        </w:rPr>
        <w:br/>
        <w:t xml:space="preserve">Vsa </w:t>
      </w:r>
      <w:proofErr w:type="spellStart"/>
      <w:r w:rsidRPr="00546DAE">
        <w:rPr>
          <w:rFonts w:cs="Arial"/>
          <w:color w:val="000000"/>
          <w:sz w:val="18"/>
          <w:szCs w:val="18"/>
        </w:rPr>
        <w:t>parenteralna</w:t>
      </w:r>
      <w:proofErr w:type="spellEnd"/>
      <w:r w:rsidRPr="00546DAE">
        <w:rPr>
          <w:rFonts w:cs="Arial"/>
          <w:color w:val="000000"/>
          <w:sz w:val="18"/>
          <w:szCs w:val="18"/>
        </w:rPr>
        <w:t xml:space="preserve"> zdravila s karcinogeno in/ali mutageno in/ali reproduktivno toksičnostjo, morajo biti med transportom ločena od drugih zdravil in zapakirana v nelomljivih in za tekočine nepropustnih posodah, ki jih je mogoče zapreti. Posode morajo biti jasno označene z oznako “rumena roka”.</w:t>
      </w:r>
    </w:p>
    <w:p w:rsidR="0058209E" w:rsidRPr="0091542D" w:rsidRDefault="0058209E" w:rsidP="0058209E">
      <w:pPr>
        <w:pStyle w:val="Telobesedila"/>
        <w:suppressAutoHyphens/>
        <w:rPr>
          <w:rFonts w:ascii="Arial" w:hAnsi="Arial" w:cs="Arial"/>
          <w:color w:val="000000"/>
          <w:sz w:val="18"/>
          <w:szCs w:val="18"/>
        </w:rPr>
      </w:pPr>
    </w:p>
    <w:p w:rsidR="0058209E" w:rsidRPr="0091542D" w:rsidRDefault="0058209E" w:rsidP="0058209E">
      <w:pPr>
        <w:pStyle w:val="Telobesedila"/>
        <w:numPr>
          <w:ilvl w:val="0"/>
          <w:numId w:val="20"/>
        </w:numPr>
        <w:suppressAutoHyphens/>
        <w:rPr>
          <w:rFonts w:ascii="Arial" w:hAnsi="Arial" w:cs="Arial"/>
          <w:color w:val="000000"/>
          <w:sz w:val="18"/>
          <w:szCs w:val="18"/>
        </w:rPr>
      </w:pPr>
      <w:r w:rsidRPr="0091542D">
        <w:rPr>
          <w:rFonts w:ascii="Arial" w:hAnsi="Arial" w:cs="Arial"/>
          <w:color w:val="000000"/>
          <w:sz w:val="18"/>
          <w:szCs w:val="18"/>
        </w:rPr>
        <w:t>Naročnik se zavezuje, da bo napake pri dobavi sporočil dobavitelju v delovnem času na način, kot se dogovorita stranki.</w:t>
      </w:r>
    </w:p>
    <w:p w:rsidR="0058209E" w:rsidRPr="0091542D" w:rsidRDefault="0058209E" w:rsidP="0058209E">
      <w:pPr>
        <w:pStyle w:val="Telobesedila"/>
        <w:numPr>
          <w:ilvl w:val="0"/>
          <w:numId w:val="20"/>
        </w:numPr>
        <w:suppressAutoHyphens/>
        <w:rPr>
          <w:rFonts w:ascii="Arial" w:hAnsi="Arial" w:cs="Arial"/>
          <w:color w:val="000000"/>
          <w:sz w:val="18"/>
          <w:szCs w:val="18"/>
        </w:rPr>
      </w:pPr>
      <w:r w:rsidRPr="0091542D">
        <w:rPr>
          <w:rFonts w:ascii="Arial" w:hAnsi="Arial" w:cs="Arial"/>
          <w:color w:val="000000"/>
          <w:sz w:val="18"/>
          <w:szCs w:val="18"/>
        </w:rPr>
        <w:t>Za dan dobave se šteje dan, na katerega je bil izvršen prevzem blaga in podpisan zapisnik oz. dobavnica.</w:t>
      </w:r>
    </w:p>
    <w:p w:rsidR="0058209E" w:rsidRPr="0091542D" w:rsidRDefault="0058209E" w:rsidP="0058209E">
      <w:pPr>
        <w:jc w:val="center"/>
        <w:rPr>
          <w:rFonts w:cs="Arial"/>
          <w:color w:val="000000"/>
          <w:sz w:val="18"/>
          <w:szCs w:val="18"/>
        </w:rPr>
      </w:pPr>
      <w:r w:rsidRPr="0091542D">
        <w:rPr>
          <w:rFonts w:cs="Arial"/>
          <w:color w:val="000000"/>
          <w:sz w:val="18"/>
          <w:szCs w:val="18"/>
        </w:rPr>
        <w:t>4. člen</w:t>
      </w:r>
    </w:p>
    <w:p w:rsidR="0058209E" w:rsidRPr="0091542D" w:rsidRDefault="0058209E" w:rsidP="0058209E">
      <w:pPr>
        <w:jc w:val="center"/>
        <w:rPr>
          <w:rFonts w:cs="Arial"/>
          <w:color w:val="000000"/>
          <w:sz w:val="18"/>
          <w:szCs w:val="18"/>
        </w:rPr>
      </w:pPr>
      <w:r w:rsidRPr="0091542D">
        <w:rPr>
          <w:rFonts w:cs="Arial"/>
          <w:color w:val="000000"/>
          <w:sz w:val="18"/>
          <w:szCs w:val="18"/>
        </w:rPr>
        <w:t>(Rok in način plačila)</w:t>
      </w:r>
    </w:p>
    <w:p w:rsidR="0058209E" w:rsidRPr="0091542D" w:rsidRDefault="0058209E" w:rsidP="0058209E">
      <w:pPr>
        <w:jc w:val="center"/>
        <w:rPr>
          <w:rFonts w:cs="Arial"/>
          <w:color w:val="000000"/>
          <w:sz w:val="18"/>
          <w:szCs w:val="18"/>
        </w:rPr>
      </w:pPr>
    </w:p>
    <w:p w:rsidR="0058209E" w:rsidRPr="0091542D" w:rsidRDefault="0058209E" w:rsidP="0058209E">
      <w:pPr>
        <w:numPr>
          <w:ilvl w:val="0"/>
          <w:numId w:val="21"/>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 xml:space="preserve">Naročnik mora posamezen račun plačati </w:t>
      </w:r>
      <w:r>
        <w:rPr>
          <w:rFonts w:cs="Arial"/>
          <w:color w:val="000000"/>
          <w:sz w:val="18"/>
          <w:szCs w:val="18"/>
        </w:rPr>
        <w:t>60</w:t>
      </w:r>
      <w:r w:rsidRPr="0091542D">
        <w:rPr>
          <w:rFonts w:cs="Arial"/>
          <w:color w:val="000000"/>
          <w:sz w:val="18"/>
          <w:szCs w:val="18"/>
        </w:rPr>
        <w:t>. dan po dobavi in prejemu pravilno izstavljenega računa v elektronski obliki.</w:t>
      </w:r>
    </w:p>
    <w:p w:rsidR="0058209E" w:rsidRPr="0091542D" w:rsidRDefault="0058209E" w:rsidP="0058209E">
      <w:pPr>
        <w:numPr>
          <w:ilvl w:val="0"/>
          <w:numId w:val="21"/>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Stranki se dogovorita, v nasprotnem primeru pa ima naročnik pravico dobavitelju specificirati način izdaje posameznega računa na način, ki naročniku omogoča pregled po posameznih naročilih, pri čemer morajo biti zahteve naročnika skladne z veljavno zakonodajo na tem področju.</w:t>
      </w:r>
    </w:p>
    <w:p w:rsidR="0058209E" w:rsidRPr="0091542D" w:rsidRDefault="0058209E" w:rsidP="0058209E">
      <w:pPr>
        <w:numPr>
          <w:ilvl w:val="0"/>
          <w:numId w:val="21"/>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Račun se izda v e-obliki po posamezni uspešno opravljeni dobavi oziroma tedensko, lahko pa tudi drugače (po dogovoru pogodbenih strank). Priloga računa je kopija prevzemnega dokumenta.</w:t>
      </w:r>
    </w:p>
    <w:p w:rsidR="0058209E" w:rsidRPr="0091542D" w:rsidRDefault="0058209E" w:rsidP="0058209E">
      <w:pPr>
        <w:jc w:val="center"/>
        <w:rPr>
          <w:rFonts w:cs="Arial"/>
          <w:color w:val="000000"/>
          <w:sz w:val="18"/>
          <w:szCs w:val="18"/>
        </w:rPr>
      </w:pPr>
      <w:r w:rsidRPr="0091542D">
        <w:rPr>
          <w:rFonts w:cs="Arial"/>
          <w:color w:val="000000"/>
          <w:sz w:val="18"/>
          <w:szCs w:val="18"/>
        </w:rPr>
        <w:t>5. člen</w:t>
      </w:r>
    </w:p>
    <w:p w:rsidR="0058209E" w:rsidRPr="0091542D" w:rsidRDefault="0058209E" w:rsidP="0058209E">
      <w:pPr>
        <w:jc w:val="center"/>
        <w:rPr>
          <w:rFonts w:cs="Arial"/>
          <w:color w:val="000000"/>
          <w:sz w:val="18"/>
          <w:szCs w:val="18"/>
        </w:rPr>
      </w:pPr>
      <w:r w:rsidRPr="0091542D">
        <w:rPr>
          <w:rFonts w:cs="Arial"/>
          <w:color w:val="000000"/>
          <w:sz w:val="18"/>
          <w:szCs w:val="18"/>
        </w:rPr>
        <w:t>(Pogodbena kazen)</w:t>
      </w:r>
    </w:p>
    <w:p w:rsidR="0058209E" w:rsidRPr="0091542D" w:rsidRDefault="0058209E" w:rsidP="0058209E">
      <w:pPr>
        <w:jc w:val="center"/>
        <w:rPr>
          <w:rFonts w:cs="Arial"/>
          <w:color w:val="000000"/>
          <w:sz w:val="18"/>
          <w:szCs w:val="18"/>
        </w:rPr>
      </w:pPr>
    </w:p>
    <w:p w:rsidR="0058209E" w:rsidRPr="0091542D" w:rsidRDefault="0058209E" w:rsidP="0058209E">
      <w:pPr>
        <w:widowControl w:val="0"/>
        <w:numPr>
          <w:ilvl w:val="0"/>
          <w:numId w:val="24"/>
        </w:numPr>
        <w:suppressAutoHyphens/>
        <w:spacing w:after="120"/>
        <w:jc w:val="both"/>
        <w:rPr>
          <w:rFonts w:cs="Arial"/>
          <w:color w:val="000000"/>
          <w:sz w:val="18"/>
          <w:szCs w:val="18"/>
        </w:rPr>
      </w:pPr>
      <w:r w:rsidRPr="0091542D">
        <w:rPr>
          <w:rFonts w:cs="Arial"/>
          <w:color w:val="000000"/>
          <w:sz w:val="18"/>
          <w:szCs w:val="18"/>
        </w:rPr>
        <w:t>V skladu s pogoji te pogodbe se lahko obračuna naslednja pogodbena kazen: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637"/>
      </w:tblGrid>
      <w:tr w:rsidR="0058209E" w:rsidRPr="0091542D" w:rsidTr="00270F2D">
        <w:tc>
          <w:tcPr>
            <w:tcW w:w="9637" w:type="dxa"/>
            <w:tcBorders>
              <w:top w:val="single" w:sz="1" w:space="0" w:color="000000"/>
              <w:left w:val="single" w:sz="1" w:space="0" w:color="000000"/>
              <w:bottom w:val="single" w:sz="2" w:space="0" w:color="000000"/>
              <w:right w:val="single" w:sz="1" w:space="0" w:color="000000"/>
            </w:tcBorders>
            <w:shd w:val="clear" w:color="auto" w:fill="FAAA5A"/>
          </w:tcPr>
          <w:p w:rsidR="0058209E" w:rsidRPr="0091542D" w:rsidRDefault="0058209E" w:rsidP="00270F2D">
            <w:pPr>
              <w:pStyle w:val="TableContents"/>
              <w:jc w:val="center"/>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Pogodbena kazen</w:t>
            </w:r>
          </w:p>
        </w:tc>
      </w:tr>
      <w:tr w:rsidR="0058209E" w:rsidRPr="0091542D" w:rsidTr="00270F2D">
        <w:tc>
          <w:tcPr>
            <w:tcW w:w="9637" w:type="dxa"/>
            <w:tcBorders>
              <w:top w:val="single" w:sz="2" w:space="0" w:color="000000"/>
              <w:left w:val="single" w:sz="2" w:space="0" w:color="000000"/>
              <w:bottom w:val="single" w:sz="2" w:space="0" w:color="000000"/>
              <w:right w:val="single" w:sz="2" w:space="0" w:color="000000"/>
            </w:tcBorders>
            <w:shd w:val="clear" w:color="auto" w:fill="FADC8C"/>
          </w:tcPr>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0,1 % od vrednosti posameznega naročila za vsak dan zamude, vendar največ 2 %.</w:t>
            </w:r>
          </w:p>
        </w:tc>
      </w:tr>
    </w:tbl>
    <w:p w:rsidR="0058209E" w:rsidRPr="0091542D" w:rsidRDefault="0058209E" w:rsidP="0058209E">
      <w:pPr>
        <w:tabs>
          <w:tab w:val="left" w:pos="426"/>
        </w:tabs>
        <w:overflowPunct w:val="0"/>
        <w:autoSpaceDE w:val="0"/>
        <w:autoSpaceDN w:val="0"/>
        <w:adjustRightInd w:val="0"/>
        <w:spacing w:after="120"/>
        <w:ind w:left="360"/>
        <w:jc w:val="both"/>
        <w:textAlignment w:val="baseline"/>
        <w:rPr>
          <w:rFonts w:cs="Arial"/>
          <w:color w:val="000000"/>
          <w:sz w:val="18"/>
          <w:szCs w:val="18"/>
        </w:rPr>
      </w:pPr>
    </w:p>
    <w:p w:rsidR="0058209E" w:rsidRPr="0091542D" w:rsidRDefault="0058209E" w:rsidP="0058209E">
      <w:pPr>
        <w:widowControl w:val="0"/>
        <w:numPr>
          <w:ilvl w:val="0"/>
          <w:numId w:val="24"/>
        </w:numPr>
        <w:suppressAutoHyphens/>
        <w:spacing w:after="120"/>
        <w:jc w:val="both"/>
        <w:rPr>
          <w:rFonts w:cs="Arial"/>
          <w:color w:val="000000"/>
          <w:sz w:val="18"/>
          <w:szCs w:val="18"/>
        </w:rPr>
      </w:pPr>
      <w:r w:rsidRPr="0091542D">
        <w:rPr>
          <w:rFonts w:cs="Arial"/>
          <w:color w:val="000000"/>
          <w:sz w:val="18"/>
          <w:szCs w:val="18"/>
        </w:rPr>
        <w:t xml:space="preserve">V primeru nujne nabave lahko naročnik v primeru kakršnekoli zamude (ne glede na to ali je maksimalna pogodbena kazen že dosežena ali ne), izvede kritni kup pri tretji osebi ter stornira naročilo, ki je v zamudi. </w:t>
      </w:r>
    </w:p>
    <w:p w:rsidR="0058209E" w:rsidRPr="0091542D" w:rsidRDefault="0058209E" w:rsidP="0058209E">
      <w:pPr>
        <w:widowControl w:val="0"/>
        <w:numPr>
          <w:ilvl w:val="0"/>
          <w:numId w:val="24"/>
        </w:numPr>
        <w:suppressAutoHyphens/>
        <w:spacing w:after="120"/>
        <w:rPr>
          <w:rFonts w:cs="Arial"/>
          <w:color w:val="000000"/>
          <w:sz w:val="18"/>
          <w:szCs w:val="18"/>
        </w:rPr>
      </w:pPr>
      <w:r w:rsidRPr="0091542D">
        <w:rPr>
          <w:rFonts w:cs="Arial"/>
          <w:color w:val="000000"/>
          <w:sz w:val="18"/>
          <w:szCs w:val="18"/>
        </w:rPr>
        <w:lastRenderedPageBreak/>
        <w:t xml:space="preserve">Doseganje maksimalne pogodbene kazni predstavlja hujšo kršitev pogodbenih določil in je lahko razlog za predčasno prekinitev pogodbe.  </w:t>
      </w:r>
    </w:p>
    <w:p w:rsidR="0058209E" w:rsidRPr="0091542D" w:rsidRDefault="0058209E" w:rsidP="0058209E">
      <w:pPr>
        <w:jc w:val="center"/>
        <w:rPr>
          <w:rFonts w:cs="Arial"/>
          <w:color w:val="000000"/>
          <w:sz w:val="18"/>
          <w:szCs w:val="18"/>
        </w:rPr>
      </w:pPr>
    </w:p>
    <w:p w:rsidR="0058209E" w:rsidRPr="0091542D" w:rsidRDefault="0058209E" w:rsidP="0058209E">
      <w:pPr>
        <w:jc w:val="center"/>
        <w:rPr>
          <w:rFonts w:cs="Arial"/>
          <w:color w:val="000000"/>
          <w:sz w:val="18"/>
          <w:szCs w:val="18"/>
        </w:rPr>
      </w:pPr>
      <w:r w:rsidRPr="0091542D">
        <w:rPr>
          <w:rFonts w:cs="Arial"/>
          <w:color w:val="000000"/>
          <w:sz w:val="18"/>
          <w:szCs w:val="18"/>
        </w:rPr>
        <w:t>6. člen</w:t>
      </w:r>
    </w:p>
    <w:p w:rsidR="0058209E" w:rsidRPr="0091542D" w:rsidRDefault="0058209E" w:rsidP="0058209E">
      <w:pPr>
        <w:jc w:val="center"/>
        <w:rPr>
          <w:rFonts w:cs="Arial"/>
          <w:color w:val="000000"/>
          <w:sz w:val="18"/>
          <w:szCs w:val="18"/>
        </w:rPr>
      </w:pPr>
      <w:r w:rsidRPr="0091542D">
        <w:rPr>
          <w:rFonts w:cs="Arial"/>
          <w:color w:val="000000"/>
          <w:sz w:val="18"/>
          <w:szCs w:val="18"/>
        </w:rPr>
        <w:t>(Zavarovanje dobre izvedbe pogodbenih obveznosti)</w:t>
      </w:r>
    </w:p>
    <w:p w:rsidR="0058209E" w:rsidRPr="0091542D" w:rsidRDefault="0058209E" w:rsidP="0058209E">
      <w:pPr>
        <w:jc w:val="center"/>
        <w:rPr>
          <w:rFonts w:cs="Arial"/>
          <w:color w:val="000000"/>
          <w:sz w:val="18"/>
          <w:szCs w:val="18"/>
        </w:rPr>
      </w:pPr>
    </w:p>
    <w:p w:rsidR="0058209E" w:rsidRPr="0091542D" w:rsidRDefault="0058209E" w:rsidP="0058209E">
      <w:pPr>
        <w:numPr>
          <w:ilvl w:val="0"/>
          <w:numId w:val="25"/>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Dobavitelj je dolžan ob podpisu pogodbe, kot pogoj za njeno veljavnost, predložiti podpisano bianco menico s pooblastilom za izpolnitev naročniku, kot finančno zavarovanje dobre izvedbe pogodbenih obveznosti, z veljavnostjo za čas trajanja pogodbe, v višini zavarovanja 5% pogodbene vrednosti brez DDV; ampak le za pogodbene vrednosti, višje od 20.000 EUR brez DDV. Naročnik lahko zavarovanje unovči v primeru hujše kršitve pogodbenih obveznosti.</w:t>
      </w:r>
    </w:p>
    <w:p w:rsidR="0058209E" w:rsidRPr="0091542D" w:rsidRDefault="0058209E" w:rsidP="0058209E">
      <w:pPr>
        <w:pStyle w:val="Telobesedila"/>
        <w:jc w:val="center"/>
        <w:rPr>
          <w:rFonts w:ascii="Arial" w:hAnsi="Arial" w:cs="Arial"/>
          <w:color w:val="000000"/>
          <w:sz w:val="18"/>
          <w:szCs w:val="18"/>
        </w:rPr>
      </w:pPr>
      <w:r w:rsidRPr="0091542D">
        <w:rPr>
          <w:rFonts w:ascii="Arial" w:hAnsi="Arial" w:cs="Arial"/>
          <w:color w:val="000000"/>
          <w:sz w:val="18"/>
          <w:szCs w:val="18"/>
        </w:rPr>
        <w:t>7. člen</w:t>
      </w:r>
    </w:p>
    <w:p w:rsidR="0058209E" w:rsidRPr="0091542D" w:rsidRDefault="0058209E" w:rsidP="0058209E">
      <w:pPr>
        <w:pStyle w:val="Telobesedila"/>
        <w:jc w:val="center"/>
        <w:rPr>
          <w:rFonts w:ascii="Arial" w:hAnsi="Arial" w:cs="Arial"/>
          <w:color w:val="000000"/>
          <w:sz w:val="18"/>
          <w:szCs w:val="18"/>
        </w:rPr>
      </w:pPr>
      <w:r w:rsidRPr="0091542D">
        <w:rPr>
          <w:rFonts w:ascii="Arial" w:hAnsi="Arial" w:cs="Arial"/>
          <w:color w:val="000000"/>
          <w:sz w:val="18"/>
          <w:szCs w:val="18"/>
        </w:rPr>
        <w:t>(Predstavniki pogodbenih strank)</w:t>
      </w:r>
    </w:p>
    <w:p w:rsidR="0058209E" w:rsidRPr="0091542D" w:rsidRDefault="0058209E" w:rsidP="0058209E">
      <w:pPr>
        <w:pStyle w:val="Telobesedila"/>
        <w:numPr>
          <w:ilvl w:val="0"/>
          <w:numId w:val="26"/>
        </w:numPr>
        <w:suppressAutoHyphens/>
        <w:rPr>
          <w:rFonts w:ascii="Arial" w:hAnsi="Arial" w:cs="Arial"/>
          <w:color w:val="000000"/>
          <w:sz w:val="18"/>
          <w:szCs w:val="18"/>
        </w:rPr>
      </w:pPr>
      <w:r w:rsidRPr="0091542D">
        <w:rPr>
          <w:rFonts w:ascii="Arial" w:hAnsi="Arial" w:cs="Arial"/>
          <w:color w:val="000000"/>
          <w:sz w:val="18"/>
          <w:szCs w:val="18"/>
        </w:rPr>
        <w:t>Pooblaščena oseba naročnika je:</w:t>
      </w:r>
    </w:p>
    <w:p w:rsidR="0058209E" w:rsidRDefault="0058209E" w:rsidP="0058209E">
      <w:pPr>
        <w:pStyle w:val="Telobesedila"/>
        <w:numPr>
          <w:ilvl w:val="0"/>
          <w:numId w:val="28"/>
        </w:numPr>
        <w:suppressAutoHyphens/>
        <w:rPr>
          <w:rFonts w:ascii="Arial" w:hAnsi="Arial" w:cs="Arial"/>
          <w:color w:val="000000"/>
          <w:sz w:val="18"/>
          <w:szCs w:val="18"/>
        </w:rPr>
      </w:pPr>
      <w:r w:rsidRPr="001F4B38">
        <w:rPr>
          <w:rFonts w:ascii="Arial" w:hAnsi="Arial" w:cs="Arial"/>
          <w:color w:val="000000"/>
          <w:sz w:val="18"/>
          <w:szCs w:val="18"/>
        </w:rPr>
        <w:t xml:space="preserve">Ime in priimek: Mateja Gornik, Darja Grah </w:t>
      </w:r>
      <w:r>
        <w:rPr>
          <w:rFonts w:ascii="Arial" w:hAnsi="Arial" w:cs="Arial"/>
          <w:color w:val="000000"/>
          <w:sz w:val="18"/>
          <w:szCs w:val="18"/>
        </w:rPr>
        <w:t>(skrbnici pogodbe)</w:t>
      </w:r>
    </w:p>
    <w:p w:rsidR="0058209E" w:rsidRPr="001F4B38" w:rsidRDefault="0058209E" w:rsidP="0058209E">
      <w:pPr>
        <w:pStyle w:val="Telobesedila"/>
        <w:numPr>
          <w:ilvl w:val="0"/>
          <w:numId w:val="28"/>
        </w:numPr>
        <w:suppressAutoHyphens/>
        <w:rPr>
          <w:rFonts w:ascii="Arial" w:hAnsi="Arial" w:cs="Arial"/>
          <w:color w:val="000000"/>
          <w:sz w:val="18"/>
          <w:szCs w:val="18"/>
        </w:rPr>
      </w:pPr>
      <w:r w:rsidRPr="001F4B38">
        <w:rPr>
          <w:rFonts w:ascii="Arial" w:hAnsi="Arial" w:cs="Arial"/>
          <w:color w:val="000000"/>
          <w:sz w:val="18"/>
          <w:szCs w:val="18"/>
        </w:rPr>
        <w:t>Elektronski naslov: ………………………….</w:t>
      </w:r>
    </w:p>
    <w:p w:rsidR="0058209E" w:rsidRPr="0091542D" w:rsidRDefault="0058209E" w:rsidP="0058209E">
      <w:pPr>
        <w:pStyle w:val="Telobesedila"/>
        <w:numPr>
          <w:ilvl w:val="0"/>
          <w:numId w:val="28"/>
        </w:numPr>
        <w:suppressAutoHyphens/>
        <w:rPr>
          <w:rFonts w:ascii="Arial" w:hAnsi="Arial" w:cs="Arial"/>
          <w:color w:val="000000"/>
          <w:sz w:val="18"/>
          <w:szCs w:val="18"/>
        </w:rPr>
      </w:pPr>
      <w:r w:rsidRPr="0091542D">
        <w:rPr>
          <w:rFonts w:ascii="Arial" w:hAnsi="Arial" w:cs="Arial"/>
          <w:color w:val="000000"/>
          <w:sz w:val="18"/>
          <w:szCs w:val="18"/>
        </w:rPr>
        <w:t>Telefon: ………………………….</w:t>
      </w:r>
    </w:p>
    <w:p w:rsidR="0058209E" w:rsidRPr="0091542D" w:rsidRDefault="0058209E" w:rsidP="0058209E">
      <w:pPr>
        <w:pStyle w:val="Telobesedila"/>
        <w:numPr>
          <w:ilvl w:val="0"/>
          <w:numId w:val="26"/>
        </w:numPr>
        <w:suppressAutoHyphens/>
        <w:rPr>
          <w:rFonts w:ascii="Arial" w:hAnsi="Arial" w:cs="Arial"/>
          <w:color w:val="000000"/>
          <w:sz w:val="18"/>
          <w:szCs w:val="18"/>
        </w:rPr>
      </w:pPr>
      <w:r w:rsidRPr="0091542D">
        <w:rPr>
          <w:rFonts w:ascii="Arial" w:hAnsi="Arial" w:cs="Arial"/>
          <w:color w:val="000000"/>
          <w:sz w:val="18"/>
          <w:szCs w:val="18"/>
        </w:rPr>
        <w:t>Pooblaščena oseba dobavitelja za prejem naročil in reklamacij je:</w:t>
      </w:r>
    </w:p>
    <w:p w:rsidR="0058209E" w:rsidRPr="0091542D" w:rsidRDefault="0058209E" w:rsidP="0058209E">
      <w:pPr>
        <w:pStyle w:val="Telobesedila"/>
        <w:numPr>
          <w:ilvl w:val="0"/>
          <w:numId w:val="27"/>
        </w:numPr>
        <w:suppressAutoHyphens/>
        <w:rPr>
          <w:rFonts w:ascii="Arial" w:hAnsi="Arial" w:cs="Arial"/>
          <w:color w:val="000000"/>
          <w:sz w:val="18"/>
          <w:szCs w:val="18"/>
        </w:rPr>
      </w:pPr>
      <w:r w:rsidRPr="0091542D">
        <w:rPr>
          <w:rFonts w:ascii="Arial" w:hAnsi="Arial" w:cs="Arial"/>
          <w:color w:val="000000"/>
          <w:sz w:val="18"/>
          <w:szCs w:val="18"/>
        </w:rPr>
        <w:t>Ime in priimek: ………………………….</w:t>
      </w:r>
    </w:p>
    <w:p w:rsidR="0058209E" w:rsidRPr="0091542D" w:rsidRDefault="0058209E" w:rsidP="0058209E">
      <w:pPr>
        <w:pStyle w:val="Telobesedila"/>
        <w:numPr>
          <w:ilvl w:val="0"/>
          <w:numId w:val="27"/>
        </w:numPr>
        <w:suppressAutoHyphens/>
        <w:rPr>
          <w:rFonts w:ascii="Arial" w:hAnsi="Arial" w:cs="Arial"/>
          <w:color w:val="000000"/>
          <w:sz w:val="18"/>
          <w:szCs w:val="18"/>
        </w:rPr>
      </w:pPr>
      <w:r w:rsidRPr="0091542D">
        <w:rPr>
          <w:rFonts w:ascii="Arial" w:hAnsi="Arial" w:cs="Arial"/>
          <w:color w:val="000000"/>
          <w:sz w:val="18"/>
          <w:szCs w:val="18"/>
        </w:rPr>
        <w:t>Elektronski naslov: ………………………….</w:t>
      </w:r>
    </w:p>
    <w:p w:rsidR="0058209E" w:rsidRPr="0091542D" w:rsidRDefault="0058209E" w:rsidP="0058209E">
      <w:pPr>
        <w:pStyle w:val="Telobesedila"/>
        <w:numPr>
          <w:ilvl w:val="0"/>
          <w:numId w:val="27"/>
        </w:numPr>
        <w:suppressAutoHyphens/>
        <w:rPr>
          <w:rFonts w:ascii="Arial" w:hAnsi="Arial" w:cs="Arial"/>
          <w:color w:val="000000"/>
          <w:sz w:val="18"/>
          <w:szCs w:val="18"/>
        </w:rPr>
      </w:pPr>
      <w:r w:rsidRPr="0091542D">
        <w:rPr>
          <w:rFonts w:ascii="Arial" w:hAnsi="Arial" w:cs="Arial"/>
          <w:color w:val="000000"/>
          <w:sz w:val="18"/>
          <w:szCs w:val="18"/>
        </w:rPr>
        <w:t>Telefon: ………………………….</w:t>
      </w:r>
    </w:p>
    <w:p w:rsidR="0058209E" w:rsidRPr="008C1C97" w:rsidRDefault="0058209E" w:rsidP="0058209E">
      <w:pPr>
        <w:pStyle w:val="Telobesedila"/>
        <w:jc w:val="center"/>
        <w:rPr>
          <w:rFonts w:ascii="Arial" w:hAnsi="Arial" w:cs="Arial"/>
          <w:color w:val="000000"/>
          <w:sz w:val="18"/>
          <w:szCs w:val="18"/>
        </w:rPr>
      </w:pPr>
      <w:r w:rsidRPr="008C1C97">
        <w:rPr>
          <w:rFonts w:ascii="Arial" w:hAnsi="Arial" w:cs="Arial"/>
          <w:color w:val="000000"/>
          <w:sz w:val="18"/>
          <w:szCs w:val="18"/>
        </w:rPr>
        <w:t>8. člen</w:t>
      </w:r>
    </w:p>
    <w:p w:rsidR="0058209E" w:rsidRPr="008C1C97" w:rsidRDefault="0058209E" w:rsidP="0058209E">
      <w:pPr>
        <w:autoSpaceDE w:val="0"/>
        <w:autoSpaceDN w:val="0"/>
        <w:adjustRightInd w:val="0"/>
        <w:jc w:val="center"/>
        <w:rPr>
          <w:rFonts w:cs="Arial"/>
          <w:color w:val="000000"/>
          <w:sz w:val="18"/>
          <w:szCs w:val="18"/>
        </w:rPr>
      </w:pPr>
      <w:r w:rsidRPr="008C1C97">
        <w:rPr>
          <w:rFonts w:cs="Arial"/>
          <w:color w:val="000000"/>
          <w:sz w:val="18"/>
          <w:szCs w:val="18"/>
        </w:rPr>
        <w:t>(Protikorupcijska klavzula)</w:t>
      </w:r>
    </w:p>
    <w:p w:rsidR="0058209E" w:rsidRPr="008C1C97" w:rsidRDefault="0058209E" w:rsidP="0058209E">
      <w:pPr>
        <w:autoSpaceDE w:val="0"/>
        <w:autoSpaceDN w:val="0"/>
        <w:adjustRightInd w:val="0"/>
        <w:jc w:val="both"/>
        <w:rPr>
          <w:rFonts w:cs="Arial"/>
          <w:color w:val="000000"/>
          <w:sz w:val="18"/>
          <w:szCs w:val="18"/>
        </w:rPr>
      </w:pPr>
      <w:r w:rsidRPr="008C1C97">
        <w:rPr>
          <w:rFonts w:cs="Arial"/>
          <w:color w:val="000000"/>
          <w:sz w:val="18"/>
          <w:szCs w:val="18"/>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58209E" w:rsidRPr="008C1C97" w:rsidRDefault="0058209E" w:rsidP="0058209E">
      <w:pPr>
        <w:pStyle w:val="Telobesedila"/>
        <w:jc w:val="center"/>
        <w:rPr>
          <w:rFonts w:ascii="Arial" w:hAnsi="Arial" w:cs="Arial"/>
          <w:color w:val="000000"/>
          <w:sz w:val="18"/>
          <w:szCs w:val="18"/>
        </w:rPr>
      </w:pPr>
    </w:p>
    <w:p w:rsidR="0058209E" w:rsidRPr="008C1C97" w:rsidRDefault="0058209E" w:rsidP="0058209E">
      <w:pPr>
        <w:pStyle w:val="Odstavekseznama"/>
        <w:numPr>
          <w:ilvl w:val="0"/>
          <w:numId w:val="29"/>
        </w:numPr>
        <w:contextualSpacing w:val="0"/>
        <w:jc w:val="center"/>
        <w:rPr>
          <w:rFonts w:cs="Arial"/>
          <w:color w:val="000000"/>
          <w:sz w:val="18"/>
          <w:szCs w:val="18"/>
        </w:rPr>
      </w:pPr>
      <w:r w:rsidRPr="008C1C97">
        <w:rPr>
          <w:rFonts w:cs="Arial"/>
          <w:color w:val="000000"/>
          <w:sz w:val="18"/>
          <w:szCs w:val="18"/>
        </w:rPr>
        <w:t>člen</w:t>
      </w:r>
    </w:p>
    <w:p w:rsidR="0058209E" w:rsidRPr="008C1C97" w:rsidRDefault="0058209E" w:rsidP="0058209E">
      <w:pPr>
        <w:jc w:val="center"/>
        <w:rPr>
          <w:rFonts w:cs="Arial"/>
          <w:color w:val="000000"/>
          <w:sz w:val="18"/>
          <w:szCs w:val="18"/>
        </w:rPr>
      </w:pPr>
      <w:r w:rsidRPr="008C1C97">
        <w:rPr>
          <w:rFonts w:cs="Arial"/>
          <w:color w:val="000000"/>
          <w:sz w:val="18"/>
          <w:szCs w:val="18"/>
        </w:rPr>
        <w:t>(GDPR)</w:t>
      </w:r>
    </w:p>
    <w:p w:rsidR="0058209E" w:rsidRPr="008C1C97" w:rsidRDefault="0058209E" w:rsidP="0058209E">
      <w:pPr>
        <w:jc w:val="both"/>
        <w:rPr>
          <w:rFonts w:cs="Arial"/>
          <w:color w:val="000000"/>
          <w:sz w:val="18"/>
          <w:szCs w:val="18"/>
        </w:rPr>
      </w:pPr>
      <w:r w:rsidRPr="008C1C97">
        <w:rPr>
          <w:rFonts w:cs="Arial"/>
          <w:color w:val="000000"/>
          <w:sz w:val="18"/>
          <w:szCs w:val="18"/>
        </w:rPr>
        <w:t>Pogodbeni stranki se zavezujeta, da obdelujeta osebne podatke v skladu z Uredbo (</w:t>
      </w:r>
      <w:bookmarkStart w:id="4" w:name="_Hlk514841042"/>
      <w:r w:rsidRPr="008C1C97">
        <w:rPr>
          <w:rFonts w:cs="Arial"/>
          <w:color w:val="000000"/>
          <w:sz w:val="18"/>
          <w:szCs w:val="18"/>
        </w:rPr>
        <w:t>EU) 2016/679 Evropskega parlamenta in Sveta z dne 27. aprila 2016 o varstvu posameznikov pri obdelavi osebnih podatkov in o prostem pretoku takih podatkov ter o razveljavitvi Direktive 95/46/ES (Splošna uredba o varstvu podatkov -</w:t>
      </w:r>
      <w:bookmarkEnd w:id="4"/>
      <w:r w:rsidRPr="008C1C97">
        <w:rPr>
          <w:rFonts w:cs="Arial"/>
          <w:color w:val="000000"/>
          <w:sz w:val="18"/>
          <w:szCs w:val="18"/>
        </w:rPr>
        <w:t xml:space="preserve"> GDPR (https://eur-lex.europa.eu/legal-content/SL/TXT/?uri=CELEX%3A32016R0679).</w:t>
      </w:r>
    </w:p>
    <w:p w:rsidR="0058209E" w:rsidRPr="008C1C97" w:rsidRDefault="0058209E" w:rsidP="0058209E">
      <w:pPr>
        <w:jc w:val="center"/>
        <w:rPr>
          <w:rFonts w:cs="Arial"/>
          <w:color w:val="000000"/>
          <w:sz w:val="18"/>
          <w:szCs w:val="18"/>
        </w:rPr>
      </w:pPr>
    </w:p>
    <w:p w:rsidR="0058209E" w:rsidRPr="008C1C97" w:rsidRDefault="0058209E" w:rsidP="0058209E">
      <w:pPr>
        <w:jc w:val="center"/>
        <w:rPr>
          <w:rFonts w:cs="Arial"/>
          <w:color w:val="000000"/>
          <w:sz w:val="18"/>
          <w:szCs w:val="18"/>
        </w:rPr>
      </w:pPr>
    </w:p>
    <w:p w:rsidR="0058209E" w:rsidRPr="008C1C97" w:rsidRDefault="0058209E" w:rsidP="0058209E">
      <w:pPr>
        <w:numPr>
          <w:ilvl w:val="0"/>
          <w:numId w:val="29"/>
        </w:numPr>
        <w:jc w:val="center"/>
        <w:rPr>
          <w:rFonts w:cs="Arial"/>
          <w:color w:val="000000"/>
          <w:sz w:val="18"/>
          <w:szCs w:val="18"/>
        </w:rPr>
      </w:pPr>
      <w:r w:rsidRPr="008C1C97">
        <w:rPr>
          <w:rFonts w:cs="Arial"/>
          <w:color w:val="000000"/>
          <w:sz w:val="18"/>
          <w:szCs w:val="18"/>
        </w:rPr>
        <w:t>člen</w:t>
      </w:r>
    </w:p>
    <w:p w:rsidR="0058209E" w:rsidRPr="008C1C97" w:rsidRDefault="0058209E" w:rsidP="0058209E">
      <w:pPr>
        <w:jc w:val="both"/>
        <w:rPr>
          <w:rFonts w:cs="Arial"/>
          <w:color w:val="000000"/>
          <w:sz w:val="18"/>
          <w:szCs w:val="18"/>
        </w:rPr>
      </w:pPr>
      <w:r w:rsidRPr="008C1C97">
        <w:rPr>
          <w:rFonts w:cs="Arial"/>
          <w:color w:val="000000"/>
          <w:sz w:val="18"/>
          <w:szCs w:val="18"/>
        </w:rPr>
        <w:t>(Razvezni pogoj)</w:t>
      </w:r>
    </w:p>
    <w:p w:rsidR="0058209E" w:rsidRPr="008C1C97" w:rsidRDefault="0058209E" w:rsidP="0058209E">
      <w:pPr>
        <w:jc w:val="both"/>
        <w:rPr>
          <w:rFonts w:cs="Arial"/>
          <w:color w:val="000000"/>
          <w:sz w:val="18"/>
          <w:szCs w:val="18"/>
        </w:rPr>
      </w:pPr>
      <w:r w:rsidRPr="008C1C97">
        <w:rPr>
          <w:rFonts w:cs="Arial"/>
          <w:color w:val="000000"/>
          <w:sz w:val="18"/>
          <w:szCs w:val="18"/>
        </w:rPr>
        <w:t>Ta pogodba je sklenjena pod razveznim pogojem, ki se uresniči v primeru izpolnitve ene od naslednjih okoliščin:</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           če bo naročnik seznanjen, da je sodišče s pravnomočno odločitvijo ugotovilo kršitev obveznosti delovne, okoljske ali socialne zakonodaje s strani izvajalca/dobavitelja ali podizvajalca ali </w:t>
      </w:r>
    </w:p>
    <w:p w:rsidR="0058209E" w:rsidRPr="008C1C97" w:rsidRDefault="0058209E" w:rsidP="0058209E">
      <w:pPr>
        <w:jc w:val="both"/>
        <w:rPr>
          <w:rFonts w:cs="Arial"/>
          <w:color w:val="000000"/>
          <w:sz w:val="18"/>
          <w:szCs w:val="18"/>
        </w:rPr>
      </w:pPr>
      <w:r w:rsidRPr="008C1C97">
        <w:rPr>
          <w:rFonts w:cs="Arial"/>
          <w:color w:val="000000"/>
          <w:sz w:val="18"/>
          <w:szCs w:val="18"/>
        </w:rPr>
        <w:t>-           če bo naročnik seznanjen, da je pristojni državni organ pri izvajalcu v času izvajanja pogodbe ugotovil najmanj dve kršitvi v zvezi s:</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o          plačilom za delo, </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o          delovnim časom, </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o          počitki, </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o          opravljanjem dela na podlagi pogodb civilnega prava kljub obstoju elementov delovnega razmerja ali v zvezi z zaposlovanjem na črno </w:t>
      </w:r>
    </w:p>
    <w:p w:rsidR="0058209E" w:rsidRPr="008C1C97" w:rsidRDefault="0058209E" w:rsidP="0058209E">
      <w:pPr>
        <w:jc w:val="both"/>
        <w:rPr>
          <w:rFonts w:cs="Arial"/>
          <w:color w:val="000000"/>
          <w:sz w:val="18"/>
          <w:szCs w:val="18"/>
        </w:rPr>
      </w:pPr>
      <w:r w:rsidRPr="008C1C97">
        <w:rPr>
          <w:rFonts w:cs="Arial"/>
          <w:color w:val="000000"/>
          <w:sz w:val="18"/>
          <w:szCs w:val="18"/>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58209E" w:rsidRPr="008C1C97" w:rsidRDefault="0058209E" w:rsidP="0058209E">
      <w:pPr>
        <w:jc w:val="both"/>
        <w:rPr>
          <w:rFonts w:cs="Arial"/>
          <w:color w:val="000000"/>
          <w:sz w:val="18"/>
          <w:szCs w:val="18"/>
        </w:rPr>
      </w:pPr>
      <w:r w:rsidRPr="008C1C97">
        <w:rPr>
          <w:rFonts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58209E" w:rsidRPr="008C1C97" w:rsidRDefault="0058209E" w:rsidP="0058209E">
      <w:pPr>
        <w:jc w:val="both"/>
        <w:rPr>
          <w:rFonts w:cs="Arial"/>
          <w:color w:val="000000"/>
          <w:sz w:val="18"/>
          <w:szCs w:val="18"/>
        </w:rPr>
      </w:pPr>
      <w:r w:rsidRPr="008C1C97">
        <w:rPr>
          <w:rFonts w:cs="Arial"/>
          <w:color w:val="000000"/>
          <w:sz w:val="18"/>
          <w:szCs w:val="18"/>
        </w:rPr>
        <w:t>Če naročnik v roku 30 dni od seznanitve s kršitvijo ne začne novega postopka javnega naročila, se šteje, da je pogodba (okvirni sporazum) razvezana trideseti dan od seznanitve s kršitvijo.</w:t>
      </w:r>
    </w:p>
    <w:p w:rsidR="0058209E" w:rsidRPr="008C1C97" w:rsidRDefault="0058209E" w:rsidP="0058209E">
      <w:pPr>
        <w:jc w:val="center"/>
        <w:rPr>
          <w:rFonts w:cs="Arial"/>
          <w:color w:val="000000"/>
          <w:sz w:val="18"/>
          <w:szCs w:val="18"/>
        </w:rPr>
      </w:pPr>
    </w:p>
    <w:p w:rsidR="0058209E" w:rsidRPr="0091542D" w:rsidRDefault="0058209E" w:rsidP="0058209E">
      <w:pPr>
        <w:jc w:val="center"/>
        <w:rPr>
          <w:rFonts w:cs="Arial"/>
          <w:color w:val="000000"/>
          <w:sz w:val="18"/>
          <w:szCs w:val="18"/>
        </w:rPr>
      </w:pPr>
      <w:r>
        <w:rPr>
          <w:rFonts w:cs="Arial"/>
          <w:color w:val="000000"/>
          <w:sz w:val="18"/>
          <w:szCs w:val="18"/>
        </w:rPr>
        <w:t>11</w:t>
      </w:r>
      <w:r w:rsidRPr="0091542D">
        <w:rPr>
          <w:rFonts w:cs="Arial"/>
          <w:color w:val="000000"/>
          <w:sz w:val="18"/>
          <w:szCs w:val="18"/>
        </w:rPr>
        <w:t>. člen</w:t>
      </w:r>
    </w:p>
    <w:p w:rsidR="0058209E" w:rsidRPr="0091542D" w:rsidRDefault="0058209E" w:rsidP="0058209E">
      <w:pPr>
        <w:jc w:val="center"/>
        <w:rPr>
          <w:rFonts w:cs="Arial"/>
          <w:color w:val="000000"/>
          <w:sz w:val="18"/>
          <w:szCs w:val="18"/>
        </w:rPr>
      </w:pPr>
      <w:r w:rsidRPr="0091542D">
        <w:rPr>
          <w:rFonts w:cs="Arial"/>
          <w:color w:val="000000"/>
          <w:sz w:val="18"/>
          <w:szCs w:val="18"/>
        </w:rPr>
        <w:t>(Prehodne in končne določbe)</w:t>
      </w:r>
    </w:p>
    <w:p w:rsidR="0058209E" w:rsidRPr="0091542D" w:rsidRDefault="0058209E" w:rsidP="0058209E">
      <w:pPr>
        <w:jc w:val="center"/>
        <w:rPr>
          <w:rFonts w:cs="Arial"/>
          <w:color w:val="000000"/>
          <w:sz w:val="18"/>
          <w:szCs w:val="18"/>
        </w:rPr>
      </w:pPr>
    </w:p>
    <w:p w:rsidR="001A4231" w:rsidRDefault="0058209E" w:rsidP="002477A6">
      <w:pPr>
        <w:pStyle w:val="Telobesedila"/>
        <w:numPr>
          <w:ilvl w:val="0"/>
          <w:numId w:val="22"/>
        </w:numPr>
        <w:tabs>
          <w:tab w:val="left" w:pos="540"/>
        </w:tabs>
        <w:suppressAutoHyphens/>
        <w:jc w:val="left"/>
        <w:rPr>
          <w:rFonts w:ascii="Arial" w:hAnsi="Arial" w:cs="Arial"/>
          <w:color w:val="000000"/>
          <w:sz w:val="18"/>
          <w:szCs w:val="18"/>
        </w:rPr>
      </w:pPr>
      <w:r w:rsidRPr="001A4231">
        <w:rPr>
          <w:rFonts w:ascii="Arial" w:hAnsi="Arial" w:cs="Arial"/>
          <w:color w:val="000000"/>
          <w:sz w:val="18"/>
          <w:szCs w:val="18"/>
        </w:rPr>
        <w:t xml:space="preserve">Ta </w:t>
      </w:r>
      <w:r w:rsidR="008C1C97">
        <w:rPr>
          <w:rFonts w:ascii="Arial" w:hAnsi="Arial" w:cs="Arial"/>
          <w:color w:val="000000"/>
          <w:sz w:val="18"/>
          <w:szCs w:val="18"/>
        </w:rPr>
        <w:t>okvirni sporazum</w:t>
      </w:r>
      <w:r w:rsidRPr="001A4231">
        <w:rPr>
          <w:rFonts w:ascii="Arial" w:hAnsi="Arial" w:cs="Arial"/>
          <w:color w:val="000000"/>
          <w:sz w:val="18"/>
          <w:szCs w:val="18"/>
        </w:rPr>
        <w:t xml:space="preserve"> se uporablja predvidoma od pravnomočnosti odločitve o oddaji tega javnega naročila JN</w:t>
      </w:r>
      <w:r w:rsidR="001A4231" w:rsidRPr="001A4231">
        <w:rPr>
          <w:rFonts w:ascii="Arial" w:hAnsi="Arial" w:cs="Arial"/>
          <w:color w:val="000000"/>
          <w:sz w:val="18"/>
          <w:szCs w:val="18"/>
        </w:rPr>
        <w:t>02</w:t>
      </w:r>
      <w:r w:rsidRPr="001A4231">
        <w:rPr>
          <w:rFonts w:ascii="Arial" w:hAnsi="Arial" w:cs="Arial"/>
          <w:color w:val="000000"/>
          <w:sz w:val="18"/>
          <w:szCs w:val="18"/>
        </w:rPr>
        <w:t>/20</w:t>
      </w:r>
      <w:r w:rsidR="001A4231" w:rsidRPr="001A4231">
        <w:rPr>
          <w:rFonts w:ascii="Arial" w:hAnsi="Arial" w:cs="Arial"/>
          <w:color w:val="000000"/>
          <w:sz w:val="18"/>
          <w:szCs w:val="18"/>
        </w:rPr>
        <w:t>22</w:t>
      </w:r>
      <w:r w:rsidR="001A4231">
        <w:rPr>
          <w:rFonts w:ascii="Arial" w:hAnsi="Arial" w:cs="Arial"/>
          <w:color w:val="000000"/>
          <w:sz w:val="18"/>
          <w:szCs w:val="18"/>
        </w:rPr>
        <w:t xml:space="preserve"> za 24 mesecev.</w:t>
      </w:r>
    </w:p>
    <w:p w:rsidR="0058209E" w:rsidRPr="001A4231" w:rsidRDefault="008C1C97" w:rsidP="002477A6">
      <w:pPr>
        <w:pStyle w:val="Telobesedila"/>
        <w:numPr>
          <w:ilvl w:val="0"/>
          <w:numId w:val="22"/>
        </w:numPr>
        <w:tabs>
          <w:tab w:val="left" w:pos="540"/>
        </w:tabs>
        <w:suppressAutoHyphens/>
        <w:jc w:val="left"/>
        <w:rPr>
          <w:rFonts w:ascii="Arial" w:hAnsi="Arial" w:cs="Arial"/>
          <w:color w:val="000000"/>
          <w:sz w:val="18"/>
          <w:szCs w:val="18"/>
        </w:rPr>
      </w:pPr>
      <w:r>
        <w:rPr>
          <w:rFonts w:ascii="Arial" w:hAnsi="Arial" w:cs="Arial"/>
          <w:color w:val="000000"/>
          <w:sz w:val="18"/>
          <w:szCs w:val="18"/>
        </w:rPr>
        <w:lastRenderedPageBreak/>
        <w:t>Okvirni sporazum</w:t>
      </w:r>
      <w:r w:rsidR="0058209E" w:rsidRPr="001A4231">
        <w:rPr>
          <w:rFonts w:ascii="Arial" w:hAnsi="Arial" w:cs="Arial"/>
          <w:color w:val="000000"/>
          <w:sz w:val="18"/>
          <w:szCs w:val="18"/>
        </w:rPr>
        <w:t xml:space="preserve"> stopi v veljavo z dnem izpolnitve zadnjega od naslednjih pogojev:</w:t>
      </w:r>
    </w:p>
    <w:p w:rsidR="0058209E" w:rsidRPr="00252345" w:rsidRDefault="0058209E" w:rsidP="0058209E">
      <w:pPr>
        <w:pStyle w:val="Telobesedila"/>
        <w:widowControl/>
        <w:numPr>
          <w:ilvl w:val="0"/>
          <w:numId w:val="23"/>
        </w:numPr>
        <w:tabs>
          <w:tab w:val="clear" w:pos="720"/>
          <w:tab w:val="left" w:pos="540"/>
          <w:tab w:val="num" w:pos="567"/>
        </w:tabs>
        <w:spacing w:after="0"/>
        <w:ind w:left="567" w:hanging="207"/>
        <w:rPr>
          <w:rFonts w:ascii="Arial" w:hAnsi="Arial" w:cs="Arial"/>
          <w:color w:val="000000"/>
          <w:sz w:val="18"/>
          <w:szCs w:val="18"/>
        </w:rPr>
      </w:pPr>
      <w:r w:rsidRPr="00252345">
        <w:rPr>
          <w:rFonts w:ascii="Arial" w:hAnsi="Arial" w:cs="Arial"/>
          <w:color w:val="000000"/>
          <w:sz w:val="18"/>
          <w:szCs w:val="18"/>
        </w:rPr>
        <w:t>podpis pogodbe s strani obeh pogodbenih strank;</w:t>
      </w:r>
    </w:p>
    <w:p w:rsidR="0058209E" w:rsidRDefault="0058209E" w:rsidP="0058209E">
      <w:pPr>
        <w:pStyle w:val="Telobesedila"/>
        <w:widowControl/>
        <w:numPr>
          <w:ilvl w:val="0"/>
          <w:numId w:val="23"/>
        </w:numPr>
        <w:tabs>
          <w:tab w:val="clear" w:pos="720"/>
          <w:tab w:val="left" w:pos="540"/>
          <w:tab w:val="num" w:pos="567"/>
        </w:tabs>
        <w:spacing w:after="0"/>
        <w:ind w:left="567" w:hanging="207"/>
        <w:rPr>
          <w:rFonts w:ascii="Arial" w:hAnsi="Arial" w:cs="Arial"/>
          <w:color w:val="000000"/>
          <w:sz w:val="18"/>
          <w:szCs w:val="18"/>
        </w:rPr>
      </w:pPr>
      <w:r w:rsidRPr="00252345">
        <w:rPr>
          <w:rFonts w:ascii="Arial" w:hAnsi="Arial" w:cs="Arial"/>
          <w:color w:val="000000"/>
          <w:sz w:val="18"/>
          <w:szCs w:val="18"/>
        </w:rPr>
        <w:t>predložitev finančnega zavarovanja za dobro izvedbo pogodbenih obveznosti naročniku, če je to zahtevano ;</w:t>
      </w:r>
    </w:p>
    <w:p w:rsidR="008C1C97" w:rsidRPr="00252345" w:rsidRDefault="008C1C97" w:rsidP="008C1C97">
      <w:pPr>
        <w:pStyle w:val="Telobesedila"/>
        <w:widowControl/>
        <w:tabs>
          <w:tab w:val="left" w:pos="540"/>
        </w:tabs>
        <w:spacing w:after="0"/>
        <w:ind w:left="567"/>
        <w:rPr>
          <w:rFonts w:ascii="Arial" w:hAnsi="Arial" w:cs="Arial"/>
          <w:color w:val="000000"/>
          <w:sz w:val="18"/>
          <w:szCs w:val="18"/>
        </w:rPr>
      </w:pPr>
    </w:p>
    <w:p w:rsidR="0058209E" w:rsidRPr="00252345" w:rsidRDefault="0058209E" w:rsidP="0058209E">
      <w:pPr>
        <w:numPr>
          <w:ilvl w:val="0"/>
          <w:numId w:val="22"/>
        </w:numPr>
        <w:tabs>
          <w:tab w:val="left" w:pos="426"/>
        </w:tabs>
        <w:overflowPunct w:val="0"/>
        <w:autoSpaceDE w:val="0"/>
        <w:autoSpaceDN w:val="0"/>
        <w:adjustRightInd w:val="0"/>
        <w:spacing w:after="120"/>
        <w:jc w:val="both"/>
        <w:textAlignment w:val="baseline"/>
        <w:rPr>
          <w:rFonts w:cs="Arial"/>
          <w:color w:val="000000"/>
          <w:sz w:val="18"/>
          <w:szCs w:val="18"/>
        </w:rPr>
      </w:pPr>
      <w:r w:rsidRPr="00252345">
        <w:rPr>
          <w:rFonts w:cs="Arial"/>
          <w:color w:val="000000"/>
          <w:sz w:val="18"/>
          <w:szCs w:val="18"/>
        </w:rPr>
        <w:t xml:space="preserve">Naročnik lahko odstopi od </w:t>
      </w:r>
      <w:r w:rsidR="008C1C97">
        <w:rPr>
          <w:rFonts w:cs="Arial"/>
          <w:color w:val="000000"/>
          <w:sz w:val="18"/>
          <w:szCs w:val="18"/>
        </w:rPr>
        <w:t>okvirnega sporazuma</w:t>
      </w:r>
      <w:r w:rsidRPr="00252345">
        <w:rPr>
          <w:rFonts w:cs="Arial"/>
          <w:color w:val="000000"/>
          <w:sz w:val="18"/>
          <w:szCs w:val="18"/>
        </w:rPr>
        <w:t xml:space="preserve">:  </w:t>
      </w:r>
    </w:p>
    <w:p w:rsidR="0058209E" w:rsidRPr="00252345" w:rsidRDefault="0058209E" w:rsidP="0058209E">
      <w:pPr>
        <w:ind w:left="360"/>
        <w:jc w:val="both"/>
        <w:rPr>
          <w:rFonts w:cs="Arial"/>
          <w:bCs/>
          <w:sz w:val="18"/>
          <w:szCs w:val="18"/>
        </w:rPr>
      </w:pPr>
      <w:r w:rsidRPr="00252345">
        <w:rPr>
          <w:rFonts w:cs="Arial"/>
          <w:bCs/>
          <w:sz w:val="18"/>
          <w:szCs w:val="18"/>
        </w:rPr>
        <w:t>-če je izvedeno novo predmetno javno naročilo; naročnik o dnevu pravnomočnosti pisno obvesti dobavitelja; odpoved stopi v veljavo z dnem, ko dobavitelj prejme obvestilo;</w:t>
      </w:r>
    </w:p>
    <w:p w:rsidR="0058209E" w:rsidRPr="00252345" w:rsidRDefault="0058209E" w:rsidP="0058209E">
      <w:pPr>
        <w:ind w:left="720"/>
        <w:jc w:val="both"/>
        <w:rPr>
          <w:rFonts w:cs="Arial"/>
          <w:bCs/>
          <w:sz w:val="18"/>
          <w:szCs w:val="18"/>
        </w:rPr>
      </w:pPr>
    </w:p>
    <w:p w:rsidR="0058209E" w:rsidRPr="00252345" w:rsidRDefault="0058209E" w:rsidP="0058209E">
      <w:pPr>
        <w:jc w:val="both"/>
        <w:rPr>
          <w:rFonts w:cs="Arial"/>
          <w:bCs/>
          <w:sz w:val="18"/>
          <w:szCs w:val="18"/>
        </w:rPr>
      </w:pPr>
      <w:r w:rsidRPr="00252345">
        <w:rPr>
          <w:rFonts w:cs="Arial"/>
          <w:bCs/>
          <w:sz w:val="18"/>
          <w:szCs w:val="18"/>
        </w:rPr>
        <w:t xml:space="preserve">     -če zaradi sprememb v poslovanju ne bi več potreboval dobave blaga ali iz drugih poslovnih razlogov,    </w:t>
      </w:r>
    </w:p>
    <w:p w:rsidR="0058209E" w:rsidRPr="00252345" w:rsidRDefault="0058209E" w:rsidP="0058209E">
      <w:pPr>
        <w:jc w:val="both"/>
        <w:rPr>
          <w:rFonts w:cs="Arial"/>
          <w:bCs/>
          <w:sz w:val="18"/>
          <w:szCs w:val="18"/>
        </w:rPr>
      </w:pPr>
      <w:r w:rsidRPr="00252345">
        <w:rPr>
          <w:rFonts w:cs="Arial"/>
          <w:bCs/>
          <w:sz w:val="18"/>
          <w:szCs w:val="18"/>
        </w:rPr>
        <w:t xml:space="preserve">     odpoved stopi v veljavo z dnem, ko dobavitelj prejme obvestilo;</w:t>
      </w:r>
    </w:p>
    <w:p w:rsidR="0058209E" w:rsidRPr="00252345" w:rsidRDefault="0058209E" w:rsidP="0058209E">
      <w:pPr>
        <w:ind w:left="720"/>
        <w:jc w:val="both"/>
        <w:rPr>
          <w:rFonts w:cs="Arial"/>
          <w:bCs/>
          <w:sz w:val="18"/>
          <w:szCs w:val="18"/>
        </w:rPr>
      </w:pPr>
    </w:p>
    <w:p w:rsidR="0058209E" w:rsidRPr="00252345" w:rsidRDefault="0058209E" w:rsidP="0058209E">
      <w:pPr>
        <w:pStyle w:val="Telobesedila"/>
        <w:ind w:left="360"/>
        <w:rPr>
          <w:rFonts w:ascii="Arial" w:hAnsi="Arial" w:cs="Arial"/>
          <w:sz w:val="18"/>
          <w:szCs w:val="18"/>
        </w:rPr>
      </w:pPr>
      <w:r w:rsidRPr="00252345">
        <w:rPr>
          <w:rFonts w:ascii="Arial" w:hAnsi="Arial" w:cs="Arial"/>
          <w:sz w:val="18"/>
          <w:szCs w:val="18"/>
        </w:rPr>
        <w:t>-če nastopijo pri izvajalcu okoliščine, ki pomenijo znižanje cen in dobavitelj o tem ne obvesti naročnika in mu ne omogoči ugodnejšega nakupa; odpoved stopi v veljavo z dnem, ko dobavitelj prejme obvestilo;</w:t>
      </w:r>
    </w:p>
    <w:p w:rsidR="0058209E" w:rsidRPr="00252345" w:rsidRDefault="0058209E" w:rsidP="0058209E">
      <w:pPr>
        <w:pStyle w:val="Telobesedila"/>
        <w:ind w:left="360"/>
        <w:rPr>
          <w:rFonts w:ascii="Arial" w:hAnsi="Arial" w:cs="Arial"/>
          <w:sz w:val="18"/>
          <w:szCs w:val="18"/>
        </w:rPr>
      </w:pPr>
      <w:r w:rsidRPr="00252345">
        <w:rPr>
          <w:rFonts w:ascii="Arial" w:hAnsi="Arial" w:cs="Arial"/>
          <w:sz w:val="18"/>
          <w:szCs w:val="18"/>
        </w:rPr>
        <w:t>-zaradi ponavljajočih napak pri dostavi ali zaradi spremembe v kvaliteti dostavljenega blaga glede na ponujeno ali zaradi neupravičenih podražitev pri čemer odpoved stopi v veljavo z dnem, ko dobavitelj prejme obvestilo;</w:t>
      </w:r>
    </w:p>
    <w:p w:rsidR="0058209E" w:rsidRPr="00252345" w:rsidRDefault="0058209E" w:rsidP="0058209E">
      <w:pPr>
        <w:pStyle w:val="Telobesedila"/>
        <w:ind w:left="360"/>
        <w:rPr>
          <w:rFonts w:ascii="Arial" w:hAnsi="Arial" w:cs="Arial"/>
          <w:sz w:val="18"/>
          <w:szCs w:val="18"/>
        </w:rPr>
      </w:pPr>
      <w:r w:rsidRPr="00252345">
        <w:rPr>
          <w:rFonts w:ascii="Arial" w:hAnsi="Arial" w:cs="Arial"/>
          <w:sz w:val="18"/>
          <w:szCs w:val="18"/>
        </w:rPr>
        <w:t xml:space="preserve">-kadar naročnik pisno reklamira zamude pri izvajanju pogodbenih določil, nekvalitetno dobavljenega blaga ali nespoštovanje izvajanja ostalih določil pogodbe; </w:t>
      </w:r>
    </w:p>
    <w:p w:rsidR="0058209E" w:rsidRPr="00252345" w:rsidRDefault="0058209E" w:rsidP="0058209E">
      <w:pPr>
        <w:pStyle w:val="Telobesedila"/>
        <w:ind w:left="360"/>
        <w:rPr>
          <w:rFonts w:ascii="Arial" w:hAnsi="Arial" w:cs="Arial"/>
          <w:sz w:val="18"/>
          <w:szCs w:val="18"/>
        </w:rPr>
      </w:pPr>
      <w:r w:rsidRPr="00252345">
        <w:rPr>
          <w:rFonts w:ascii="Arial" w:hAnsi="Arial" w:cs="Arial"/>
          <w:bCs/>
          <w:sz w:val="18"/>
          <w:szCs w:val="18"/>
        </w:rPr>
        <w:t xml:space="preserve">-v primeru spremembe doktrine na področju uporabe določenih zdravstvenih potrošnih materialov, </w:t>
      </w:r>
      <w:r w:rsidRPr="00252345">
        <w:rPr>
          <w:rFonts w:ascii="Arial" w:hAnsi="Arial" w:cs="Arial"/>
          <w:sz w:val="18"/>
          <w:szCs w:val="18"/>
        </w:rPr>
        <w:t>odpoved stopi v veljavo v 60 dneh,  ko dobavitelj prejme obvestilo;</w:t>
      </w:r>
    </w:p>
    <w:p w:rsidR="0058209E" w:rsidRPr="00252345" w:rsidRDefault="0058209E" w:rsidP="0058209E">
      <w:pPr>
        <w:jc w:val="both"/>
        <w:rPr>
          <w:rFonts w:cs="Arial"/>
          <w:bCs/>
          <w:sz w:val="18"/>
          <w:szCs w:val="18"/>
        </w:rPr>
      </w:pPr>
      <w:r w:rsidRPr="00252345">
        <w:rPr>
          <w:rFonts w:cs="Arial"/>
          <w:bCs/>
          <w:sz w:val="18"/>
          <w:szCs w:val="18"/>
        </w:rPr>
        <w:t xml:space="preserve">      - če se na tržišču pojavi tehnično izboljšana rešitev za predmet javnega naročila, ki pomeni </w:t>
      </w:r>
    </w:p>
    <w:p w:rsidR="0058209E" w:rsidRPr="00252345" w:rsidRDefault="0058209E" w:rsidP="0058209E">
      <w:pPr>
        <w:jc w:val="both"/>
        <w:rPr>
          <w:rFonts w:ascii="Calibri" w:hAnsi="Calibri" w:cs="Calibri"/>
          <w:bCs/>
          <w:sz w:val="18"/>
          <w:szCs w:val="18"/>
        </w:rPr>
      </w:pPr>
      <w:r w:rsidRPr="00252345">
        <w:rPr>
          <w:rFonts w:cs="Arial"/>
          <w:bCs/>
          <w:sz w:val="18"/>
          <w:szCs w:val="18"/>
        </w:rPr>
        <w:t xml:space="preserve">      racionalizacijo stroškov pri naročniku, </w:t>
      </w:r>
      <w:r w:rsidRPr="00252345">
        <w:rPr>
          <w:rFonts w:cs="Arial"/>
          <w:sz w:val="18"/>
          <w:szCs w:val="18"/>
        </w:rPr>
        <w:t>odpoved stopi v veljavo v 60 dneh,  ko dobavitelj prejme</w:t>
      </w:r>
      <w:r w:rsidR="008C1C97">
        <w:rPr>
          <w:rFonts w:cs="Arial"/>
          <w:sz w:val="18"/>
          <w:szCs w:val="18"/>
        </w:rPr>
        <w:t xml:space="preserve"> obvestilo;</w:t>
      </w:r>
    </w:p>
    <w:p w:rsidR="0058209E" w:rsidRPr="00252345" w:rsidRDefault="0058209E" w:rsidP="0058209E">
      <w:pPr>
        <w:tabs>
          <w:tab w:val="left" w:pos="426"/>
        </w:tabs>
        <w:overflowPunct w:val="0"/>
        <w:autoSpaceDE w:val="0"/>
        <w:autoSpaceDN w:val="0"/>
        <w:adjustRightInd w:val="0"/>
        <w:spacing w:after="120"/>
        <w:ind w:left="720"/>
        <w:jc w:val="both"/>
        <w:textAlignment w:val="baseline"/>
        <w:rPr>
          <w:rFonts w:cs="Arial"/>
          <w:color w:val="000000"/>
          <w:sz w:val="18"/>
          <w:szCs w:val="18"/>
        </w:rPr>
      </w:pPr>
    </w:p>
    <w:p w:rsidR="0058209E" w:rsidRPr="00252345" w:rsidRDefault="0058209E" w:rsidP="0058209E">
      <w:pPr>
        <w:numPr>
          <w:ilvl w:val="0"/>
          <w:numId w:val="22"/>
        </w:numPr>
        <w:tabs>
          <w:tab w:val="left" w:pos="426"/>
        </w:tabs>
        <w:overflowPunct w:val="0"/>
        <w:autoSpaceDE w:val="0"/>
        <w:autoSpaceDN w:val="0"/>
        <w:adjustRightInd w:val="0"/>
        <w:spacing w:after="120"/>
        <w:jc w:val="both"/>
        <w:textAlignment w:val="baseline"/>
        <w:rPr>
          <w:rFonts w:cs="Arial"/>
          <w:color w:val="000000"/>
          <w:sz w:val="18"/>
          <w:szCs w:val="18"/>
        </w:rPr>
      </w:pPr>
      <w:r w:rsidRPr="00252345">
        <w:rPr>
          <w:rFonts w:cs="Arial"/>
          <w:color w:val="000000"/>
          <w:sz w:val="18"/>
          <w:szCs w:val="18"/>
        </w:rPr>
        <w:t xml:space="preserve">Stranki se dogovorita, da bosta poskušali vse spore rešiti sporazumno z neposrednimi pogovori med pooblaščenimi predstavniki obeh strank. V kolikor sporazum med strankama ne bi bil mogoč, se dogovorita, da bo o sporih iz pogodbe odločalo stvarno pristojno sodišče po sedežu naročnika po slovenskem pravu. </w:t>
      </w:r>
    </w:p>
    <w:p w:rsidR="0058209E" w:rsidRPr="00252345" w:rsidRDefault="0058209E" w:rsidP="0058209E">
      <w:pPr>
        <w:numPr>
          <w:ilvl w:val="0"/>
          <w:numId w:val="22"/>
        </w:numPr>
        <w:tabs>
          <w:tab w:val="left" w:pos="426"/>
        </w:tabs>
        <w:overflowPunct w:val="0"/>
        <w:autoSpaceDE w:val="0"/>
        <w:autoSpaceDN w:val="0"/>
        <w:adjustRightInd w:val="0"/>
        <w:spacing w:after="120"/>
        <w:jc w:val="both"/>
        <w:textAlignment w:val="baseline"/>
        <w:rPr>
          <w:rFonts w:cs="Arial"/>
          <w:color w:val="000000"/>
          <w:sz w:val="18"/>
          <w:szCs w:val="18"/>
        </w:rPr>
      </w:pPr>
      <w:r w:rsidRPr="00252345">
        <w:rPr>
          <w:rFonts w:cs="Arial"/>
          <w:color w:val="000000"/>
          <w:sz w:val="18"/>
          <w:szCs w:val="18"/>
        </w:rPr>
        <w:t>Pogodba je sestavljena v dveh enakih izvodih, od katerih prejme vsaka stranka po en izvod.</w:t>
      </w:r>
    </w:p>
    <w:p w:rsidR="0058209E" w:rsidRPr="0091542D" w:rsidRDefault="0058209E" w:rsidP="0058209E">
      <w:pPr>
        <w:tabs>
          <w:tab w:val="left" w:pos="426"/>
        </w:tabs>
        <w:overflowPunct w:val="0"/>
        <w:autoSpaceDE w:val="0"/>
        <w:autoSpaceDN w:val="0"/>
        <w:adjustRightInd w:val="0"/>
        <w:spacing w:after="120"/>
        <w:jc w:val="both"/>
        <w:textAlignment w:val="baseline"/>
        <w:rPr>
          <w:rFonts w:cs="Arial"/>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850"/>
        <w:gridCol w:w="3856"/>
      </w:tblGrid>
      <w:tr w:rsidR="0058209E" w:rsidRPr="0091542D" w:rsidTr="00270F2D">
        <w:trPr>
          <w:trHeight w:val="461"/>
        </w:trPr>
        <w:tc>
          <w:tcPr>
            <w:tcW w:w="4395" w:type="dxa"/>
            <w:tcBorders>
              <w:bottom w:val="single" w:sz="4" w:space="0" w:color="auto"/>
              <w:right w:val="single" w:sz="4" w:space="0" w:color="auto"/>
            </w:tcBorders>
            <w:shd w:val="clear" w:color="auto" w:fill="FAAA5A"/>
            <w:vAlign w:val="center"/>
          </w:tcPr>
          <w:p w:rsidR="0058209E" w:rsidRPr="0091542D" w:rsidRDefault="0058209E" w:rsidP="00270F2D">
            <w:pPr>
              <w:jc w:val="center"/>
              <w:rPr>
                <w:rFonts w:cs="Arial"/>
                <w:color w:val="000000"/>
                <w:sz w:val="18"/>
                <w:szCs w:val="18"/>
              </w:rPr>
            </w:pPr>
            <w:r w:rsidRPr="0091542D">
              <w:rPr>
                <w:rFonts w:cs="Arial"/>
                <w:color w:val="000000"/>
                <w:sz w:val="18"/>
                <w:szCs w:val="18"/>
              </w:rPr>
              <w:t>NAROČNIK</w:t>
            </w:r>
          </w:p>
        </w:tc>
        <w:tc>
          <w:tcPr>
            <w:tcW w:w="850" w:type="dxa"/>
            <w:tcBorders>
              <w:top w:val="nil"/>
              <w:left w:val="single" w:sz="4" w:space="0" w:color="auto"/>
              <w:bottom w:val="nil"/>
              <w:right w:val="single" w:sz="4" w:space="0" w:color="auto"/>
            </w:tcBorders>
            <w:shd w:val="clear" w:color="auto" w:fill="auto"/>
            <w:vAlign w:val="center"/>
          </w:tcPr>
          <w:p w:rsidR="0058209E" w:rsidRPr="0091542D" w:rsidRDefault="0058209E" w:rsidP="00270F2D">
            <w:pPr>
              <w:jc w:val="center"/>
              <w:rPr>
                <w:rFonts w:cs="Arial"/>
                <w:color w:val="000000"/>
                <w:sz w:val="18"/>
                <w:szCs w:val="18"/>
              </w:rPr>
            </w:pPr>
          </w:p>
        </w:tc>
        <w:tc>
          <w:tcPr>
            <w:tcW w:w="3856" w:type="dxa"/>
            <w:tcBorders>
              <w:left w:val="single" w:sz="4" w:space="0" w:color="auto"/>
              <w:bottom w:val="single" w:sz="4" w:space="0" w:color="auto"/>
            </w:tcBorders>
            <w:shd w:val="clear" w:color="auto" w:fill="FAAA5A"/>
            <w:vAlign w:val="center"/>
          </w:tcPr>
          <w:p w:rsidR="0058209E" w:rsidRPr="0091542D" w:rsidRDefault="0058209E" w:rsidP="00270F2D">
            <w:pPr>
              <w:jc w:val="center"/>
              <w:rPr>
                <w:rFonts w:cs="Arial"/>
                <w:color w:val="000000"/>
                <w:sz w:val="18"/>
                <w:szCs w:val="18"/>
              </w:rPr>
            </w:pPr>
            <w:r w:rsidRPr="0091542D">
              <w:rPr>
                <w:rFonts w:cs="Arial"/>
                <w:color w:val="000000"/>
                <w:sz w:val="18"/>
                <w:szCs w:val="18"/>
              </w:rPr>
              <w:t>DOBAVITELJ</w:t>
            </w:r>
          </w:p>
        </w:tc>
      </w:tr>
      <w:tr w:rsidR="0058209E" w:rsidRPr="0091542D" w:rsidTr="00270F2D">
        <w:trPr>
          <w:trHeight w:val="870"/>
        </w:trPr>
        <w:tc>
          <w:tcPr>
            <w:tcW w:w="4395" w:type="dxa"/>
            <w:tcBorders>
              <w:bottom w:val="single" w:sz="4" w:space="0" w:color="auto"/>
              <w:right w:val="single" w:sz="4" w:space="0" w:color="auto"/>
            </w:tcBorders>
            <w:shd w:val="clear" w:color="auto" w:fill="FADC8C"/>
          </w:tcPr>
          <w:p w:rsidR="0058209E" w:rsidRPr="0091542D" w:rsidRDefault="0058209E" w:rsidP="00270F2D">
            <w:pPr>
              <w:rPr>
                <w:rFonts w:cs="Arial"/>
                <w:color w:val="000000"/>
                <w:sz w:val="18"/>
                <w:szCs w:val="18"/>
              </w:rPr>
            </w:pPr>
          </w:p>
        </w:tc>
        <w:tc>
          <w:tcPr>
            <w:tcW w:w="850" w:type="dxa"/>
            <w:tcBorders>
              <w:top w:val="nil"/>
              <w:left w:val="single" w:sz="4" w:space="0" w:color="auto"/>
              <w:bottom w:val="nil"/>
              <w:right w:val="single" w:sz="4" w:space="0" w:color="auto"/>
            </w:tcBorders>
            <w:shd w:val="clear" w:color="auto" w:fill="auto"/>
          </w:tcPr>
          <w:p w:rsidR="0058209E" w:rsidRPr="0091542D" w:rsidRDefault="0058209E" w:rsidP="00270F2D">
            <w:pPr>
              <w:jc w:val="both"/>
              <w:rPr>
                <w:rFonts w:cs="Arial"/>
                <w:color w:val="000000"/>
                <w:sz w:val="18"/>
                <w:szCs w:val="18"/>
              </w:rPr>
            </w:pPr>
          </w:p>
        </w:tc>
        <w:tc>
          <w:tcPr>
            <w:tcW w:w="3856" w:type="dxa"/>
            <w:tcBorders>
              <w:left w:val="single" w:sz="4" w:space="0" w:color="auto"/>
              <w:bottom w:val="single" w:sz="4" w:space="0" w:color="auto"/>
            </w:tcBorders>
            <w:shd w:val="clear" w:color="auto" w:fill="FADC8C"/>
          </w:tcPr>
          <w:p w:rsidR="0058209E" w:rsidRPr="0091542D" w:rsidRDefault="0058209E" w:rsidP="00270F2D">
            <w:pPr>
              <w:jc w:val="both"/>
              <w:rPr>
                <w:rFonts w:cs="Arial"/>
                <w:color w:val="000000"/>
                <w:sz w:val="18"/>
                <w:szCs w:val="18"/>
              </w:rPr>
            </w:pPr>
          </w:p>
        </w:tc>
      </w:tr>
      <w:tr w:rsidR="0058209E" w:rsidRPr="0091542D" w:rsidTr="00270F2D">
        <w:trPr>
          <w:trHeight w:val="608"/>
        </w:trPr>
        <w:tc>
          <w:tcPr>
            <w:tcW w:w="4395" w:type="dxa"/>
            <w:tcBorders>
              <w:top w:val="single" w:sz="4" w:space="0" w:color="auto"/>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V/na            , dne</w:t>
            </w:r>
          </w:p>
        </w:tc>
        <w:tc>
          <w:tcPr>
            <w:tcW w:w="850"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p>
        </w:tc>
        <w:tc>
          <w:tcPr>
            <w:tcW w:w="3856" w:type="dxa"/>
            <w:tcBorders>
              <w:top w:val="single" w:sz="4" w:space="0" w:color="auto"/>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V/na            , dne</w:t>
            </w:r>
          </w:p>
        </w:tc>
      </w:tr>
      <w:tr w:rsidR="0058209E" w:rsidRPr="0091542D" w:rsidTr="00270F2D">
        <w:trPr>
          <w:trHeight w:val="273"/>
        </w:trPr>
        <w:tc>
          <w:tcPr>
            <w:tcW w:w="4395"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Ime in priimek:</w:t>
            </w:r>
          </w:p>
          <w:p w:rsidR="0058209E" w:rsidRPr="0091542D" w:rsidRDefault="0058209E" w:rsidP="00270F2D">
            <w:pPr>
              <w:jc w:val="center"/>
              <w:rPr>
                <w:rFonts w:cs="Arial"/>
                <w:color w:val="000000"/>
                <w:sz w:val="18"/>
                <w:szCs w:val="18"/>
              </w:rPr>
            </w:pPr>
          </w:p>
        </w:tc>
        <w:tc>
          <w:tcPr>
            <w:tcW w:w="850"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p>
        </w:tc>
        <w:tc>
          <w:tcPr>
            <w:tcW w:w="3856"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Ime in priimek:</w:t>
            </w:r>
          </w:p>
        </w:tc>
      </w:tr>
      <w:tr w:rsidR="0058209E" w:rsidRPr="0091542D" w:rsidTr="00270F2D">
        <w:trPr>
          <w:trHeight w:val="150"/>
        </w:trPr>
        <w:tc>
          <w:tcPr>
            <w:tcW w:w="4395"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Žig in podpis:</w:t>
            </w:r>
          </w:p>
        </w:tc>
        <w:tc>
          <w:tcPr>
            <w:tcW w:w="850"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p>
        </w:tc>
        <w:tc>
          <w:tcPr>
            <w:tcW w:w="3856"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Žig in podpis:</w:t>
            </w:r>
          </w:p>
        </w:tc>
      </w:tr>
    </w:tbl>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Default="00623401"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Default="008C1C97" w:rsidP="00623401">
      <w:pPr>
        <w:jc w:val="both"/>
        <w:rPr>
          <w:rFonts w:cs="Arial"/>
          <w:color w:val="000000"/>
          <w:sz w:val="20"/>
          <w:szCs w:val="20"/>
        </w:rPr>
      </w:pPr>
    </w:p>
    <w:p w:rsidR="008C1C97" w:rsidRPr="00F52292" w:rsidRDefault="008C1C97" w:rsidP="00623401">
      <w:pPr>
        <w:jc w:val="both"/>
        <w:rPr>
          <w:rFonts w:cs="Arial"/>
          <w:color w:val="000000"/>
          <w:sz w:val="20"/>
          <w:szCs w:val="20"/>
        </w:rPr>
      </w:pPr>
      <w:bookmarkStart w:id="5" w:name="_GoBack"/>
      <w:bookmarkEnd w:id="5"/>
    </w:p>
    <w:p w:rsidR="00623401" w:rsidRPr="00F52292" w:rsidRDefault="00623401" w:rsidP="00623401">
      <w:pPr>
        <w:jc w:val="both"/>
        <w:rPr>
          <w:rFonts w:cs="Arial"/>
          <w:color w:val="000000"/>
          <w:sz w:val="20"/>
          <w:szCs w:val="20"/>
        </w:rPr>
      </w:pPr>
    </w:p>
    <w:p w:rsidR="00623401" w:rsidRPr="00F52292" w:rsidRDefault="00623401" w:rsidP="00623401">
      <w:pPr>
        <w:pBdr>
          <w:top w:val="single" w:sz="4" w:space="1" w:color="auto"/>
          <w:left w:val="single" w:sz="4" w:space="4" w:color="auto"/>
          <w:bottom w:val="single" w:sz="4" w:space="1" w:color="auto"/>
          <w:right w:val="single" w:sz="4" w:space="4" w:color="auto"/>
        </w:pBdr>
        <w:jc w:val="right"/>
        <w:rPr>
          <w:rFonts w:cs="Arial"/>
          <w:sz w:val="20"/>
          <w:szCs w:val="20"/>
        </w:rPr>
      </w:pPr>
      <w:r w:rsidRPr="00F52292">
        <w:rPr>
          <w:rFonts w:cs="Arial"/>
          <w:b/>
          <w:bCs/>
          <w:iCs/>
          <w:sz w:val="20"/>
          <w:szCs w:val="20"/>
        </w:rPr>
        <w:lastRenderedPageBreak/>
        <w:t>OBR-9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333E16" w:rsidRDefault="00333E16" w:rsidP="00333E16">
      <w:pPr>
        <w:pStyle w:val="Telobesedila22"/>
        <w:pBdr>
          <w:bottom w:val="single" w:sz="12" w:space="1" w:color="auto"/>
        </w:pBdr>
        <w:ind w:left="0"/>
        <w:jc w:val="center"/>
        <w:rPr>
          <w:rFonts w:cs="Arial"/>
          <w:b/>
          <w:sz w:val="20"/>
          <w:lang w:val="sl-SI"/>
        </w:rPr>
      </w:pPr>
      <w:r w:rsidRPr="00F52292">
        <w:rPr>
          <w:rFonts w:cs="Arial"/>
          <w:b/>
          <w:sz w:val="20"/>
          <w:lang w:val="sl-SI"/>
        </w:rPr>
        <w:t>Z</w:t>
      </w:r>
      <w:r>
        <w:rPr>
          <w:rFonts w:cs="Arial"/>
          <w:b/>
          <w:sz w:val="20"/>
          <w:lang w:val="sl-SI"/>
        </w:rPr>
        <w:t xml:space="preserve"> </w:t>
      </w:r>
      <w:r w:rsidRPr="00F52292">
        <w:rPr>
          <w:rFonts w:cs="Arial"/>
          <w:b/>
          <w:sz w:val="20"/>
          <w:lang w:val="sl-SI"/>
        </w:rPr>
        <w:t>D</w:t>
      </w:r>
      <w:r>
        <w:rPr>
          <w:rFonts w:cs="Arial"/>
          <w:b/>
          <w:sz w:val="20"/>
          <w:lang w:val="sl-SI"/>
        </w:rPr>
        <w:t xml:space="preserve"> </w:t>
      </w:r>
      <w:r w:rsidRPr="00F52292">
        <w:rPr>
          <w:rFonts w:cs="Arial"/>
          <w:b/>
          <w:sz w:val="20"/>
          <w:lang w:val="sl-SI"/>
        </w:rPr>
        <w:t>R</w:t>
      </w:r>
      <w:r>
        <w:rPr>
          <w:rFonts w:cs="Arial"/>
          <w:b/>
          <w:sz w:val="20"/>
          <w:lang w:val="sl-SI"/>
        </w:rPr>
        <w:t xml:space="preserve"> </w:t>
      </w:r>
      <w:r w:rsidRPr="00F52292">
        <w:rPr>
          <w:rFonts w:cs="Arial"/>
          <w:b/>
          <w:sz w:val="20"/>
          <w:lang w:val="sl-SI"/>
        </w:rPr>
        <w:t>A</w:t>
      </w:r>
      <w:r>
        <w:rPr>
          <w:rFonts w:cs="Arial"/>
          <w:b/>
          <w:sz w:val="20"/>
          <w:lang w:val="sl-SI"/>
        </w:rPr>
        <w:t xml:space="preserve"> </w:t>
      </w:r>
      <w:r w:rsidRPr="00F52292">
        <w:rPr>
          <w:rFonts w:cs="Arial"/>
          <w:b/>
          <w:sz w:val="20"/>
          <w:lang w:val="sl-SI"/>
        </w:rPr>
        <w:t>V</w:t>
      </w:r>
      <w:r>
        <w:rPr>
          <w:rFonts w:cs="Arial"/>
          <w:b/>
          <w:sz w:val="20"/>
          <w:lang w:val="sl-SI"/>
        </w:rPr>
        <w:t xml:space="preserve"> I L A  IN RAZTOPINE ZA IZPIRANJE</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Številka: JN</w:t>
      </w:r>
      <w:r w:rsidR="00333E16">
        <w:rPr>
          <w:rFonts w:cs="Arial"/>
          <w:b/>
          <w:bCs/>
          <w:sz w:val="20"/>
          <w:szCs w:val="20"/>
        </w:rPr>
        <w:t>02</w:t>
      </w:r>
      <w:r w:rsidRPr="00F52292">
        <w:rPr>
          <w:rFonts w:cs="Arial"/>
          <w:b/>
          <w:bCs/>
          <w:sz w:val="20"/>
          <w:szCs w:val="20"/>
        </w:rPr>
        <w:t>/20</w:t>
      </w:r>
      <w:r w:rsidR="00770181">
        <w:rPr>
          <w:rFonts w:cs="Arial"/>
          <w:b/>
          <w:bCs/>
          <w:sz w:val="20"/>
          <w:szCs w:val="20"/>
        </w:rPr>
        <w:t>2</w:t>
      </w:r>
      <w:r w:rsidR="00333E16">
        <w:rPr>
          <w:rFonts w:cs="Arial"/>
          <w:b/>
          <w:bCs/>
          <w:sz w:val="20"/>
          <w:szCs w:val="20"/>
        </w:rPr>
        <w:t>2</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sectPr w:rsidR="00623401" w:rsidRPr="00F52292" w:rsidSect="00A4786B">
      <w:headerReference w:type="default" r:id="rId21"/>
      <w:footerReference w:type="default" r:id="rId22"/>
      <w:headerReference w:type="first" r:id="rId23"/>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7FD9" w:rsidRDefault="00977FD9">
      <w:r>
        <w:separator/>
      </w:r>
    </w:p>
  </w:endnote>
  <w:endnote w:type="continuationSeparator" w:id="0">
    <w:p w:rsidR="00977FD9" w:rsidRDefault="00977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Arial,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BC5" w:rsidRPr="006416C2" w:rsidRDefault="00434BC5">
    <w:pPr>
      <w:pStyle w:val="Noga"/>
      <w:rPr>
        <w:sz w:val="16"/>
      </w:rPr>
    </w:pPr>
    <w:r w:rsidRPr="006416C2">
      <w:rPr>
        <w:sz w:val="16"/>
      </w:rPr>
      <w:t>JN</w:t>
    </w:r>
    <w:r>
      <w:rPr>
        <w:sz w:val="16"/>
      </w:rPr>
      <w:t>02</w:t>
    </w:r>
    <w:r w:rsidRPr="006416C2">
      <w:rPr>
        <w:sz w:val="16"/>
      </w:rPr>
      <w:t>/202</w:t>
    </w:r>
    <w:r>
      <w:rPr>
        <w:sz w:val="16"/>
      </w:rPr>
      <w:t>2 – Z D R A V I L A  IN RAZTOPINE ZA IZPIRANJE</w:t>
    </w:r>
  </w:p>
  <w:p w:rsidR="00434BC5" w:rsidRDefault="00434BC5">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7FD9" w:rsidRDefault="00977FD9">
      <w:r>
        <w:separator/>
      </w:r>
    </w:p>
  </w:footnote>
  <w:footnote w:type="continuationSeparator" w:id="0">
    <w:p w:rsidR="00977FD9" w:rsidRDefault="00977FD9">
      <w:r>
        <w:continuationSeparator/>
      </w:r>
    </w:p>
  </w:footnote>
  <w:footnote w:id="1">
    <w:p w:rsidR="00434BC5" w:rsidRPr="00C972CE" w:rsidRDefault="00434BC5"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434BC5" w:rsidRPr="00C972CE" w:rsidRDefault="00434BC5"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434BC5" w:rsidRPr="00C972CE" w:rsidRDefault="00434BC5"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434BC5" w:rsidRPr="00C972CE" w:rsidRDefault="00434BC5"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2147346"/>
      <w:docPartObj>
        <w:docPartGallery w:val="Page Numbers (Top of Page)"/>
        <w:docPartUnique/>
      </w:docPartObj>
    </w:sdtPr>
    <w:sdtEndPr/>
    <w:sdtContent>
      <w:p w:rsidR="00434BC5" w:rsidRDefault="00434BC5">
        <w:pPr>
          <w:pStyle w:val="Glava"/>
          <w:jc w:val="right"/>
        </w:pPr>
        <w:r>
          <w:fldChar w:fldCharType="begin"/>
        </w:r>
        <w:r>
          <w:instrText>PAGE   \* MERGEFORMAT</w:instrText>
        </w:r>
        <w:r>
          <w:fldChar w:fldCharType="separate"/>
        </w:r>
        <w:r w:rsidR="008C1C97">
          <w:rPr>
            <w:noProof/>
          </w:rPr>
          <w:t>30</w:t>
        </w:r>
        <w:r>
          <w:rPr>
            <w:noProof/>
          </w:rPr>
          <w:fldChar w:fldCharType="end"/>
        </w:r>
      </w:p>
    </w:sdtContent>
  </w:sdt>
  <w:p w:rsidR="00434BC5" w:rsidRDefault="00434BC5">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BC5" w:rsidRDefault="00434BC5">
    <w:pPr>
      <w:pStyle w:val="Glava"/>
    </w:pPr>
    <w:r>
      <w:rPr>
        <w:noProof/>
      </w:rPr>
      <w:drawing>
        <wp:anchor distT="0" distB="0" distL="114300" distR="114300" simplePos="0" relativeHeight="251659264" behindDoc="1" locked="0" layoutInCell="1" allowOverlap="1">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7"/>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000005"/>
    <w:multiLevelType w:val="singleLevel"/>
    <w:tmpl w:val="00000005"/>
    <w:name w:val="WW8Num22"/>
    <w:lvl w:ilvl="0">
      <w:start w:val="1"/>
      <w:numFmt w:val="lowerLetter"/>
      <w:lvlText w:val="%1)"/>
      <w:lvlJc w:val="left"/>
      <w:pPr>
        <w:tabs>
          <w:tab w:val="num" w:pos="0"/>
        </w:tabs>
        <w:ind w:left="3196" w:hanging="360"/>
      </w:pPr>
    </w:lvl>
  </w:abstractNum>
  <w:abstractNum w:abstractNumId="2" w15:restartNumberingAfterBreak="0">
    <w:nsid w:val="00000011"/>
    <w:multiLevelType w:val="singleLevel"/>
    <w:tmpl w:val="00000011"/>
    <w:name w:val="WW8Num44"/>
    <w:lvl w:ilvl="0">
      <w:numFmt w:val="bullet"/>
      <w:lvlText w:val="-"/>
      <w:lvlJc w:val="left"/>
      <w:pPr>
        <w:tabs>
          <w:tab w:val="num" w:pos="0"/>
        </w:tabs>
        <w:ind w:left="1429" w:hanging="360"/>
      </w:pPr>
      <w:rPr>
        <w:rFonts w:ascii="Liberation Serif" w:hAnsi="Liberation Serif" w:cs="Liberation Serif"/>
      </w:rPr>
    </w:lvl>
  </w:abstractNum>
  <w:abstractNum w:abstractNumId="3" w15:restartNumberingAfterBreak="0">
    <w:nsid w:val="00000016"/>
    <w:multiLevelType w:val="singleLevel"/>
    <w:tmpl w:val="00000016"/>
    <w:name w:val="WW8Num54"/>
    <w:lvl w:ilvl="0">
      <w:start w:val="1"/>
      <w:numFmt w:val="bullet"/>
      <w:lvlText w:val=""/>
      <w:lvlJc w:val="left"/>
      <w:pPr>
        <w:tabs>
          <w:tab w:val="num" w:pos="0"/>
        </w:tabs>
        <w:ind w:left="720" w:hanging="360"/>
      </w:pPr>
      <w:rPr>
        <w:rFonts w:ascii="Symbol" w:hAnsi="Symbol" w:cs="Symbol" w:hint="default"/>
        <w:sz w:val="18"/>
        <w:szCs w:val="18"/>
      </w:rPr>
    </w:lvl>
  </w:abstractNum>
  <w:abstractNum w:abstractNumId="4" w15:restartNumberingAfterBreak="0">
    <w:nsid w:val="06F9254F"/>
    <w:multiLevelType w:val="hybridMultilevel"/>
    <w:tmpl w:val="0B6205FE"/>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6ED41FD"/>
    <w:multiLevelType w:val="hybridMultilevel"/>
    <w:tmpl w:val="94F035A0"/>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FB111F4"/>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A961FE"/>
    <w:multiLevelType w:val="hybridMultilevel"/>
    <w:tmpl w:val="F8D0F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A0128DD"/>
    <w:multiLevelType w:val="hybridMultilevel"/>
    <w:tmpl w:val="7E5AB1C2"/>
    <w:lvl w:ilvl="0" w:tplc="DB584B50">
      <w:start w:val="1"/>
      <w:numFmt w:val="decimal"/>
      <w:lvlText w:val="%1)"/>
      <w:lvlJc w:val="left"/>
      <w:pPr>
        <w:tabs>
          <w:tab w:val="num" w:pos="360"/>
        </w:tabs>
        <w:ind w:left="360" w:hanging="360"/>
      </w:pPr>
      <w:rPr>
        <w:rFonts w:hint="default"/>
        <w:strike w:val="0"/>
        <w:color w:val="auto"/>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9897F22"/>
    <w:multiLevelType w:val="hybridMultilevel"/>
    <w:tmpl w:val="95D69932"/>
    <w:lvl w:ilvl="0" w:tplc="04240011">
      <w:start w:val="1"/>
      <w:numFmt w:val="decimal"/>
      <w:lvlText w:val="%1)"/>
      <w:lvlJc w:val="left"/>
      <w:pPr>
        <w:tabs>
          <w:tab w:val="num" w:pos="360"/>
        </w:tabs>
        <w:ind w:left="360" w:hanging="360"/>
      </w:pPr>
      <w:rPr>
        <w:rFonts w:hint="default"/>
      </w:rPr>
    </w:lvl>
    <w:lvl w:ilvl="1" w:tplc="0424000F">
      <w:start w:val="1"/>
      <w:numFmt w:val="decimal"/>
      <w:lvlText w:val="%2."/>
      <w:lvlJc w:val="left"/>
      <w:pPr>
        <w:tabs>
          <w:tab w:val="num" w:pos="1080"/>
        </w:tabs>
        <w:ind w:left="1080" w:hanging="360"/>
      </w:pPr>
      <w:rPr>
        <w:rFonts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9894EA02">
      <w:numFmt w:val="bullet"/>
      <w:lvlText w:val="•"/>
      <w:lvlJc w:val="left"/>
      <w:pPr>
        <w:ind w:left="2865" w:hanging="705"/>
      </w:pPr>
      <w:rPr>
        <w:rFonts w:ascii="Verdana" w:eastAsia="Arial Unicode MS" w:hAnsi="Verdana" w:cs="Times New Roman" w:hint="default"/>
      </w:r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0" w15:restartNumberingAfterBreak="0">
    <w:nsid w:val="46ED3291"/>
    <w:multiLevelType w:val="hybridMultilevel"/>
    <w:tmpl w:val="B4AA4EB2"/>
    <w:lvl w:ilvl="0" w:tplc="A5A07526">
      <w:start w:val="9"/>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1" w15:restartNumberingAfterBreak="0">
    <w:nsid w:val="4E7B7A74"/>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22" w15:restartNumberingAfterBreak="0">
    <w:nsid w:val="534543A5"/>
    <w:multiLevelType w:val="hybridMultilevel"/>
    <w:tmpl w:val="E4E01C44"/>
    <w:lvl w:ilvl="0" w:tplc="04240011">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542E1F49"/>
    <w:multiLevelType w:val="hybridMultilevel"/>
    <w:tmpl w:val="CA548D3A"/>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5" w15:restartNumberingAfterBreak="0">
    <w:nsid w:val="5A68091E"/>
    <w:multiLevelType w:val="hybridMultilevel"/>
    <w:tmpl w:val="F8D0F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7520C44"/>
    <w:multiLevelType w:val="hybridMultilevel"/>
    <w:tmpl w:val="F8D0F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416152"/>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264E17"/>
    <w:multiLevelType w:val="hybridMultilevel"/>
    <w:tmpl w:val="0BEE09F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38660C9E">
      <w:numFmt w:val="bullet"/>
      <w:lvlText w:val="-"/>
      <w:lvlJc w:val="left"/>
      <w:pPr>
        <w:tabs>
          <w:tab w:val="num" w:pos="2340"/>
        </w:tabs>
        <w:ind w:left="2340" w:hanging="360"/>
      </w:pPr>
      <w:rPr>
        <w:rFonts w:ascii="Verdana" w:eastAsia="Arial Unicode MS" w:hAnsi="Verdana"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C5086C"/>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3"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4"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4"/>
  </w:num>
  <w:num w:numId="2">
    <w:abstractNumId w:val="19"/>
  </w:num>
  <w:num w:numId="3">
    <w:abstractNumId w:val="27"/>
  </w:num>
  <w:num w:numId="4">
    <w:abstractNumId w:val="18"/>
  </w:num>
  <w:num w:numId="5">
    <w:abstractNumId w:val="34"/>
  </w:num>
  <w:num w:numId="6">
    <w:abstractNumId w:val="6"/>
  </w:num>
  <w:num w:numId="7">
    <w:abstractNumId w:val="29"/>
  </w:num>
  <w:num w:numId="8">
    <w:abstractNumId w:val="5"/>
  </w:num>
  <w:num w:numId="9">
    <w:abstractNumId w:val="33"/>
  </w:num>
  <w:num w:numId="10">
    <w:abstractNumId w:val="12"/>
  </w:num>
  <w:num w:numId="11">
    <w:abstractNumId w:val="8"/>
  </w:num>
  <w:num w:numId="12">
    <w:abstractNumId w:val="14"/>
  </w:num>
  <w:num w:numId="13">
    <w:abstractNumId w:val="17"/>
  </w:num>
  <w:num w:numId="14">
    <w:abstractNumId w:val="10"/>
  </w:num>
  <w:num w:numId="15">
    <w:abstractNumId w:val="15"/>
  </w:num>
  <w:num w:numId="16">
    <w:abstractNumId w:val="1"/>
  </w:num>
  <w:num w:numId="17">
    <w:abstractNumId w:val="2"/>
  </w:num>
  <w:num w:numId="18">
    <w:abstractNumId w:val="32"/>
  </w:num>
  <w:num w:numId="19">
    <w:abstractNumId w:val="16"/>
  </w:num>
  <w:num w:numId="20">
    <w:abstractNumId w:val="28"/>
  </w:num>
  <w:num w:numId="21">
    <w:abstractNumId w:val="13"/>
  </w:num>
  <w:num w:numId="22">
    <w:abstractNumId w:val="7"/>
  </w:num>
  <w:num w:numId="23">
    <w:abstractNumId w:val="30"/>
  </w:num>
  <w:num w:numId="24">
    <w:abstractNumId w:val="21"/>
  </w:num>
  <w:num w:numId="25">
    <w:abstractNumId w:val="9"/>
  </w:num>
  <w:num w:numId="26">
    <w:abstractNumId w:val="22"/>
  </w:num>
  <w:num w:numId="27">
    <w:abstractNumId w:val="4"/>
  </w:num>
  <w:num w:numId="28">
    <w:abstractNumId w:val="23"/>
  </w:num>
  <w:num w:numId="29">
    <w:abstractNumId w:val="20"/>
  </w:num>
  <w:num w:numId="30">
    <w:abstractNumId w:val="0"/>
  </w:num>
  <w:num w:numId="31">
    <w:abstractNumId w:val="3"/>
  </w:num>
  <w:num w:numId="32">
    <w:abstractNumId w:val="31"/>
  </w:num>
  <w:num w:numId="33">
    <w:abstractNumId w:val="25"/>
  </w:num>
  <w:num w:numId="34">
    <w:abstractNumId w:val="11"/>
  </w:num>
  <w:num w:numId="35">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72A4"/>
    <w:rsid w:val="00026CF9"/>
    <w:rsid w:val="00027729"/>
    <w:rsid w:val="000301D6"/>
    <w:rsid w:val="00040E27"/>
    <w:rsid w:val="00045961"/>
    <w:rsid w:val="00064257"/>
    <w:rsid w:val="000720E2"/>
    <w:rsid w:val="00077D4E"/>
    <w:rsid w:val="00086B02"/>
    <w:rsid w:val="0009323D"/>
    <w:rsid w:val="000A7461"/>
    <w:rsid w:val="000B101D"/>
    <w:rsid w:val="000C6A73"/>
    <w:rsid w:val="000D651E"/>
    <w:rsid w:val="000E588D"/>
    <w:rsid w:val="000F7A1C"/>
    <w:rsid w:val="00102FE7"/>
    <w:rsid w:val="00103052"/>
    <w:rsid w:val="0010642B"/>
    <w:rsid w:val="00106DD8"/>
    <w:rsid w:val="00130BE1"/>
    <w:rsid w:val="001320E4"/>
    <w:rsid w:val="0014562B"/>
    <w:rsid w:val="00150900"/>
    <w:rsid w:val="00152304"/>
    <w:rsid w:val="00155403"/>
    <w:rsid w:val="001716BD"/>
    <w:rsid w:val="001760E7"/>
    <w:rsid w:val="00180730"/>
    <w:rsid w:val="0018153B"/>
    <w:rsid w:val="00193D03"/>
    <w:rsid w:val="001A39D9"/>
    <w:rsid w:val="001A4231"/>
    <w:rsid w:val="001A7A98"/>
    <w:rsid w:val="001B08D0"/>
    <w:rsid w:val="001B1B14"/>
    <w:rsid w:val="001B3862"/>
    <w:rsid w:val="001B5604"/>
    <w:rsid w:val="001B7E8D"/>
    <w:rsid w:val="001D39F0"/>
    <w:rsid w:val="001D4D34"/>
    <w:rsid w:val="001E4206"/>
    <w:rsid w:val="001E7500"/>
    <w:rsid w:val="001F490E"/>
    <w:rsid w:val="00216A6C"/>
    <w:rsid w:val="00225D8C"/>
    <w:rsid w:val="002311CF"/>
    <w:rsid w:val="002442AC"/>
    <w:rsid w:val="002471BF"/>
    <w:rsid w:val="002477A6"/>
    <w:rsid w:val="00252147"/>
    <w:rsid w:val="00264CBB"/>
    <w:rsid w:val="00266637"/>
    <w:rsid w:val="00270F2D"/>
    <w:rsid w:val="00273407"/>
    <w:rsid w:val="00280B1E"/>
    <w:rsid w:val="00292C51"/>
    <w:rsid w:val="00293E64"/>
    <w:rsid w:val="00295E86"/>
    <w:rsid w:val="00296D94"/>
    <w:rsid w:val="002A5DB2"/>
    <w:rsid w:val="002B273A"/>
    <w:rsid w:val="002C3F1C"/>
    <w:rsid w:val="002C6D3A"/>
    <w:rsid w:val="002E1A45"/>
    <w:rsid w:val="002E2670"/>
    <w:rsid w:val="00301C29"/>
    <w:rsid w:val="00307A54"/>
    <w:rsid w:val="00330B4C"/>
    <w:rsid w:val="00333E16"/>
    <w:rsid w:val="00335EB9"/>
    <w:rsid w:val="0033655F"/>
    <w:rsid w:val="0035045F"/>
    <w:rsid w:val="00352CE5"/>
    <w:rsid w:val="00356462"/>
    <w:rsid w:val="00360E6F"/>
    <w:rsid w:val="00372DC5"/>
    <w:rsid w:val="00374A69"/>
    <w:rsid w:val="00374AC4"/>
    <w:rsid w:val="003774BC"/>
    <w:rsid w:val="0037781D"/>
    <w:rsid w:val="00381F3C"/>
    <w:rsid w:val="00390E2C"/>
    <w:rsid w:val="00391B1E"/>
    <w:rsid w:val="003A5A8F"/>
    <w:rsid w:val="003B1FEE"/>
    <w:rsid w:val="003B67A0"/>
    <w:rsid w:val="003C382B"/>
    <w:rsid w:val="003E47E2"/>
    <w:rsid w:val="003F36F7"/>
    <w:rsid w:val="003F66FE"/>
    <w:rsid w:val="00400933"/>
    <w:rsid w:val="00414A12"/>
    <w:rsid w:val="0041720D"/>
    <w:rsid w:val="00417DB0"/>
    <w:rsid w:val="0042217D"/>
    <w:rsid w:val="00422FA1"/>
    <w:rsid w:val="00434BC5"/>
    <w:rsid w:val="0044564C"/>
    <w:rsid w:val="00457F92"/>
    <w:rsid w:val="004B2A61"/>
    <w:rsid w:val="004B59AC"/>
    <w:rsid w:val="004D3657"/>
    <w:rsid w:val="004E2603"/>
    <w:rsid w:val="004E2D81"/>
    <w:rsid w:val="004E64DD"/>
    <w:rsid w:val="004F1348"/>
    <w:rsid w:val="004F795A"/>
    <w:rsid w:val="005060E1"/>
    <w:rsid w:val="00506F93"/>
    <w:rsid w:val="0051701B"/>
    <w:rsid w:val="00541DEC"/>
    <w:rsid w:val="00570037"/>
    <w:rsid w:val="005714BD"/>
    <w:rsid w:val="00576450"/>
    <w:rsid w:val="0058209E"/>
    <w:rsid w:val="00596DF0"/>
    <w:rsid w:val="00597715"/>
    <w:rsid w:val="005B289D"/>
    <w:rsid w:val="005B7144"/>
    <w:rsid w:val="005B7566"/>
    <w:rsid w:val="005B77BA"/>
    <w:rsid w:val="005C4830"/>
    <w:rsid w:val="005C503E"/>
    <w:rsid w:val="005C7477"/>
    <w:rsid w:val="005D4514"/>
    <w:rsid w:val="005E2064"/>
    <w:rsid w:val="00605CE0"/>
    <w:rsid w:val="00623401"/>
    <w:rsid w:val="006304BF"/>
    <w:rsid w:val="006416C2"/>
    <w:rsid w:val="00660101"/>
    <w:rsid w:val="00663933"/>
    <w:rsid w:val="006645BB"/>
    <w:rsid w:val="00675BAD"/>
    <w:rsid w:val="006820E8"/>
    <w:rsid w:val="006A0416"/>
    <w:rsid w:val="006A0848"/>
    <w:rsid w:val="006A2B20"/>
    <w:rsid w:val="006A7455"/>
    <w:rsid w:val="006B30DC"/>
    <w:rsid w:val="006B3141"/>
    <w:rsid w:val="006B5D8B"/>
    <w:rsid w:val="006C10D6"/>
    <w:rsid w:val="006C212C"/>
    <w:rsid w:val="006D66A5"/>
    <w:rsid w:val="006D6DFE"/>
    <w:rsid w:val="006D74A4"/>
    <w:rsid w:val="006F0481"/>
    <w:rsid w:val="006F4D54"/>
    <w:rsid w:val="006F6078"/>
    <w:rsid w:val="00714424"/>
    <w:rsid w:val="00740FB8"/>
    <w:rsid w:val="007450CA"/>
    <w:rsid w:val="00746DB1"/>
    <w:rsid w:val="0076096C"/>
    <w:rsid w:val="00762160"/>
    <w:rsid w:val="00770181"/>
    <w:rsid w:val="00776107"/>
    <w:rsid w:val="0078035F"/>
    <w:rsid w:val="007919B6"/>
    <w:rsid w:val="007A07AC"/>
    <w:rsid w:val="007A70A4"/>
    <w:rsid w:val="007B03B6"/>
    <w:rsid w:val="007B68D3"/>
    <w:rsid w:val="007B7754"/>
    <w:rsid w:val="007C02A8"/>
    <w:rsid w:val="007C0880"/>
    <w:rsid w:val="007C1AB1"/>
    <w:rsid w:val="007C24FA"/>
    <w:rsid w:val="007D3784"/>
    <w:rsid w:val="007E55EA"/>
    <w:rsid w:val="0082389A"/>
    <w:rsid w:val="00825DD3"/>
    <w:rsid w:val="0083028F"/>
    <w:rsid w:val="00853D37"/>
    <w:rsid w:val="00854253"/>
    <w:rsid w:val="0085501C"/>
    <w:rsid w:val="00860ADE"/>
    <w:rsid w:val="00874656"/>
    <w:rsid w:val="00882840"/>
    <w:rsid w:val="0089146C"/>
    <w:rsid w:val="00892DAA"/>
    <w:rsid w:val="008A1C2E"/>
    <w:rsid w:val="008A47FD"/>
    <w:rsid w:val="008B1B17"/>
    <w:rsid w:val="008B3E5B"/>
    <w:rsid w:val="008B4064"/>
    <w:rsid w:val="008B4DBA"/>
    <w:rsid w:val="008C1C97"/>
    <w:rsid w:val="008C5666"/>
    <w:rsid w:val="008C7CC5"/>
    <w:rsid w:val="008F04E2"/>
    <w:rsid w:val="008F0CD2"/>
    <w:rsid w:val="008F421A"/>
    <w:rsid w:val="00902AD2"/>
    <w:rsid w:val="00906EEE"/>
    <w:rsid w:val="00912F8F"/>
    <w:rsid w:val="009138DF"/>
    <w:rsid w:val="0091446A"/>
    <w:rsid w:val="00914AD4"/>
    <w:rsid w:val="0092211A"/>
    <w:rsid w:val="0093176E"/>
    <w:rsid w:val="0094514F"/>
    <w:rsid w:val="009670D8"/>
    <w:rsid w:val="00975398"/>
    <w:rsid w:val="00977FD9"/>
    <w:rsid w:val="0099249C"/>
    <w:rsid w:val="00992FD5"/>
    <w:rsid w:val="00995C7A"/>
    <w:rsid w:val="009A1773"/>
    <w:rsid w:val="009A4C75"/>
    <w:rsid w:val="009B6D9F"/>
    <w:rsid w:val="009C49A5"/>
    <w:rsid w:val="009D3FB4"/>
    <w:rsid w:val="009D6E55"/>
    <w:rsid w:val="009E0BBB"/>
    <w:rsid w:val="009F07DE"/>
    <w:rsid w:val="00A02336"/>
    <w:rsid w:val="00A03081"/>
    <w:rsid w:val="00A06C89"/>
    <w:rsid w:val="00A23C15"/>
    <w:rsid w:val="00A33042"/>
    <w:rsid w:val="00A33AFC"/>
    <w:rsid w:val="00A34BB0"/>
    <w:rsid w:val="00A34E22"/>
    <w:rsid w:val="00A4702A"/>
    <w:rsid w:val="00A4786B"/>
    <w:rsid w:val="00A513A0"/>
    <w:rsid w:val="00A53EE4"/>
    <w:rsid w:val="00A65D55"/>
    <w:rsid w:val="00A66D82"/>
    <w:rsid w:val="00A85538"/>
    <w:rsid w:val="00AA3993"/>
    <w:rsid w:val="00AA6387"/>
    <w:rsid w:val="00AB4F59"/>
    <w:rsid w:val="00AB6A35"/>
    <w:rsid w:val="00AC510D"/>
    <w:rsid w:val="00AE048B"/>
    <w:rsid w:val="00AE7241"/>
    <w:rsid w:val="00AF4433"/>
    <w:rsid w:val="00B0757E"/>
    <w:rsid w:val="00B207EA"/>
    <w:rsid w:val="00B21ABB"/>
    <w:rsid w:val="00B23291"/>
    <w:rsid w:val="00B24605"/>
    <w:rsid w:val="00B25CC4"/>
    <w:rsid w:val="00B61904"/>
    <w:rsid w:val="00B750FD"/>
    <w:rsid w:val="00B93950"/>
    <w:rsid w:val="00BA27EE"/>
    <w:rsid w:val="00BA2F23"/>
    <w:rsid w:val="00BA7DF7"/>
    <w:rsid w:val="00BC6317"/>
    <w:rsid w:val="00BD3B5E"/>
    <w:rsid w:val="00BE1461"/>
    <w:rsid w:val="00BF153D"/>
    <w:rsid w:val="00BF661F"/>
    <w:rsid w:val="00BF7290"/>
    <w:rsid w:val="00C068C4"/>
    <w:rsid w:val="00C23571"/>
    <w:rsid w:val="00C2677C"/>
    <w:rsid w:val="00C504DD"/>
    <w:rsid w:val="00C63A69"/>
    <w:rsid w:val="00C63C01"/>
    <w:rsid w:val="00C63E6B"/>
    <w:rsid w:val="00C97BEF"/>
    <w:rsid w:val="00CA1546"/>
    <w:rsid w:val="00CA7C2E"/>
    <w:rsid w:val="00CC2E98"/>
    <w:rsid w:val="00CE0669"/>
    <w:rsid w:val="00D01AE5"/>
    <w:rsid w:val="00D10B9C"/>
    <w:rsid w:val="00D12638"/>
    <w:rsid w:val="00D257FE"/>
    <w:rsid w:val="00D26B11"/>
    <w:rsid w:val="00D33A41"/>
    <w:rsid w:val="00D51F7D"/>
    <w:rsid w:val="00D76ECC"/>
    <w:rsid w:val="00D92BC9"/>
    <w:rsid w:val="00D9668F"/>
    <w:rsid w:val="00DB006D"/>
    <w:rsid w:val="00DB176A"/>
    <w:rsid w:val="00DB2E75"/>
    <w:rsid w:val="00DB7C6E"/>
    <w:rsid w:val="00DB7D07"/>
    <w:rsid w:val="00DD172B"/>
    <w:rsid w:val="00DE4C22"/>
    <w:rsid w:val="00DE52B8"/>
    <w:rsid w:val="00DF2775"/>
    <w:rsid w:val="00DF52C9"/>
    <w:rsid w:val="00DF56B6"/>
    <w:rsid w:val="00E01B7D"/>
    <w:rsid w:val="00E04401"/>
    <w:rsid w:val="00E0450C"/>
    <w:rsid w:val="00E07E93"/>
    <w:rsid w:val="00E133AB"/>
    <w:rsid w:val="00E15A1D"/>
    <w:rsid w:val="00E220D0"/>
    <w:rsid w:val="00E23446"/>
    <w:rsid w:val="00E268A1"/>
    <w:rsid w:val="00E33556"/>
    <w:rsid w:val="00E62AA0"/>
    <w:rsid w:val="00E65C26"/>
    <w:rsid w:val="00E73B47"/>
    <w:rsid w:val="00E74DC4"/>
    <w:rsid w:val="00E965C2"/>
    <w:rsid w:val="00E97F09"/>
    <w:rsid w:val="00EA434A"/>
    <w:rsid w:val="00EA4890"/>
    <w:rsid w:val="00ED0CA3"/>
    <w:rsid w:val="00EE50DD"/>
    <w:rsid w:val="00EF2422"/>
    <w:rsid w:val="00EF788E"/>
    <w:rsid w:val="00F007F5"/>
    <w:rsid w:val="00F0259E"/>
    <w:rsid w:val="00F039E6"/>
    <w:rsid w:val="00F1159D"/>
    <w:rsid w:val="00F128B4"/>
    <w:rsid w:val="00F204D5"/>
    <w:rsid w:val="00F23260"/>
    <w:rsid w:val="00F2523D"/>
    <w:rsid w:val="00F268CC"/>
    <w:rsid w:val="00F378BB"/>
    <w:rsid w:val="00F40B48"/>
    <w:rsid w:val="00F52292"/>
    <w:rsid w:val="00F535FA"/>
    <w:rsid w:val="00F57109"/>
    <w:rsid w:val="00F615F2"/>
    <w:rsid w:val="00F63542"/>
    <w:rsid w:val="00F806BE"/>
    <w:rsid w:val="00F87871"/>
    <w:rsid w:val="00F917D8"/>
    <w:rsid w:val="00FA5FC3"/>
    <w:rsid w:val="00FA7A02"/>
    <w:rsid w:val="00FC1B25"/>
    <w:rsid w:val="00FC2051"/>
    <w:rsid w:val="00FC3DBF"/>
    <w:rsid w:val="00FD4D36"/>
    <w:rsid w:val="00FD6496"/>
    <w:rsid w:val="00FD739C"/>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AE210"/>
  <w15:docId w15:val="{5DD54D16-FF34-4226-BF9A-0294BEF47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Telobesedila23">
    <w:name w:val="Telo besedila 23"/>
    <w:basedOn w:val="Navaden"/>
    <w:rsid w:val="002B273A"/>
    <w:pPr>
      <w:ind w:left="360"/>
      <w:jc w:val="both"/>
    </w:pPr>
    <w:rPr>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5520">
      <w:bodyDiv w:val="1"/>
      <w:marLeft w:val="0"/>
      <w:marRight w:val="0"/>
      <w:marTop w:val="0"/>
      <w:marBottom w:val="0"/>
      <w:divBdr>
        <w:top w:val="none" w:sz="0" w:space="0" w:color="auto"/>
        <w:left w:val="none" w:sz="0" w:space="0" w:color="auto"/>
        <w:bottom w:val="none" w:sz="0" w:space="0" w:color="auto"/>
        <w:right w:val="none" w:sz="0" w:space="0" w:color="auto"/>
      </w:divBdr>
    </w:div>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185019150">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75214792">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30754102">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959144985">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28098161">
      <w:bodyDiv w:val="1"/>
      <w:marLeft w:val="0"/>
      <w:marRight w:val="0"/>
      <w:marTop w:val="0"/>
      <w:marBottom w:val="0"/>
      <w:divBdr>
        <w:top w:val="none" w:sz="0" w:space="0" w:color="auto"/>
        <w:left w:val="none" w:sz="0" w:space="0" w:color="auto"/>
        <w:bottom w:val="none" w:sz="0" w:space="0" w:color="auto"/>
        <w:right w:val="none" w:sz="0" w:space="0" w:color="auto"/>
      </w:divBdr>
    </w:div>
    <w:div w:id="2056805333">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6340">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ejn.gov.si/eJN2" TargetMode="External"/><Relationship Id="rId12" Type="http://schemas.openxmlformats.org/officeDocument/2006/relationships/hyperlink" Target="http://www.nlb.si" TargetMode="External"/><Relationship Id="rId17" Type="http://schemas.openxmlformats.org/officeDocument/2006/relationships/hyperlink" Target="http://www.amigdala.si/sbs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alcom.si"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v.turicnik@sb-sg.si" TargetMode="External"/><Relationship Id="rId23" Type="http://schemas.openxmlformats.org/officeDocument/2006/relationships/header" Target="header2.xml"/><Relationship Id="rId10" Type="http://schemas.openxmlformats.org/officeDocument/2006/relationships/hyperlink" Target="http://www.sigen-ca.si" TargetMode="External"/><Relationship Id="rId19" Type="http://schemas.openxmlformats.org/officeDocument/2006/relationships/hyperlink" Target="https://ejn.gov.si/mojejn"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32</Pages>
  <Words>13511</Words>
  <Characters>77017</Characters>
  <Application>Microsoft Office Word</Application>
  <DocSecurity>0</DocSecurity>
  <Lines>641</Lines>
  <Paragraphs>180</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90348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Planko</dc:creator>
  <cp:lastModifiedBy>Mateja Gornik</cp:lastModifiedBy>
  <cp:revision>6</cp:revision>
  <cp:lastPrinted>2022-01-27T08:48:00Z</cp:lastPrinted>
  <dcterms:created xsi:type="dcterms:W3CDTF">2022-03-23T07:34:00Z</dcterms:created>
  <dcterms:modified xsi:type="dcterms:W3CDTF">2022-03-23T09:28:00Z</dcterms:modified>
</cp:coreProperties>
</file>